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12BB9" w:rsidRDefault="000545D9" w:rsidP="00C718FC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ДО</w:t>
      </w:r>
      <w:r w:rsidR="00E12BB9" w:rsidRPr="00E12BB9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ГОВОР №</w:t>
      </w:r>
      <w:r w:rsidR="007C175D" w:rsidRPr="007C175D">
        <w:t xml:space="preserve"> </w:t>
      </w:r>
      <w:r w:rsidR="00AF3D4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_____________</w:t>
      </w:r>
    </w:p>
    <w:p w:rsidR="00DF1F72" w:rsidRPr="007C175D" w:rsidRDefault="00DF1F72" w:rsidP="00C718FC">
      <w:pPr>
        <w:pStyle w:val="a3"/>
        <w:tabs>
          <w:tab w:val="clear" w:pos="4677"/>
          <w:tab w:val="clear" w:pos="9355"/>
          <w:tab w:val="left" w:pos="1521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</w:p>
    <w:tbl>
      <w:tblPr>
        <w:tblpPr w:leftFromText="180" w:rightFromText="180" w:vertAnchor="text" w:tblpY="1"/>
        <w:tblOverlap w:val="never"/>
        <w:tblW w:w="0" w:type="auto"/>
        <w:tblLayout w:type="fixed"/>
        <w:tblLook w:val="00A0" w:firstRow="1" w:lastRow="0" w:firstColumn="1" w:lastColumn="0" w:noHBand="0" w:noVBand="0"/>
      </w:tblPr>
      <w:tblGrid>
        <w:gridCol w:w="4785"/>
        <w:gridCol w:w="5104"/>
      </w:tblGrid>
      <w:tr w:rsidR="00E12BB9" w:rsidRPr="007C175D" w:rsidTr="00E4631C">
        <w:trPr>
          <w:trHeight w:val="293"/>
        </w:trPr>
        <w:tc>
          <w:tcPr>
            <w:tcW w:w="4785" w:type="dxa"/>
            <w:vAlign w:val="bottom"/>
          </w:tcPr>
          <w:p w:rsidR="00E12BB9" w:rsidRPr="007C175D" w:rsidRDefault="00E12BB9" w:rsidP="00C718FC">
            <w:pPr>
              <w:spacing w:after="0" w:line="240" w:lineRule="auto"/>
              <w:ind w:firstLine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г. Оренбург</w:t>
            </w:r>
          </w:p>
        </w:tc>
        <w:tc>
          <w:tcPr>
            <w:tcW w:w="5104" w:type="dxa"/>
            <w:vAlign w:val="bottom"/>
          </w:tcPr>
          <w:p w:rsidR="00E12BB9" w:rsidRPr="007C175D" w:rsidRDefault="001A59EC" w:rsidP="00AF3D43">
            <w:pPr>
              <w:spacing w:after="0" w:line="240" w:lineRule="auto"/>
              <w:ind w:firstLine="357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               </w:t>
            </w:r>
            <w:r w:rsidR="00DF1F72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E4631C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</w:t>
            </w:r>
            <w:r w:rsidR="00E12BB9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AF3D43">
              <w:rPr>
                <w:rFonts w:ascii="Times New Roman" w:hAnsi="Times New Roman" w:cs="Times New Roman"/>
                <w:b/>
                <w:sz w:val="24"/>
                <w:szCs w:val="24"/>
              </w:rPr>
              <w:t>____</w:t>
            </w:r>
            <w:r w:rsidR="00E12BB9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AF3D43">
              <w:rPr>
                <w:rFonts w:ascii="Times New Roman" w:hAnsi="Times New Roman" w:cs="Times New Roman"/>
                <w:b/>
                <w:sz w:val="24"/>
                <w:szCs w:val="24"/>
              </w:rPr>
              <w:t>_________</w:t>
            </w:r>
            <w:r w:rsidR="002C01AE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20</w:t>
            </w:r>
            <w:r w:rsidR="003F29AC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AF3D43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E12BB9" w:rsidRPr="007C175D">
              <w:rPr>
                <w:rFonts w:ascii="Times New Roman" w:hAnsi="Times New Roman" w:cs="Times New Roman"/>
                <w:b/>
                <w:sz w:val="24"/>
                <w:szCs w:val="24"/>
              </w:rPr>
              <w:t>г.</w:t>
            </w:r>
          </w:p>
        </w:tc>
      </w:tr>
    </w:tbl>
    <w:p w:rsidR="007C175D" w:rsidRDefault="007C175D" w:rsidP="00C718FC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E12BB9" w:rsidRPr="006A5226" w:rsidRDefault="00AF3D43" w:rsidP="00FD600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_________________________</w:t>
      </w:r>
      <w:r w:rsidR="00912983">
        <w:rPr>
          <w:rFonts w:ascii="Times New Roman" w:eastAsia="Calibri" w:hAnsi="Times New Roman" w:cs="Times New Roman"/>
          <w:color w:val="000000"/>
          <w:sz w:val="24"/>
          <w:szCs w:val="24"/>
        </w:rPr>
        <w:t>,</w:t>
      </w:r>
      <w:r w:rsidR="001E3C3E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именуемый в дальнейшем «</w:t>
      </w:r>
      <w:r w:rsidR="008E5DE4" w:rsidRPr="006A5226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="001E3C3E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», в лице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____________________________</w:t>
      </w:r>
      <w:r w:rsidR="001E3C3E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>, действующего на основании</w:t>
      </w:r>
      <w:r>
        <w:rPr>
          <w:rFonts w:ascii="Times New Roman" w:eastAsia="Calibri" w:hAnsi="Times New Roman" w:cs="Times New Roman"/>
          <w:color w:val="000000"/>
          <w:sz w:val="24"/>
          <w:szCs w:val="24"/>
        </w:rPr>
        <w:t>__________________</w:t>
      </w:r>
      <w:r w:rsidR="00912983">
        <w:rPr>
          <w:rFonts w:ascii="Times New Roman" w:eastAsia="Calibri" w:hAnsi="Times New Roman" w:cs="Times New Roman"/>
          <w:color w:val="000000"/>
          <w:sz w:val="24"/>
          <w:szCs w:val="24"/>
        </w:rPr>
        <w:t>,</w:t>
      </w:r>
      <w:r w:rsidR="001E3C3E" w:rsidRPr="006A5226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с одной стороны, и ООО «Руссоль», именуемое в дальнейшем «Заказчик», в лице директора Черного</w:t>
      </w:r>
      <w:r w:rsidR="001E3C3E" w:rsidRPr="006A5226">
        <w:rPr>
          <w:rFonts w:ascii="Times New Roman" w:eastAsia="Calibri" w:hAnsi="Times New Roman" w:cs="Times New Roman"/>
          <w:sz w:val="24"/>
          <w:szCs w:val="24"/>
        </w:rPr>
        <w:t xml:space="preserve"> Сергея Васильевича, действующего на основании Устава, с другой стороны, вместе именуемые в дальнейшем «Стороны», заключили настоящий Договор о нижеследующем:</w:t>
      </w:r>
    </w:p>
    <w:p w:rsidR="00E12BB9" w:rsidRPr="006A5226" w:rsidRDefault="00E12BB9" w:rsidP="00FD600A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5226">
        <w:rPr>
          <w:rFonts w:ascii="Times New Roman" w:hAnsi="Times New Roman" w:cs="Times New Roman"/>
          <w:b/>
          <w:sz w:val="24"/>
          <w:szCs w:val="24"/>
        </w:rPr>
        <w:t xml:space="preserve">ПРЕДМЕТ ДОГОВОРА </w:t>
      </w:r>
    </w:p>
    <w:p w:rsidR="003F29AC" w:rsidRPr="003F29AC" w:rsidRDefault="00D14035" w:rsidP="00FD600A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В соответствии с настоящим </w:t>
      </w:r>
      <w:r w:rsidR="003F29AC" w:rsidRPr="00960539">
        <w:rPr>
          <w:rFonts w:ascii="Times New Roman" w:hAnsi="Times New Roman" w:cs="Times New Roman"/>
          <w:sz w:val="24"/>
          <w:szCs w:val="24"/>
        </w:rPr>
        <w:t xml:space="preserve">договором </w:t>
      </w:r>
      <w:r w:rsidR="003F29AC" w:rsidRPr="00960539">
        <w:rPr>
          <w:rFonts w:ascii="Times New Roman" w:hAnsi="Times New Roman" w:cs="Times New Roman"/>
          <w:bCs/>
          <w:sz w:val="24"/>
          <w:szCs w:val="24"/>
        </w:rPr>
        <w:t>Исполнитель</w:t>
      </w:r>
      <w:r w:rsidRPr="00960539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60539">
        <w:rPr>
          <w:rFonts w:ascii="Times New Roman" w:hAnsi="Times New Roman" w:cs="Times New Roman"/>
          <w:sz w:val="24"/>
          <w:szCs w:val="24"/>
        </w:rPr>
        <w:t>обязуется</w:t>
      </w:r>
      <w:r w:rsidRPr="008F2B70">
        <w:rPr>
          <w:rFonts w:ascii="Times New Roman" w:hAnsi="Times New Roman" w:cs="Times New Roman"/>
          <w:sz w:val="24"/>
          <w:szCs w:val="24"/>
        </w:rPr>
        <w:t xml:space="preserve"> в течение ср</w:t>
      </w:r>
      <w:r w:rsidR="00062631" w:rsidRPr="008F2B70">
        <w:rPr>
          <w:rFonts w:ascii="Times New Roman" w:hAnsi="Times New Roman" w:cs="Times New Roman"/>
          <w:sz w:val="24"/>
          <w:szCs w:val="24"/>
        </w:rPr>
        <w:t>ока действия настоящего договора оказать услуги</w:t>
      </w:r>
      <w:r w:rsidR="00960539">
        <w:rPr>
          <w:rFonts w:ascii="Times New Roman" w:hAnsi="Times New Roman" w:cs="Times New Roman"/>
          <w:sz w:val="24"/>
          <w:szCs w:val="24"/>
        </w:rPr>
        <w:t xml:space="preserve"> по </w:t>
      </w:r>
      <w:r w:rsidR="003F29AC">
        <w:rPr>
          <w:rFonts w:ascii="Times New Roman" w:hAnsi="Times New Roman" w:cs="Times New Roman"/>
          <w:sz w:val="24"/>
          <w:szCs w:val="24"/>
        </w:rPr>
        <w:t xml:space="preserve">проведению испытаний и измерений электрооборудования в </w:t>
      </w:r>
      <w:r w:rsidR="00960539">
        <w:rPr>
          <w:rFonts w:ascii="Times New Roman" w:hAnsi="Times New Roman" w:cs="Times New Roman"/>
          <w:sz w:val="24"/>
          <w:szCs w:val="24"/>
        </w:rPr>
        <w:t>ЦДПС Бассоль ООО «Рус</w:t>
      </w:r>
      <w:r w:rsidR="003F29AC">
        <w:rPr>
          <w:rFonts w:ascii="Times New Roman" w:hAnsi="Times New Roman" w:cs="Times New Roman"/>
          <w:sz w:val="24"/>
          <w:szCs w:val="24"/>
        </w:rPr>
        <w:t>соль»</w:t>
      </w:r>
      <w:r w:rsidR="003F29AC" w:rsidRP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(далее по тексту Услуги) </w:t>
      </w:r>
      <w:r w:rsidR="003F29AC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в соответствии с Техническим заданием (Приложение №1)</w:t>
      </w:r>
      <w:r w:rsidR="003F29AC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3F29AC" w:rsidRPr="003F29AC">
        <w:rPr>
          <w:rFonts w:ascii="Times New Roman" w:hAnsi="Times New Roman" w:cs="Times New Roman"/>
          <w:sz w:val="24"/>
          <w:szCs w:val="24"/>
        </w:rPr>
        <w:t>расположенного по адресу:</w:t>
      </w:r>
    </w:p>
    <w:p w:rsidR="003F29AC" w:rsidRDefault="003F29AC" w:rsidP="003F29AC">
      <w:pPr>
        <w:pStyle w:val="23"/>
        <w:numPr>
          <w:ilvl w:val="2"/>
          <w:numId w:val="17"/>
        </w:numPr>
        <w:suppressAutoHyphens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960539">
        <w:rPr>
          <w:rFonts w:ascii="Times New Roman" w:hAnsi="Times New Roman" w:cs="Times New Roman"/>
          <w:sz w:val="24"/>
          <w:szCs w:val="24"/>
        </w:rPr>
        <w:t>страханская обл., п. Нижний Баскунчак, ул. Красная 11б</w:t>
      </w:r>
    </w:p>
    <w:p w:rsidR="003F29AC" w:rsidRPr="003F29AC" w:rsidRDefault="003F29AC" w:rsidP="003F29AC">
      <w:pPr>
        <w:pStyle w:val="23"/>
        <w:numPr>
          <w:ilvl w:val="2"/>
          <w:numId w:val="17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>Астраханская обл., г. Ахтубинск, ул. Заводская д.41а</w:t>
      </w:r>
    </w:p>
    <w:p w:rsidR="00E12BB9" w:rsidRPr="008F2B70" w:rsidRDefault="00326567" w:rsidP="003F29AC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 </w:t>
      </w:r>
      <w:r w:rsidR="001E3C3E" w:rsidRPr="008F2B70">
        <w:rPr>
          <w:rFonts w:ascii="Times New Roman" w:hAnsi="Times New Roman" w:cs="Times New Roman"/>
          <w:sz w:val="24"/>
          <w:szCs w:val="24"/>
        </w:rPr>
        <w:t xml:space="preserve">Заказчик обязуется принять и оплатить </w:t>
      </w:r>
      <w:r w:rsidR="009077A6">
        <w:rPr>
          <w:rFonts w:ascii="Times New Roman" w:hAnsi="Times New Roman" w:cs="Times New Roman"/>
          <w:sz w:val="24"/>
          <w:szCs w:val="24"/>
        </w:rPr>
        <w:t>Услуги</w:t>
      </w:r>
      <w:r w:rsidR="001E3C3E" w:rsidRPr="008F2B70">
        <w:rPr>
          <w:rFonts w:ascii="Times New Roman" w:hAnsi="Times New Roman" w:cs="Times New Roman"/>
          <w:sz w:val="24"/>
          <w:szCs w:val="24"/>
        </w:rPr>
        <w:t xml:space="preserve"> на условиях, предусмотренных настоящим Договором.</w:t>
      </w:r>
    </w:p>
    <w:p w:rsidR="00EC7382" w:rsidRPr="008F2B70" w:rsidRDefault="00EC7382" w:rsidP="003F29AC">
      <w:pPr>
        <w:pStyle w:val="23"/>
        <w:numPr>
          <w:ilvl w:val="1"/>
          <w:numId w:val="11"/>
        </w:numPr>
        <w:suppressAutoHyphens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Срок </w:t>
      </w:r>
      <w:r w:rsidR="009077A6">
        <w:rPr>
          <w:rFonts w:ascii="Times New Roman" w:hAnsi="Times New Roman" w:cs="Times New Roman"/>
          <w:sz w:val="24"/>
          <w:szCs w:val="24"/>
        </w:rPr>
        <w:t>оказания Услуг</w:t>
      </w:r>
      <w:r w:rsidR="008F7ABC">
        <w:rPr>
          <w:rFonts w:ascii="Times New Roman" w:hAnsi="Times New Roman" w:cs="Times New Roman"/>
          <w:sz w:val="24"/>
          <w:szCs w:val="24"/>
        </w:rPr>
        <w:t>, согласно Технического задания (Приложение №1)</w:t>
      </w:r>
      <w:r w:rsidR="008F2B70" w:rsidRPr="008F2B70">
        <w:rPr>
          <w:rFonts w:ascii="Times New Roman" w:hAnsi="Times New Roman" w:cs="Times New Roman"/>
          <w:sz w:val="24"/>
          <w:szCs w:val="24"/>
        </w:rPr>
        <w:t>.</w:t>
      </w:r>
    </w:p>
    <w:p w:rsidR="001E3C3E" w:rsidRPr="008F2B70" w:rsidRDefault="001E3C3E" w:rsidP="003F29AC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1.</w:t>
      </w:r>
      <w:r w:rsidR="00EC7382"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4</w:t>
      </w:r>
      <w:r w:rsidRPr="008F2B70">
        <w:rPr>
          <w:rFonts w:ascii="Times New Roman" w:eastAsia="Times New Roman" w:hAnsi="Times New Roman" w:cs="Times New Roman"/>
          <w:bCs/>
          <w:kern w:val="1"/>
          <w:sz w:val="24"/>
          <w:szCs w:val="24"/>
          <w:lang w:eastAsia="ar-SA"/>
        </w:rPr>
        <w:t>.</w:t>
      </w:r>
      <w:r w:rsidR="00326567" w:rsidRPr="008F2B70">
        <w:rPr>
          <w:rFonts w:ascii="Times New Roman" w:hAnsi="Times New Roman" w:cs="Times New Roman"/>
          <w:sz w:val="24"/>
          <w:szCs w:val="24"/>
        </w:rPr>
        <w:t xml:space="preserve"> </w:t>
      </w:r>
      <w:r w:rsidRPr="008F2B70">
        <w:rPr>
          <w:rFonts w:ascii="Times New Roman" w:hAnsi="Times New Roman" w:cs="Times New Roman"/>
          <w:sz w:val="24"/>
          <w:szCs w:val="24"/>
        </w:rPr>
        <w:t>Приложение №</w:t>
      </w:r>
      <w:r w:rsidR="006A5226" w:rsidRPr="008F2B70">
        <w:rPr>
          <w:rFonts w:ascii="Times New Roman" w:hAnsi="Times New Roman" w:cs="Times New Roman"/>
          <w:sz w:val="24"/>
          <w:szCs w:val="24"/>
        </w:rPr>
        <w:t xml:space="preserve">1 – </w:t>
      </w:r>
      <w:r w:rsidR="00062631" w:rsidRPr="008F2B70">
        <w:rPr>
          <w:rFonts w:ascii="Times New Roman" w:hAnsi="Times New Roman"/>
          <w:bCs/>
          <w:sz w:val="24"/>
          <w:szCs w:val="24"/>
        </w:rPr>
        <w:t>Техническое задание</w:t>
      </w:r>
      <w:r w:rsidRPr="008F2B70">
        <w:rPr>
          <w:rFonts w:ascii="Times New Roman" w:hAnsi="Times New Roman" w:cs="Times New Roman"/>
          <w:sz w:val="24"/>
          <w:szCs w:val="24"/>
        </w:rPr>
        <w:t>.</w:t>
      </w:r>
      <w:r w:rsidR="00062631" w:rsidRPr="008F2B70">
        <w:rPr>
          <w:rFonts w:ascii="Times New Roman" w:hAnsi="Times New Roman" w:cs="Times New Roman"/>
          <w:sz w:val="24"/>
          <w:szCs w:val="24"/>
        </w:rPr>
        <w:t xml:space="preserve"> Приложение №2 – </w:t>
      </w:r>
      <w:r w:rsidR="00062631" w:rsidRPr="008F2B70">
        <w:rPr>
          <w:rFonts w:ascii="Times New Roman" w:hAnsi="Times New Roman"/>
          <w:bCs/>
          <w:sz w:val="24"/>
          <w:szCs w:val="24"/>
        </w:rPr>
        <w:t>Расчет договорной цены</w:t>
      </w:r>
      <w:r w:rsidR="00960539">
        <w:rPr>
          <w:rFonts w:ascii="Times New Roman" w:hAnsi="Times New Roman" w:cs="Times New Roman"/>
          <w:sz w:val="24"/>
          <w:szCs w:val="24"/>
        </w:rPr>
        <w:t>.</w:t>
      </w:r>
    </w:p>
    <w:p w:rsidR="00E12BB9" w:rsidRPr="008F2B70" w:rsidRDefault="00E12BB9" w:rsidP="00C718F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b/>
          <w:sz w:val="24"/>
          <w:szCs w:val="24"/>
        </w:rPr>
        <w:t xml:space="preserve">СТОИМОСТЬ </w:t>
      </w:r>
      <w:r w:rsidR="00E97604">
        <w:rPr>
          <w:rFonts w:ascii="Times New Roman" w:hAnsi="Times New Roman"/>
          <w:b/>
          <w:sz w:val="24"/>
          <w:szCs w:val="24"/>
        </w:rPr>
        <w:t>УСЛУГ</w:t>
      </w:r>
      <w:r w:rsidRPr="008F2B70">
        <w:rPr>
          <w:rFonts w:ascii="Times New Roman" w:hAnsi="Times New Roman"/>
          <w:b/>
          <w:sz w:val="24"/>
          <w:szCs w:val="24"/>
        </w:rPr>
        <w:t xml:space="preserve"> И ПОРЯДОК РАСЧЕТА</w:t>
      </w:r>
    </w:p>
    <w:p w:rsidR="001E3C3E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F2B70">
        <w:rPr>
          <w:rFonts w:ascii="Times New Roman" w:hAnsi="Times New Roman" w:cs="Times New Roman"/>
          <w:sz w:val="24"/>
          <w:szCs w:val="24"/>
        </w:rPr>
        <w:t xml:space="preserve">2.1. 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определяется </w:t>
      </w:r>
      <w:r w:rsidR="007C175D" w:rsidRPr="008F2B70">
        <w:rPr>
          <w:rFonts w:ascii="Times New Roman" w:hAnsi="Times New Roman"/>
          <w:bCs/>
          <w:sz w:val="24"/>
          <w:szCs w:val="24"/>
        </w:rPr>
        <w:t>расчетом договорной</w:t>
      </w:r>
      <w:r w:rsidR="006A5226" w:rsidRPr="008F2B70">
        <w:rPr>
          <w:rFonts w:ascii="Times New Roman" w:hAnsi="Times New Roman"/>
          <w:bCs/>
          <w:sz w:val="24"/>
          <w:szCs w:val="24"/>
        </w:rPr>
        <w:t xml:space="preserve"> цены</w:t>
      </w:r>
      <w:r w:rsidR="006A5226" w:rsidRPr="008F2B7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25099A" w:rsidRPr="008F2B70">
        <w:rPr>
          <w:rFonts w:ascii="Times New Roman" w:hAnsi="Times New Roman" w:cs="Times New Roman"/>
          <w:sz w:val="24"/>
          <w:szCs w:val="24"/>
          <w:lang w:eastAsia="ru-RU"/>
        </w:rPr>
        <w:t>(</w:t>
      </w:r>
      <w:r w:rsidR="002602FF" w:rsidRPr="008F2B70">
        <w:rPr>
          <w:rFonts w:ascii="Times New Roman" w:hAnsi="Times New Roman" w:cs="Times New Roman"/>
          <w:sz w:val="24"/>
          <w:szCs w:val="24"/>
          <w:lang w:eastAsia="ar-SA"/>
        </w:rPr>
        <w:t>Приложение №</w:t>
      </w:r>
      <w:r w:rsidR="00062631" w:rsidRPr="008F2B70">
        <w:rPr>
          <w:rFonts w:ascii="Times New Roman" w:hAnsi="Times New Roman" w:cs="Times New Roman"/>
          <w:sz w:val="24"/>
          <w:szCs w:val="24"/>
          <w:lang w:eastAsia="ar-SA"/>
        </w:rPr>
        <w:t>2</w:t>
      </w:r>
      <w:r w:rsidR="0025099A" w:rsidRPr="008F2B70">
        <w:rPr>
          <w:rFonts w:ascii="Times New Roman" w:hAnsi="Times New Roman" w:cs="Times New Roman"/>
          <w:sz w:val="24"/>
          <w:szCs w:val="24"/>
          <w:lang w:eastAsia="ar-SA"/>
        </w:rPr>
        <w:t>)</w:t>
      </w:r>
      <w:r w:rsidR="00B652FC" w:rsidRPr="008F2B70">
        <w:rPr>
          <w:rFonts w:ascii="Times New Roman" w:hAnsi="Times New Roman" w:cs="Times New Roman"/>
          <w:sz w:val="24"/>
          <w:szCs w:val="24"/>
          <w:lang w:eastAsia="ar-SA"/>
        </w:rPr>
        <w:t>, являющимся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неотъемлемой частью настоящего Договора</w:t>
      </w:r>
    </w:p>
    <w:p w:rsidR="00D11CAF" w:rsidRPr="007C175D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 xml:space="preserve">2.2. </w:t>
      </w:r>
      <w:r w:rsidR="00E12BB9" w:rsidRPr="008F2B70">
        <w:rPr>
          <w:rFonts w:ascii="Times New Roman" w:hAnsi="Times New Roman"/>
          <w:sz w:val="24"/>
          <w:szCs w:val="24"/>
        </w:rPr>
        <w:t xml:space="preserve">Общая сумма Договора является твердой, договорной и </w:t>
      </w:r>
      <w:r w:rsidR="00094312" w:rsidRPr="008F2B70">
        <w:rPr>
          <w:rFonts w:ascii="Times New Roman" w:hAnsi="Times New Roman"/>
          <w:sz w:val="24"/>
          <w:szCs w:val="24"/>
        </w:rPr>
        <w:t>составляет</w:t>
      </w:r>
      <w:r w:rsidR="00AF3D43">
        <w:rPr>
          <w:rFonts w:ascii="Times New Roman" w:hAnsi="Times New Roman"/>
          <w:b/>
          <w:sz w:val="24"/>
          <w:szCs w:val="24"/>
        </w:rPr>
        <w:t xml:space="preserve"> ___________</w:t>
      </w:r>
      <w:r w:rsidR="00CF3BEE" w:rsidRPr="007C175D">
        <w:rPr>
          <w:rFonts w:ascii="Times New Roman" w:hAnsi="Times New Roman"/>
          <w:b/>
          <w:sz w:val="24"/>
          <w:szCs w:val="24"/>
        </w:rPr>
        <w:t xml:space="preserve">, в </w:t>
      </w:r>
      <w:proofErr w:type="spellStart"/>
      <w:r w:rsidR="00CF3BEE" w:rsidRPr="007C175D">
        <w:rPr>
          <w:rFonts w:ascii="Times New Roman" w:hAnsi="Times New Roman"/>
          <w:b/>
          <w:sz w:val="24"/>
          <w:szCs w:val="24"/>
        </w:rPr>
        <w:t>т.ч</w:t>
      </w:r>
      <w:proofErr w:type="spellEnd"/>
      <w:r w:rsidR="00CF3BEE" w:rsidRPr="007C175D">
        <w:rPr>
          <w:rFonts w:ascii="Times New Roman" w:hAnsi="Times New Roman"/>
          <w:b/>
          <w:sz w:val="24"/>
          <w:szCs w:val="24"/>
        </w:rPr>
        <w:t>. НДС 20</w:t>
      </w:r>
      <w:r w:rsidR="007C175D">
        <w:rPr>
          <w:rFonts w:ascii="Times New Roman" w:hAnsi="Times New Roman"/>
          <w:b/>
          <w:sz w:val="24"/>
          <w:szCs w:val="24"/>
        </w:rPr>
        <w:t>%.</w:t>
      </w:r>
    </w:p>
    <w:p w:rsidR="008F1BF3" w:rsidRPr="008F2B70" w:rsidRDefault="00E12BB9" w:rsidP="00C718FC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Указанная сумма включает в себя все расходы, связанные с исполнением принятых на себя </w:t>
      </w:r>
      <w:r w:rsidR="008E5DE4" w:rsidRPr="00960539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="008E5DE4"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обязательств по Договору</w:t>
      </w:r>
      <w:r w:rsidR="008F1BF3"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.</w:t>
      </w:r>
    </w:p>
    <w:p w:rsidR="006B7A56" w:rsidRPr="008F2B70" w:rsidRDefault="006B7A56" w:rsidP="00C718FC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Цена на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Услуги</w:t>
      </w:r>
      <w:r w:rsidRPr="008F2B70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, указанная в </w:t>
      </w:r>
      <w:r w:rsidR="006A5226" w:rsidRPr="008F2B70">
        <w:rPr>
          <w:rFonts w:ascii="Times New Roman" w:hAnsi="Times New Roman" w:cs="Times New Roman"/>
          <w:bCs/>
          <w:spacing w:val="-1"/>
          <w:sz w:val="24"/>
          <w:szCs w:val="24"/>
        </w:rPr>
        <w:t>расчете договорной цены</w:t>
      </w:r>
      <w:r w:rsidRPr="008F2B70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8F2B70">
        <w:rPr>
          <w:rFonts w:ascii="Times New Roman" w:hAnsi="Times New Roman" w:cs="Times New Roman"/>
          <w:sz w:val="24"/>
          <w:szCs w:val="24"/>
          <w:lang w:eastAsia="ru-RU"/>
        </w:rPr>
        <w:t>(</w:t>
      </w:r>
      <w:r w:rsidR="006A5226" w:rsidRPr="008F2B70">
        <w:rPr>
          <w:rFonts w:ascii="Times New Roman" w:hAnsi="Times New Roman" w:cs="Times New Roman"/>
          <w:sz w:val="24"/>
          <w:szCs w:val="24"/>
          <w:lang w:eastAsia="ar-SA"/>
        </w:rPr>
        <w:t>Приложение №2</w:t>
      </w:r>
      <w:r w:rsidRPr="008F2B70">
        <w:rPr>
          <w:rFonts w:ascii="Times New Roman" w:hAnsi="Times New Roman" w:cs="Times New Roman"/>
          <w:sz w:val="24"/>
          <w:szCs w:val="24"/>
          <w:lang w:eastAsia="ar-SA"/>
        </w:rPr>
        <w:t>)</w:t>
      </w:r>
      <w:r w:rsidRPr="008F2B70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настоящего Договора фиксирована и не подлежит изменению в период действия договора.</w:t>
      </w:r>
    </w:p>
    <w:p w:rsidR="007F265C" w:rsidRPr="008F2B70" w:rsidRDefault="001E3C3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E12BB9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7F265C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Расчеты по Договору производятся в следующем порядке:</w:t>
      </w:r>
    </w:p>
    <w:p w:rsidR="007F265C" w:rsidRPr="008F2B70" w:rsidRDefault="001E3C3E" w:rsidP="00C718FC">
      <w:pPr>
        <w:tabs>
          <w:tab w:val="left" w:pos="1276"/>
        </w:tabs>
        <w:suppressAutoHyphens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0652A7" w:rsidRPr="008F2B70">
        <w:rPr>
          <w:rFonts w:ascii="Times New Roman" w:hAnsi="Times New Roman"/>
          <w:sz w:val="24"/>
          <w:szCs w:val="24"/>
        </w:rPr>
        <w:t>.1.</w:t>
      </w:r>
      <w:r w:rsidR="007F265C" w:rsidRPr="008F2B70">
        <w:rPr>
          <w:rFonts w:ascii="Times New Roman" w:hAnsi="Times New Roman"/>
          <w:sz w:val="24"/>
          <w:szCs w:val="24"/>
        </w:rPr>
        <w:t xml:space="preserve">Заказчик оплачивает </w:t>
      </w:r>
      <w:r w:rsidR="009077A6">
        <w:rPr>
          <w:rFonts w:ascii="Times New Roman" w:hAnsi="Times New Roman"/>
          <w:sz w:val="24"/>
          <w:szCs w:val="24"/>
        </w:rPr>
        <w:t>оказанные</w:t>
      </w:r>
      <w:r w:rsidR="007F265C" w:rsidRPr="008F2B70">
        <w:rPr>
          <w:rFonts w:ascii="Times New Roman" w:hAnsi="Times New Roman"/>
          <w:sz w:val="24"/>
          <w:szCs w:val="24"/>
        </w:rPr>
        <w:t xml:space="preserve"> </w:t>
      </w:r>
      <w:r w:rsidR="004379B9" w:rsidRPr="008F2B70">
        <w:rPr>
          <w:rFonts w:ascii="Times New Roman" w:hAnsi="Times New Roman"/>
          <w:sz w:val="24"/>
          <w:szCs w:val="24"/>
        </w:rPr>
        <w:t xml:space="preserve">по договору </w:t>
      </w:r>
      <w:r w:rsidR="009077A6">
        <w:rPr>
          <w:rFonts w:ascii="Times New Roman" w:hAnsi="Times New Roman"/>
          <w:sz w:val="24"/>
          <w:szCs w:val="24"/>
        </w:rPr>
        <w:t>Услуги</w:t>
      </w:r>
      <w:r w:rsidR="00660390" w:rsidRPr="008F2B70">
        <w:rPr>
          <w:rFonts w:ascii="Times New Roman" w:hAnsi="Times New Roman"/>
          <w:sz w:val="24"/>
          <w:szCs w:val="24"/>
        </w:rPr>
        <w:t xml:space="preserve">, согласно </w:t>
      </w:r>
      <w:r w:rsidR="00F50CBC" w:rsidRPr="008F2B70">
        <w:rPr>
          <w:rFonts w:ascii="Times New Roman" w:hAnsi="Times New Roman"/>
          <w:sz w:val="24"/>
          <w:szCs w:val="24"/>
        </w:rPr>
        <w:t>Р</w:t>
      </w:r>
      <w:r w:rsidR="007E5403" w:rsidRPr="008F2B70">
        <w:rPr>
          <w:rFonts w:ascii="Times New Roman" w:hAnsi="Times New Roman"/>
          <w:sz w:val="24"/>
          <w:szCs w:val="24"/>
        </w:rPr>
        <w:t>асчета договорной цены (П</w:t>
      </w:r>
      <w:r w:rsidR="00660390" w:rsidRPr="008F2B70">
        <w:rPr>
          <w:rFonts w:ascii="Times New Roman" w:hAnsi="Times New Roman"/>
          <w:sz w:val="24"/>
          <w:szCs w:val="24"/>
        </w:rPr>
        <w:t>риложение №</w:t>
      </w:r>
      <w:r w:rsidR="00062631" w:rsidRPr="008F2B70">
        <w:rPr>
          <w:rFonts w:ascii="Times New Roman" w:hAnsi="Times New Roman"/>
          <w:sz w:val="24"/>
          <w:szCs w:val="24"/>
        </w:rPr>
        <w:t>2</w:t>
      </w:r>
      <w:r w:rsidR="00660390" w:rsidRPr="008F2B70">
        <w:rPr>
          <w:rFonts w:ascii="Times New Roman" w:hAnsi="Times New Roman"/>
          <w:sz w:val="24"/>
          <w:szCs w:val="24"/>
        </w:rPr>
        <w:t xml:space="preserve">), </w:t>
      </w:r>
      <w:r w:rsidR="007F265C" w:rsidRPr="008F2B70">
        <w:rPr>
          <w:rFonts w:ascii="Times New Roman" w:hAnsi="Times New Roman"/>
          <w:sz w:val="24"/>
          <w:szCs w:val="24"/>
          <w:lang w:eastAsia="ar-SA"/>
        </w:rPr>
        <w:t xml:space="preserve">в 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>течение 1</w:t>
      </w:r>
      <w:r w:rsidR="00D107BA" w:rsidRPr="009638D9">
        <w:rPr>
          <w:rFonts w:ascii="Times New Roman" w:hAnsi="Times New Roman"/>
          <w:sz w:val="24"/>
          <w:szCs w:val="24"/>
          <w:lang w:eastAsia="ar-SA"/>
        </w:rPr>
        <w:t>0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 xml:space="preserve"> (</w:t>
      </w:r>
      <w:r w:rsidR="00D107BA" w:rsidRPr="009638D9">
        <w:rPr>
          <w:rFonts w:ascii="Times New Roman" w:hAnsi="Times New Roman"/>
          <w:sz w:val="24"/>
          <w:szCs w:val="24"/>
          <w:lang w:eastAsia="ar-SA"/>
        </w:rPr>
        <w:t>десяти</w:t>
      </w:r>
      <w:r w:rsidR="007F265C" w:rsidRPr="009638D9">
        <w:rPr>
          <w:rFonts w:ascii="Times New Roman" w:hAnsi="Times New Roman"/>
          <w:sz w:val="24"/>
          <w:szCs w:val="24"/>
          <w:lang w:eastAsia="ar-SA"/>
        </w:rPr>
        <w:t xml:space="preserve">) </w:t>
      </w:r>
      <w:r w:rsidR="007F265C" w:rsidRPr="009638D9">
        <w:rPr>
          <w:rFonts w:ascii="Times New Roman" w:hAnsi="Times New Roman" w:cs="Times New Roman"/>
          <w:sz w:val="24"/>
          <w:szCs w:val="24"/>
          <w:lang w:eastAsia="ar-SA"/>
        </w:rPr>
        <w:t>банковских</w:t>
      </w:r>
      <w:r w:rsidR="007F265C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дней 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после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оказания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9077A6">
        <w:rPr>
          <w:rFonts w:ascii="Times New Roman" w:hAnsi="Times New Roman" w:cs="Times New Roman"/>
          <w:sz w:val="24"/>
          <w:szCs w:val="24"/>
          <w:lang w:eastAsia="ar-SA"/>
        </w:rPr>
        <w:t>Услуг</w:t>
      </w:r>
      <w:r w:rsidR="007E5403" w:rsidRPr="008F2B70">
        <w:rPr>
          <w:rFonts w:ascii="Times New Roman" w:hAnsi="Times New Roman" w:cs="Times New Roman"/>
          <w:sz w:val="24"/>
          <w:szCs w:val="24"/>
          <w:lang w:eastAsia="ar-SA"/>
        </w:rPr>
        <w:t xml:space="preserve"> в полном объеме</w:t>
      </w:r>
      <w:r w:rsidR="00C332F6">
        <w:rPr>
          <w:rFonts w:ascii="Times New Roman" w:hAnsi="Times New Roman" w:cs="Times New Roman"/>
          <w:sz w:val="24"/>
          <w:szCs w:val="24"/>
          <w:lang w:eastAsia="ar-SA"/>
        </w:rPr>
        <w:t xml:space="preserve"> </w:t>
      </w:r>
      <w:r w:rsidR="00C332F6">
        <w:rPr>
          <w:rFonts w:ascii="Times New Roman" w:hAnsi="Times New Roman" w:cs="Times New Roman"/>
          <w:sz w:val="24"/>
          <w:szCs w:val="24"/>
        </w:rPr>
        <w:t>согласно Технического задания (Приложение №1)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>,</w:t>
      </w:r>
      <w:r w:rsidR="005202C8" w:rsidRPr="008F2B70">
        <w:t xml:space="preserve"> 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 xml:space="preserve">получения   </w:t>
      </w:r>
      <w:r w:rsidR="00960539" w:rsidRPr="008F2B70">
        <w:rPr>
          <w:rFonts w:ascii="Times New Roman" w:hAnsi="Times New Roman"/>
          <w:sz w:val="24"/>
          <w:szCs w:val="24"/>
          <w:lang w:eastAsia="ar-SA"/>
        </w:rPr>
        <w:t>оригиналов счета</w:t>
      </w:r>
      <w:r w:rsidR="005202C8" w:rsidRPr="008F2B70">
        <w:rPr>
          <w:rFonts w:ascii="Times New Roman" w:hAnsi="Times New Roman"/>
          <w:sz w:val="24"/>
          <w:szCs w:val="24"/>
          <w:lang w:eastAsia="ar-SA"/>
        </w:rPr>
        <w:t xml:space="preserve">-фактуры и подписанного сторонами </w:t>
      </w:r>
      <w:r w:rsidR="00960539" w:rsidRPr="00E97604">
        <w:rPr>
          <w:rFonts w:ascii="Times New Roman" w:hAnsi="Times New Roman"/>
          <w:sz w:val="24"/>
          <w:szCs w:val="24"/>
          <w:lang w:eastAsia="ar-SA"/>
        </w:rPr>
        <w:t>акта оказанных</w:t>
      </w:r>
      <w:r w:rsidR="00E97604" w:rsidRPr="00E97604">
        <w:rPr>
          <w:rFonts w:ascii="Times New Roman" w:hAnsi="Times New Roman"/>
          <w:sz w:val="24"/>
          <w:szCs w:val="24"/>
          <w:lang w:eastAsia="ar-SA"/>
        </w:rPr>
        <w:t xml:space="preserve"> Услуг (</w:t>
      </w:r>
      <w:r w:rsidR="005202C8" w:rsidRPr="00E97604">
        <w:rPr>
          <w:rFonts w:ascii="Times New Roman" w:hAnsi="Times New Roman"/>
          <w:sz w:val="24"/>
          <w:szCs w:val="24"/>
          <w:lang w:eastAsia="ar-SA"/>
        </w:rPr>
        <w:t>выполненных работ</w:t>
      </w:r>
      <w:r w:rsidR="00E97604" w:rsidRPr="00E97604">
        <w:rPr>
          <w:rFonts w:ascii="Times New Roman" w:hAnsi="Times New Roman"/>
          <w:sz w:val="24"/>
          <w:szCs w:val="24"/>
          <w:lang w:eastAsia="ar-SA"/>
        </w:rPr>
        <w:t>)</w:t>
      </w:r>
      <w:r w:rsidR="005202C8" w:rsidRPr="00E97604">
        <w:rPr>
          <w:rFonts w:ascii="Times New Roman" w:hAnsi="Times New Roman"/>
          <w:sz w:val="24"/>
          <w:szCs w:val="24"/>
          <w:lang w:eastAsia="ar-SA"/>
        </w:rPr>
        <w:t>.</w:t>
      </w:r>
    </w:p>
    <w:p w:rsidR="007F265C" w:rsidRPr="008F2B70" w:rsidRDefault="001E3C3E" w:rsidP="00C718FC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2.3</w:t>
      </w:r>
      <w:r w:rsidR="008B1294" w:rsidRPr="008F2B70">
        <w:rPr>
          <w:rFonts w:ascii="Times New Roman" w:hAnsi="Times New Roman"/>
          <w:sz w:val="24"/>
          <w:szCs w:val="24"/>
        </w:rPr>
        <w:t xml:space="preserve">.2. </w:t>
      </w:r>
      <w:r w:rsidR="007F265C" w:rsidRPr="008F2B70">
        <w:rPr>
          <w:rFonts w:ascii="Times New Roman" w:hAnsi="Times New Roman"/>
          <w:sz w:val="24"/>
          <w:szCs w:val="24"/>
        </w:rPr>
        <w:t>Датой совершения платежа считается дата списания денежных средств со счета Заказчика.</w:t>
      </w:r>
    </w:p>
    <w:p w:rsidR="00E12BB9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8F2B70">
        <w:rPr>
          <w:rFonts w:ascii="Times New Roman" w:hAnsi="Times New Roman"/>
          <w:sz w:val="24"/>
          <w:szCs w:val="24"/>
        </w:rPr>
        <w:t>2.4</w:t>
      </w:r>
      <w:r w:rsidR="001E17FF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E12BB9" w:rsidRPr="008F2B70">
        <w:rPr>
          <w:rFonts w:ascii="Times New Roman" w:hAnsi="Times New Roman"/>
          <w:sz w:val="24"/>
          <w:szCs w:val="24"/>
        </w:rPr>
        <w:t xml:space="preserve">Приемка работ осуществляется </w:t>
      </w:r>
      <w:r w:rsidR="007C175D" w:rsidRPr="008F2B70">
        <w:rPr>
          <w:rFonts w:ascii="Times New Roman" w:hAnsi="Times New Roman"/>
          <w:sz w:val="24"/>
          <w:szCs w:val="24"/>
        </w:rPr>
        <w:t>после выполнения</w:t>
      </w:r>
      <w:r w:rsidR="00E12BB9" w:rsidRPr="008F2B70">
        <w:rPr>
          <w:rFonts w:ascii="Times New Roman" w:hAnsi="Times New Roman"/>
          <w:sz w:val="24"/>
          <w:szCs w:val="24"/>
        </w:rPr>
        <w:t xml:space="preserve"> указанных в настоящем Договоре</w:t>
      </w:r>
      <w:r w:rsidR="00CD0914" w:rsidRPr="008F2B70">
        <w:rPr>
          <w:rFonts w:ascii="Times New Roman" w:hAnsi="Times New Roman"/>
          <w:sz w:val="24"/>
          <w:szCs w:val="24"/>
        </w:rPr>
        <w:t xml:space="preserve"> </w:t>
      </w:r>
      <w:r w:rsidR="009077A6">
        <w:rPr>
          <w:rFonts w:ascii="Times New Roman" w:hAnsi="Times New Roman"/>
          <w:sz w:val="24"/>
          <w:szCs w:val="24"/>
        </w:rPr>
        <w:t>Услуг</w:t>
      </w:r>
      <w:r w:rsidR="00E12BB9" w:rsidRPr="008F2B70">
        <w:rPr>
          <w:rFonts w:ascii="Times New Roman" w:hAnsi="Times New Roman"/>
          <w:sz w:val="24"/>
          <w:szCs w:val="24"/>
        </w:rPr>
        <w:t>, в полном объеме.</w:t>
      </w:r>
    </w:p>
    <w:p w:rsidR="00E12BB9" w:rsidRPr="008F2B70" w:rsidRDefault="001E3C3E" w:rsidP="00C718FC">
      <w:pPr>
        <w:tabs>
          <w:tab w:val="left" w:pos="993"/>
        </w:tabs>
        <w:spacing w:after="0" w:line="240" w:lineRule="auto"/>
        <w:ind w:firstLine="567"/>
        <w:jc w:val="both"/>
      </w:pPr>
      <w:r w:rsidRPr="008F2B70">
        <w:rPr>
          <w:rFonts w:ascii="Times New Roman" w:hAnsi="Times New Roman"/>
          <w:sz w:val="24"/>
          <w:szCs w:val="24"/>
        </w:rPr>
        <w:t>2.5</w:t>
      </w:r>
      <w:r w:rsidR="001E17FF" w:rsidRPr="008F2B70">
        <w:rPr>
          <w:rFonts w:ascii="Times New Roman" w:hAnsi="Times New Roman"/>
          <w:sz w:val="24"/>
          <w:szCs w:val="24"/>
        </w:rPr>
        <w:t>.</w:t>
      </w:r>
      <w:r w:rsidR="001E17FF" w:rsidRPr="008F2B70">
        <w:rPr>
          <w:rFonts w:ascii="Times New Roman" w:hAnsi="Times New Roman"/>
          <w:sz w:val="24"/>
          <w:szCs w:val="24"/>
        </w:rPr>
        <w:tab/>
      </w:r>
      <w:r w:rsidR="00E12BB9" w:rsidRPr="008F2B70">
        <w:rPr>
          <w:rFonts w:ascii="Times New Roman" w:hAnsi="Times New Roman"/>
          <w:sz w:val="24"/>
          <w:szCs w:val="24"/>
        </w:rPr>
        <w:t>В случае если при приемке</w:t>
      </w:r>
      <w:r w:rsidR="00E97604">
        <w:rPr>
          <w:rFonts w:ascii="Times New Roman" w:hAnsi="Times New Roman"/>
          <w:sz w:val="24"/>
          <w:szCs w:val="24"/>
        </w:rPr>
        <w:t xml:space="preserve"> оказанных Услуг</w:t>
      </w:r>
      <w:r w:rsidR="00E12BB9" w:rsidRPr="008F2B70">
        <w:rPr>
          <w:rFonts w:ascii="Times New Roman" w:hAnsi="Times New Roman"/>
          <w:sz w:val="24"/>
          <w:szCs w:val="24"/>
        </w:rPr>
        <w:t xml:space="preserve"> будут выявлены какие-либо недостатки, расчет будет производиться после устранения </w:t>
      </w:r>
      <w:r w:rsidR="008E5DE4" w:rsidRPr="008F2B70">
        <w:rPr>
          <w:rFonts w:ascii="Times New Roman" w:eastAsia="Times New Roman" w:hAnsi="Times New Roman" w:cs="Times New Roman"/>
        </w:rPr>
        <w:t>Исполнителем</w:t>
      </w:r>
      <w:r w:rsidR="00E12BB9" w:rsidRPr="008F2B70">
        <w:rPr>
          <w:rFonts w:ascii="Times New Roman" w:hAnsi="Times New Roman"/>
          <w:sz w:val="24"/>
          <w:szCs w:val="24"/>
        </w:rPr>
        <w:t xml:space="preserve"> указанных замечаний.</w:t>
      </w:r>
    </w:p>
    <w:p w:rsidR="00E12BB9" w:rsidRPr="008F2B70" w:rsidRDefault="00E12BB9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2.</w:t>
      </w:r>
      <w:r w:rsidR="001E3C3E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1E17FF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  <w:r w:rsidR="001E17FF"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Pr="008F2B7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Расчет производится в безналичной форме путем перечисления денежных средств на расчетный счет </w:t>
      </w:r>
      <w:r w:rsidR="008E5DE4" w:rsidRPr="003F29AC">
        <w:rPr>
          <w:rFonts w:ascii="Times New Roman" w:eastAsia="Times New Roman" w:hAnsi="Times New Roman" w:cs="Times New Roman"/>
          <w:sz w:val="24"/>
          <w:szCs w:val="24"/>
        </w:rPr>
        <w:t>Исполнителя.</w:t>
      </w:r>
    </w:p>
    <w:p w:rsidR="00846739" w:rsidRDefault="00846739" w:rsidP="00846739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>2.7</w:t>
      </w:r>
      <w:r w:rsidR="00C332F6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Исполнитель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гарантирует возмещение в полном объёме убытков Заказчика, возникших в результате отказа налогового органа в возмещении заявленных Заказчиком сумм НДС, по причине неуплаты НДС в бюджет </w:t>
      </w:r>
      <w:r w:rsidR="00C332F6">
        <w:rPr>
          <w:rFonts w:ascii="Times New Roman" w:eastAsia="Times New Roman" w:hAnsi="Times New Roman" w:cs="Times New Roman"/>
          <w:sz w:val="24"/>
          <w:szCs w:val="24"/>
          <w:lang w:eastAsia="ar-SA"/>
        </w:rPr>
        <w:t>Исполнитель.</w:t>
      </w:r>
      <w:r w:rsidRPr="008F2B70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Возмещение убытков производится в течение 30 (тридцати) дней с момента выставления Заказчиком счёта и расчёта убытков. К расчёту убытков, понесённых Заказчиком, должна быть приложена выписка из решения налогового органа «Об отказе в возмещении сумм налога на добавленную стоимость».</w:t>
      </w:r>
    </w:p>
    <w:p w:rsidR="00E12BB9" w:rsidRPr="006540A0" w:rsidRDefault="00E12BB9" w:rsidP="00C718F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ОБЯЗАТЕЛЬСТВА СТОРОН ПО ДОГОВОРУ</w:t>
      </w:r>
    </w:p>
    <w:p w:rsidR="00E9698A" w:rsidRPr="006540A0" w:rsidRDefault="00E9698A" w:rsidP="00E9698A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:rsidR="00E9698A" w:rsidRPr="006540A0" w:rsidRDefault="00E9698A" w:rsidP="00E9698A">
      <w:pPr>
        <w:pStyle w:val="ab"/>
        <w:numPr>
          <w:ilvl w:val="0"/>
          <w:numId w:val="11"/>
        </w:numPr>
        <w:spacing w:after="0" w:line="240" w:lineRule="auto"/>
        <w:contextualSpacing w:val="0"/>
        <w:jc w:val="both"/>
        <w:rPr>
          <w:vanish/>
        </w:rPr>
      </w:pPr>
    </w:p>
    <w:p w:rsidR="00B652FC" w:rsidRPr="006540A0" w:rsidRDefault="008E5DE4" w:rsidP="00E9698A">
      <w:pPr>
        <w:pStyle w:val="23"/>
        <w:numPr>
          <w:ilvl w:val="1"/>
          <w:numId w:val="11"/>
        </w:num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eastAsia="Times New Roman" w:hAnsi="Times New Roman" w:cs="Times New Roman"/>
          <w:b/>
        </w:rPr>
        <w:t>Исполнитель</w:t>
      </w:r>
      <w:r w:rsidR="00B652FC" w:rsidRPr="006540A0">
        <w:rPr>
          <w:rFonts w:ascii="Times New Roman" w:hAnsi="Times New Roman" w:cs="Times New Roman"/>
          <w:b/>
          <w:sz w:val="24"/>
          <w:szCs w:val="24"/>
        </w:rPr>
        <w:t xml:space="preserve"> обязуется:</w:t>
      </w:r>
    </w:p>
    <w:p w:rsidR="00191AC0" w:rsidRPr="005B4DC0" w:rsidRDefault="00220E76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оказать Услуги</w:t>
      </w:r>
      <w:r w:rsidR="00B652FC" w:rsidRPr="006540A0">
        <w:rPr>
          <w:rFonts w:ascii="Times New Roman" w:hAnsi="Times New Roman" w:cs="Times New Roman"/>
          <w:sz w:val="24"/>
          <w:szCs w:val="24"/>
        </w:rPr>
        <w:t xml:space="preserve"> в полном объёме и</w:t>
      </w:r>
      <w:r>
        <w:rPr>
          <w:rFonts w:ascii="Times New Roman" w:hAnsi="Times New Roman" w:cs="Times New Roman"/>
          <w:sz w:val="24"/>
          <w:szCs w:val="24"/>
        </w:rPr>
        <w:t xml:space="preserve"> в</w:t>
      </w:r>
      <w:r w:rsidR="00B652FC" w:rsidRPr="006540A0">
        <w:rPr>
          <w:rFonts w:ascii="Times New Roman" w:hAnsi="Times New Roman" w:cs="Times New Roman"/>
          <w:sz w:val="24"/>
          <w:szCs w:val="24"/>
        </w:rPr>
        <w:t xml:space="preserve"> сроки, пре</w:t>
      </w:r>
      <w:r w:rsidR="003D5603" w:rsidRPr="006540A0">
        <w:rPr>
          <w:rFonts w:ascii="Times New Roman" w:hAnsi="Times New Roman" w:cs="Times New Roman"/>
          <w:sz w:val="24"/>
          <w:szCs w:val="24"/>
        </w:rPr>
        <w:t>дусмотренные настоящим Договором</w:t>
      </w:r>
      <w:r w:rsidR="005B4DC0">
        <w:rPr>
          <w:rFonts w:ascii="Times New Roman" w:hAnsi="Times New Roman" w:cs="Times New Roman"/>
          <w:sz w:val="24"/>
          <w:szCs w:val="24"/>
        </w:rPr>
        <w:t xml:space="preserve"> </w:t>
      </w:r>
      <w:r w:rsidR="005B4DC0" w:rsidRPr="005B4DC0">
        <w:rPr>
          <w:rFonts w:ascii="Times New Roman" w:eastAsia="Calibri" w:hAnsi="Times New Roman" w:cs="Times New Roman"/>
          <w:sz w:val="24"/>
          <w:szCs w:val="24"/>
        </w:rPr>
        <w:t>и техническим заданием (Приложение №1);</w:t>
      </w:r>
      <w:r w:rsidR="00B652FC" w:rsidRPr="005B4DC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602FF" w:rsidRPr="006540A0" w:rsidRDefault="002602FF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работы</w:t>
      </w:r>
      <w:r w:rsidR="000A29B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, по оказанию </w:t>
      </w:r>
      <w:r w:rsidR="007C175D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Услуг, </w:t>
      </w:r>
      <w:r w:rsidR="007C175D"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вести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 соответствии с </w:t>
      </w:r>
      <w:r w:rsidR="0035384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действующим законодательством, правилами и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нормами: противопожарными, охраны труда, техники безопасности и охраны </w:t>
      </w:r>
      <w:r w:rsidRPr="00E12BB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lastRenderedPageBreak/>
        <w:t xml:space="preserve">окружающей среды. Ответственность за ненадлежащее исполнение этих правил лежит на </w:t>
      </w:r>
      <w:r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Исполнителе;</w:t>
      </w:r>
    </w:p>
    <w:p w:rsidR="00B652FC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информировать Заказчика о ходе выполнения работ</w:t>
      </w:r>
      <w:r w:rsidR="000A29B0">
        <w:rPr>
          <w:rFonts w:ascii="Times New Roman" w:hAnsi="Times New Roman" w:cs="Times New Roman"/>
          <w:sz w:val="24"/>
          <w:szCs w:val="24"/>
        </w:rPr>
        <w:t xml:space="preserve"> </w:t>
      </w:r>
      <w:r w:rsidR="000A29B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, своевременно устранять недостатки и дефекты, допущенные по вине </w:t>
      </w:r>
      <w:r w:rsidR="008E5DE4" w:rsidRPr="006540A0">
        <w:rPr>
          <w:rFonts w:ascii="Times New Roman" w:eastAsia="Times New Roman" w:hAnsi="Times New Roman" w:cs="Times New Roman"/>
        </w:rPr>
        <w:t>Исполнителя</w:t>
      </w:r>
      <w:r w:rsidRPr="006540A0">
        <w:rPr>
          <w:rFonts w:ascii="Times New Roman" w:hAnsi="Times New Roman" w:cs="Times New Roman"/>
          <w:sz w:val="24"/>
          <w:szCs w:val="24"/>
        </w:rPr>
        <w:t>;</w:t>
      </w:r>
    </w:p>
    <w:p w:rsidR="008F7ABC" w:rsidRPr="006540A0" w:rsidRDefault="005B4DC0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8F7ABC">
        <w:rPr>
          <w:rFonts w:ascii="Times New Roman" w:hAnsi="Times New Roman" w:cs="Times New Roman"/>
          <w:sz w:val="24"/>
          <w:szCs w:val="24"/>
        </w:rPr>
        <w:t xml:space="preserve">о факту оказания услуг </w:t>
      </w:r>
      <w:r>
        <w:rPr>
          <w:rFonts w:ascii="Times New Roman" w:hAnsi="Times New Roman" w:cs="Times New Roman"/>
          <w:sz w:val="24"/>
          <w:szCs w:val="24"/>
        </w:rPr>
        <w:t>выдать Заказчику подписанный Акт оказанных Услуг;</w:t>
      </w:r>
    </w:p>
    <w:p w:rsidR="00062631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оформить </w:t>
      </w:r>
      <w:r w:rsidR="00960539">
        <w:rPr>
          <w:rFonts w:ascii="Times New Roman" w:hAnsi="Times New Roman" w:cs="Times New Roman"/>
          <w:sz w:val="24"/>
          <w:szCs w:val="24"/>
        </w:rPr>
        <w:t>и передать Заказчику технический</w:t>
      </w:r>
      <w:r w:rsidR="003D5603"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960539">
        <w:rPr>
          <w:rFonts w:ascii="Times New Roman" w:hAnsi="Times New Roman" w:cs="Times New Roman"/>
          <w:sz w:val="24"/>
          <w:szCs w:val="24"/>
        </w:rPr>
        <w:t>отчет</w:t>
      </w:r>
      <w:r w:rsidR="003F29AC">
        <w:rPr>
          <w:rFonts w:ascii="Times New Roman" w:hAnsi="Times New Roman" w:cs="Times New Roman"/>
          <w:sz w:val="24"/>
          <w:szCs w:val="24"/>
        </w:rPr>
        <w:t>ы в письменном и электронном виде</w:t>
      </w:r>
      <w:r w:rsidR="00960539">
        <w:rPr>
          <w:rFonts w:ascii="Times New Roman" w:hAnsi="Times New Roman" w:cs="Times New Roman"/>
          <w:sz w:val="24"/>
          <w:szCs w:val="24"/>
        </w:rPr>
        <w:t>,</w:t>
      </w:r>
      <w:r w:rsidR="003F29AC">
        <w:rPr>
          <w:rFonts w:ascii="Times New Roman" w:hAnsi="Times New Roman" w:cs="Times New Roman"/>
          <w:sz w:val="24"/>
          <w:szCs w:val="24"/>
        </w:rPr>
        <w:t xml:space="preserve"> протоколы испытаний в письменном и электронном виде, технический отчет по испытанию силового трансформатора </w:t>
      </w:r>
      <w:r w:rsidR="00960539" w:rsidRPr="006540A0">
        <w:rPr>
          <w:rFonts w:ascii="Times New Roman" w:hAnsi="Times New Roman" w:cs="Times New Roman"/>
          <w:sz w:val="24"/>
          <w:szCs w:val="24"/>
        </w:rPr>
        <w:t>на</w:t>
      </w:r>
      <w:r w:rsidR="003D5603"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E97604">
        <w:rPr>
          <w:rFonts w:ascii="Times New Roman" w:hAnsi="Times New Roman" w:cs="Times New Roman"/>
          <w:sz w:val="24"/>
          <w:szCs w:val="24"/>
        </w:rPr>
        <w:t>оказанные Услуги</w:t>
      </w:r>
      <w:r w:rsidR="00C332F6">
        <w:rPr>
          <w:rFonts w:ascii="Times New Roman" w:hAnsi="Times New Roman" w:cs="Times New Roman"/>
          <w:sz w:val="24"/>
          <w:szCs w:val="24"/>
        </w:rPr>
        <w:t xml:space="preserve"> согласно Технического задания (Приложение №1)</w:t>
      </w:r>
      <w:r w:rsidR="00191AC0" w:rsidRPr="006540A0">
        <w:rPr>
          <w:rFonts w:ascii="Times New Roman" w:hAnsi="Times New Roman" w:cs="Times New Roman"/>
          <w:sz w:val="24"/>
          <w:szCs w:val="24"/>
        </w:rPr>
        <w:t>, не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позднее срока, указанно</w:t>
      </w:r>
      <w:r w:rsidR="00062631">
        <w:rPr>
          <w:rFonts w:ascii="Times New Roman" w:hAnsi="Times New Roman" w:cs="Times New Roman"/>
          <w:sz w:val="24"/>
          <w:szCs w:val="24"/>
        </w:rPr>
        <w:t>го в п.1.3. настоящего Договора;</w:t>
      </w:r>
    </w:p>
    <w:p w:rsidR="00B652FC" w:rsidRPr="00062631" w:rsidRDefault="007C175D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</w:t>
      </w:r>
      <w:r w:rsidRPr="00062631">
        <w:rPr>
          <w:rFonts w:ascii="Times New Roman" w:eastAsia="Calibri" w:hAnsi="Times New Roman" w:cs="Times New Roman"/>
          <w:sz w:val="24"/>
          <w:szCs w:val="24"/>
        </w:rPr>
        <w:t>сполнитель имеет</w:t>
      </w:r>
      <w:r w:rsidR="00062631" w:rsidRPr="00062631">
        <w:rPr>
          <w:rFonts w:ascii="Times New Roman" w:eastAsia="Calibri" w:hAnsi="Times New Roman" w:cs="Times New Roman"/>
          <w:sz w:val="24"/>
          <w:szCs w:val="24"/>
        </w:rPr>
        <w:t xml:space="preserve"> право привлечь для выполнения работ</w:t>
      </w:r>
      <w:r w:rsidR="00E121E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121E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по оказанию Услуг</w:t>
      </w:r>
      <w:r w:rsidR="00E121E9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E97604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62631" w:rsidRPr="00062631">
        <w:rPr>
          <w:rFonts w:ascii="Times New Roman" w:eastAsia="Calibri" w:hAnsi="Times New Roman" w:cs="Times New Roman"/>
          <w:sz w:val="24"/>
          <w:szCs w:val="24"/>
        </w:rPr>
        <w:t xml:space="preserve"> по Договору подрядную организацию, имеющую разрешение на данные виды работ.</w:t>
      </w:r>
      <w:r w:rsidR="00191AC0" w:rsidRPr="0006263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52FC" w:rsidRPr="006540A0" w:rsidRDefault="00B652FC" w:rsidP="00B652FC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Заказчик обязуется:</w:t>
      </w:r>
    </w:p>
    <w:p w:rsidR="00B652FC" w:rsidRPr="006540A0" w:rsidRDefault="00B652FC" w:rsidP="007B7D90">
      <w:pPr>
        <w:pStyle w:val="23"/>
        <w:numPr>
          <w:ilvl w:val="0"/>
          <w:numId w:val="12"/>
        </w:numPr>
        <w:tabs>
          <w:tab w:val="clear" w:pos="786"/>
          <w:tab w:val="num" w:pos="0"/>
        </w:tabs>
        <w:spacing w:after="0" w:line="240" w:lineRule="auto"/>
        <w:ind w:left="0" w:right="-1" w:firstLine="425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производить приемку объемов </w:t>
      </w:r>
      <w:r w:rsidR="001D389E">
        <w:rPr>
          <w:rFonts w:ascii="Times New Roman" w:hAnsi="Times New Roman" w:cs="Times New Roman"/>
          <w:sz w:val="24"/>
          <w:szCs w:val="24"/>
        </w:rPr>
        <w:t>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 акту </w:t>
      </w:r>
      <w:r w:rsidR="001D389E" w:rsidRPr="00E97604">
        <w:rPr>
          <w:rFonts w:ascii="Times New Roman" w:hAnsi="Times New Roman"/>
          <w:sz w:val="24"/>
          <w:szCs w:val="24"/>
          <w:lang w:eastAsia="ar-SA"/>
        </w:rPr>
        <w:t>оказанных Услуг (выполненных работ)</w:t>
      </w:r>
      <w:r w:rsidRPr="006540A0">
        <w:rPr>
          <w:rFonts w:ascii="Times New Roman" w:hAnsi="Times New Roman" w:cs="Times New Roman"/>
          <w:sz w:val="24"/>
          <w:szCs w:val="24"/>
        </w:rPr>
        <w:t>, а при обнаружении недостатков немедленно заявить об этом Исполнителю и предоставить мотивированный отказ от приемки работ.</w:t>
      </w:r>
    </w:p>
    <w:p w:rsidR="00CA0962" w:rsidRPr="006540A0" w:rsidRDefault="00CA0962" w:rsidP="00846739">
      <w:pPr>
        <w:pStyle w:val="ab"/>
        <w:numPr>
          <w:ilvl w:val="0"/>
          <w:numId w:val="12"/>
        </w:numPr>
        <w:tabs>
          <w:tab w:val="clear" w:pos="786"/>
          <w:tab w:val="num" w:pos="142"/>
        </w:tabs>
        <w:spacing w:after="0"/>
        <w:ind w:left="0" w:right="119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оплатить </w:t>
      </w:r>
      <w:r w:rsidR="00220E76">
        <w:rPr>
          <w:rFonts w:ascii="Times New Roman" w:hAnsi="Times New Roman" w:cs="Times New Roman"/>
          <w:sz w:val="24"/>
          <w:szCs w:val="24"/>
        </w:rPr>
        <w:t>оказанную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C332F6">
        <w:rPr>
          <w:rFonts w:ascii="Times New Roman" w:hAnsi="Times New Roman" w:cs="Times New Roman"/>
          <w:sz w:val="24"/>
          <w:szCs w:val="24"/>
        </w:rPr>
        <w:t>И</w:t>
      </w:r>
      <w:r w:rsidR="00C332F6" w:rsidRPr="006540A0">
        <w:rPr>
          <w:rFonts w:ascii="Times New Roman" w:hAnsi="Times New Roman" w:cs="Times New Roman"/>
          <w:bCs/>
          <w:sz w:val="24"/>
          <w:szCs w:val="24"/>
        </w:rPr>
        <w:t>сполнителем</w:t>
      </w:r>
      <w:r w:rsidRPr="006540A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C175D">
        <w:rPr>
          <w:rFonts w:ascii="Times New Roman" w:hAnsi="Times New Roman" w:cs="Times New Roman"/>
          <w:bCs/>
          <w:sz w:val="24"/>
          <w:szCs w:val="24"/>
        </w:rPr>
        <w:t>Услугу</w:t>
      </w:r>
      <w:r w:rsidR="007C175D" w:rsidRPr="006540A0">
        <w:rPr>
          <w:rFonts w:ascii="Times New Roman" w:hAnsi="Times New Roman" w:cs="Times New Roman"/>
          <w:sz w:val="24"/>
          <w:szCs w:val="24"/>
        </w:rPr>
        <w:t xml:space="preserve"> в</w:t>
      </w:r>
      <w:r w:rsidRPr="006540A0">
        <w:rPr>
          <w:rFonts w:ascii="Times New Roman" w:hAnsi="Times New Roman" w:cs="Times New Roman"/>
          <w:sz w:val="24"/>
          <w:szCs w:val="24"/>
        </w:rPr>
        <w:t xml:space="preserve"> порядке и на условиях, определенных настоящим Договором. </w:t>
      </w:r>
    </w:p>
    <w:p w:rsidR="00B652FC" w:rsidRPr="006540A0" w:rsidRDefault="00B652FC" w:rsidP="00CA0962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 xml:space="preserve"> Заказчик вправе отказаться от исполнения настоящего Договора и потребовать возмещения убытков, если </w:t>
      </w:r>
      <w:r w:rsidR="008E5DE4" w:rsidRPr="006540A0">
        <w:rPr>
          <w:rFonts w:ascii="Times New Roman" w:eastAsia="Times New Roman" w:hAnsi="Times New Roman" w:cs="Times New Roman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не приступает своевременно к исполнению настоящего Договора или </w:t>
      </w:r>
      <w:r w:rsidR="00220E76">
        <w:rPr>
          <w:rFonts w:ascii="Times New Roman" w:hAnsi="Times New Roman" w:cs="Times New Roman"/>
          <w:sz w:val="24"/>
          <w:szCs w:val="24"/>
        </w:rPr>
        <w:t>оказывает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220E76">
        <w:rPr>
          <w:rFonts w:ascii="Times New Roman" w:hAnsi="Times New Roman" w:cs="Times New Roman"/>
          <w:sz w:val="24"/>
          <w:szCs w:val="24"/>
        </w:rPr>
        <w:t>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у настолько медленно, что окончание ее к оговоренному сроку (п.1.3.) становится явно невозможным. </w:t>
      </w:r>
    </w:p>
    <w:p w:rsidR="00B652FC" w:rsidRPr="006540A0" w:rsidRDefault="00B652FC" w:rsidP="00B652FC">
      <w:pPr>
        <w:pStyle w:val="23"/>
        <w:numPr>
          <w:ilvl w:val="1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Сдача приемка</w:t>
      </w:r>
      <w:r w:rsidR="001D389E">
        <w:rPr>
          <w:rFonts w:ascii="Times New Roman" w:hAnsi="Times New Roman" w:cs="Times New Roman"/>
          <w:sz w:val="24"/>
          <w:szCs w:val="24"/>
        </w:rPr>
        <w:t xml:space="preserve"> оказанных </w:t>
      </w:r>
      <w:r w:rsidR="00960539">
        <w:rPr>
          <w:rFonts w:ascii="Times New Roman" w:hAnsi="Times New Roman" w:cs="Times New Roman"/>
          <w:sz w:val="24"/>
          <w:szCs w:val="24"/>
        </w:rPr>
        <w:t>Услуг оформляется</w:t>
      </w:r>
      <w:r w:rsidR="00602C9B">
        <w:rPr>
          <w:rFonts w:ascii="Times New Roman" w:hAnsi="Times New Roman" w:cs="Times New Roman"/>
          <w:sz w:val="24"/>
          <w:szCs w:val="24"/>
        </w:rPr>
        <w:t xml:space="preserve"> двухсторонним А</w:t>
      </w:r>
      <w:r w:rsidRPr="006540A0">
        <w:rPr>
          <w:rFonts w:ascii="Times New Roman" w:hAnsi="Times New Roman" w:cs="Times New Roman"/>
          <w:sz w:val="24"/>
          <w:szCs w:val="24"/>
        </w:rPr>
        <w:t>ктом</w:t>
      </w:r>
      <w:r w:rsidR="001D389E">
        <w:rPr>
          <w:rFonts w:ascii="Times New Roman" w:hAnsi="Times New Roman" w:cs="Times New Roman"/>
          <w:sz w:val="24"/>
          <w:szCs w:val="24"/>
        </w:rPr>
        <w:t xml:space="preserve"> оказанных Услуг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1D389E">
        <w:rPr>
          <w:rFonts w:ascii="Times New Roman" w:hAnsi="Times New Roman" w:cs="Times New Roman"/>
          <w:sz w:val="24"/>
          <w:szCs w:val="24"/>
        </w:rPr>
        <w:t>(</w:t>
      </w:r>
      <w:r w:rsidRPr="006540A0">
        <w:rPr>
          <w:rFonts w:ascii="Times New Roman" w:hAnsi="Times New Roman" w:cs="Times New Roman"/>
          <w:sz w:val="24"/>
          <w:szCs w:val="24"/>
        </w:rPr>
        <w:t>выполненных работ</w:t>
      </w:r>
      <w:r w:rsidR="001D389E">
        <w:rPr>
          <w:rFonts w:ascii="Times New Roman" w:hAnsi="Times New Roman" w:cs="Times New Roman"/>
          <w:sz w:val="24"/>
          <w:szCs w:val="24"/>
        </w:rPr>
        <w:t>)</w:t>
      </w:r>
      <w:r w:rsidRPr="006540A0">
        <w:rPr>
          <w:rFonts w:ascii="Times New Roman" w:hAnsi="Times New Roman" w:cs="Times New Roman"/>
          <w:sz w:val="24"/>
          <w:szCs w:val="24"/>
        </w:rPr>
        <w:t xml:space="preserve"> и пред</w:t>
      </w:r>
      <w:r w:rsidR="00960539">
        <w:rPr>
          <w:rFonts w:ascii="Times New Roman" w:hAnsi="Times New Roman" w:cs="Times New Roman"/>
          <w:sz w:val="24"/>
          <w:szCs w:val="24"/>
        </w:rPr>
        <w:t>оставлением Заказчик</w:t>
      </w:r>
      <w:r w:rsidR="007C175D">
        <w:rPr>
          <w:rFonts w:ascii="Times New Roman" w:hAnsi="Times New Roman" w:cs="Times New Roman"/>
          <w:sz w:val="24"/>
          <w:szCs w:val="24"/>
        </w:rPr>
        <w:t>у оригинала технического отчета, протоколы испытаний в письменном и электронном виде</w:t>
      </w:r>
      <w:r w:rsidR="007C175D"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960539" w:rsidRPr="006540A0">
        <w:rPr>
          <w:rFonts w:ascii="Times New Roman" w:hAnsi="Times New Roman" w:cs="Times New Roman"/>
          <w:sz w:val="24"/>
          <w:szCs w:val="24"/>
        </w:rPr>
        <w:t>на оказанные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220E76">
        <w:rPr>
          <w:rFonts w:ascii="Times New Roman" w:hAnsi="Times New Roman" w:cs="Times New Roman"/>
          <w:sz w:val="24"/>
          <w:szCs w:val="24"/>
        </w:rPr>
        <w:t>Услуги</w:t>
      </w:r>
      <w:r w:rsidR="00C332F6">
        <w:rPr>
          <w:rFonts w:ascii="Times New Roman" w:hAnsi="Times New Roman" w:cs="Times New Roman"/>
          <w:sz w:val="24"/>
          <w:szCs w:val="24"/>
        </w:rPr>
        <w:t xml:space="preserve"> в соответствии с Техническим заданием (Приложение №1)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:rsidR="00FA33CC" w:rsidRPr="006540A0" w:rsidRDefault="00E12BB9" w:rsidP="00FA33CC">
      <w:pPr>
        <w:numPr>
          <w:ilvl w:val="0"/>
          <w:numId w:val="3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ПРИЕМКА РАБОТ ПО ДОГОВОРУ</w:t>
      </w:r>
    </w:p>
    <w:p w:rsidR="001D66A4" w:rsidRPr="005B5A51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 Сдача-приемка </w:t>
      </w:r>
      <w:r w:rsidR="001D389E">
        <w:rPr>
          <w:rFonts w:ascii="Times New Roman" w:hAnsi="Times New Roman"/>
          <w:sz w:val="24"/>
          <w:szCs w:val="24"/>
        </w:rPr>
        <w:t>оказанных Услуг</w:t>
      </w:r>
      <w:r w:rsidRPr="005B5A51">
        <w:rPr>
          <w:rFonts w:ascii="Times New Roman" w:hAnsi="Times New Roman"/>
          <w:sz w:val="24"/>
          <w:szCs w:val="24"/>
        </w:rPr>
        <w:t xml:space="preserve"> осуществляется в следующем порядке:</w:t>
      </w:r>
    </w:p>
    <w:p w:rsidR="001D66A4" w:rsidRPr="005B5A51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5B5A51">
        <w:rPr>
          <w:rFonts w:ascii="Times New Roman" w:hAnsi="Times New Roman"/>
          <w:sz w:val="24"/>
          <w:szCs w:val="24"/>
        </w:rPr>
        <w:t xml:space="preserve">4.1.1.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Исполнитель</w:t>
      </w:r>
      <w:r w:rsidRPr="005B5A51">
        <w:rPr>
          <w:rFonts w:ascii="Times New Roman" w:hAnsi="Times New Roman"/>
          <w:sz w:val="24"/>
          <w:szCs w:val="24"/>
        </w:rPr>
        <w:t xml:space="preserve"> обязан письменно уведомить Заказчика о </w:t>
      </w:r>
      <w:r w:rsidR="007C175D" w:rsidRPr="005B5A51">
        <w:rPr>
          <w:rFonts w:ascii="Times New Roman" w:hAnsi="Times New Roman"/>
          <w:sz w:val="24"/>
          <w:szCs w:val="24"/>
        </w:rPr>
        <w:t>готовности</w:t>
      </w:r>
      <w:r w:rsidR="007C175D">
        <w:rPr>
          <w:rFonts w:ascii="Times New Roman" w:hAnsi="Times New Roman"/>
          <w:sz w:val="24"/>
          <w:szCs w:val="24"/>
        </w:rPr>
        <w:t xml:space="preserve"> </w:t>
      </w:r>
      <w:r w:rsidR="007C175D" w:rsidRPr="005B5A51">
        <w:rPr>
          <w:rFonts w:ascii="Times New Roman" w:hAnsi="Times New Roman"/>
          <w:sz w:val="24"/>
          <w:szCs w:val="24"/>
        </w:rPr>
        <w:t>к</w:t>
      </w:r>
      <w:r w:rsidR="00602C9B">
        <w:rPr>
          <w:rFonts w:ascii="Times New Roman" w:hAnsi="Times New Roman"/>
          <w:sz w:val="24"/>
          <w:szCs w:val="24"/>
        </w:rPr>
        <w:t xml:space="preserve"> сдаче заявленных Услуг</w:t>
      </w:r>
      <w:r w:rsidRPr="005B5A51">
        <w:rPr>
          <w:rFonts w:ascii="Times New Roman" w:hAnsi="Times New Roman"/>
          <w:sz w:val="24"/>
          <w:szCs w:val="24"/>
        </w:rPr>
        <w:t xml:space="preserve">. В указанном уведомлении должен быть указан представитель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Pr="005B5A51">
        <w:rPr>
          <w:rFonts w:ascii="Times New Roman" w:hAnsi="Times New Roman"/>
          <w:sz w:val="24"/>
          <w:szCs w:val="24"/>
        </w:rPr>
        <w:t xml:space="preserve">, уполномоченный на участие в приемке </w:t>
      </w:r>
      <w:r w:rsidR="000A29B0">
        <w:rPr>
          <w:rFonts w:ascii="Times New Roman" w:hAnsi="Times New Roman"/>
          <w:sz w:val="24"/>
          <w:szCs w:val="24"/>
        </w:rPr>
        <w:t>оказа</w:t>
      </w:r>
      <w:r w:rsidR="000A29B0" w:rsidRPr="005B5A51">
        <w:rPr>
          <w:rFonts w:ascii="Times New Roman" w:hAnsi="Times New Roman"/>
          <w:sz w:val="24"/>
          <w:szCs w:val="24"/>
        </w:rPr>
        <w:t xml:space="preserve">нных </w:t>
      </w:r>
      <w:r w:rsidR="000A29B0">
        <w:rPr>
          <w:rFonts w:ascii="Times New Roman" w:hAnsi="Times New Roman"/>
          <w:sz w:val="24"/>
          <w:szCs w:val="24"/>
        </w:rPr>
        <w:t>Услуг</w:t>
      </w:r>
      <w:r w:rsidRPr="005B5A51">
        <w:rPr>
          <w:rFonts w:ascii="Times New Roman" w:hAnsi="Times New Roman"/>
          <w:sz w:val="24"/>
          <w:szCs w:val="24"/>
        </w:rPr>
        <w:t xml:space="preserve"> и подписания соответствующих документов (актов о приемке </w:t>
      </w:r>
      <w:r w:rsidR="000A29B0">
        <w:rPr>
          <w:rFonts w:ascii="Times New Roman" w:hAnsi="Times New Roman"/>
          <w:sz w:val="24"/>
          <w:szCs w:val="24"/>
        </w:rPr>
        <w:t>оказа</w:t>
      </w:r>
      <w:r w:rsidR="000A29B0" w:rsidRPr="005B5A51">
        <w:rPr>
          <w:rFonts w:ascii="Times New Roman" w:hAnsi="Times New Roman"/>
          <w:sz w:val="24"/>
          <w:szCs w:val="24"/>
        </w:rPr>
        <w:t xml:space="preserve">нных </w:t>
      </w:r>
      <w:r w:rsidR="000A29B0">
        <w:rPr>
          <w:rFonts w:ascii="Times New Roman" w:hAnsi="Times New Roman"/>
          <w:sz w:val="24"/>
          <w:szCs w:val="24"/>
        </w:rPr>
        <w:t>Услуг (</w:t>
      </w:r>
      <w:r w:rsidRPr="005B5A51">
        <w:rPr>
          <w:rFonts w:ascii="Times New Roman" w:hAnsi="Times New Roman"/>
          <w:sz w:val="24"/>
          <w:szCs w:val="24"/>
        </w:rPr>
        <w:t>выполненных работ</w:t>
      </w:r>
      <w:r w:rsidR="000A29B0">
        <w:rPr>
          <w:rFonts w:ascii="Times New Roman" w:hAnsi="Times New Roman"/>
          <w:sz w:val="24"/>
          <w:szCs w:val="24"/>
        </w:rPr>
        <w:t>)</w:t>
      </w:r>
      <w:r w:rsidRPr="005B5A51">
        <w:rPr>
          <w:rFonts w:ascii="Times New Roman" w:hAnsi="Times New Roman"/>
          <w:sz w:val="24"/>
          <w:szCs w:val="24"/>
        </w:rPr>
        <w:t xml:space="preserve">, актов о выявленных недостатках и т.п.). Уведомление подписывается </w:t>
      </w:r>
      <w:r w:rsidR="00C332F6">
        <w:rPr>
          <w:rFonts w:ascii="Times New Roman" w:eastAsia="Times New Roman" w:hAnsi="Times New Roman" w:cs="Times New Roman"/>
          <w:sz w:val="24"/>
          <w:szCs w:val="24"/>
        </w:rPr>
        <w:t>Исполнителем</w:t>
      </w:r>
      <w:r w:rsidRPr="005B5A51">
        <w:rPr>
          <w:rFonts w:ascii="Times New Roman" w:hAnsi="Times New Roman"/>
          <w:sz w:val="24"/>
          <w:szCs w:val="24"/>
        </w:rPr>
        <w:t xml:space="preserve">. </w:t>
      </w:r>
    </w:p>
    <w:p w:rsidR="001D66A4" w:rsidRPr="009638D9" w:rsidRDefault="001D66A4" w:rsidP="001D66A4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638D9">
        <w:rPr>
          <w:rFonts w:ascii="Times New Roman" w:hAnsi="Times New Roman"/>
          <w:sz w:val="24"/>
          <w:szCs w:val="24"/>
        </w:rPr>
        <w:t xml:space="preserve">4.1.2. Приемка </w:t>
      </w:r>
      <w:r w:rsidR="001D389E" w:rsidRPr="009638D9">
        <w:rPr>
          <w:rFonts w:ascii="Times New Roman" w:hAnsi="Times New Roman"/>
          <w:sz w:val="24"/>
          <w:szCs w:val="24"/>
        </w:rPr>
        <w:t>оказанных Услуг</w:t>
      </w:r>
      <w:r w:rsidRPr="009638D9">
        <w:rPr>
          <w:rFonts w:ascii="Times New Roman" w:hAnsi="Times New Roman"/>
          <w:sz w:val="24"/>
          <w:szCs w:val="24"/>
        </w:rPr>
        <w:t xml:space="preserve"> должн</w:t>
      </w:r>
      <w:r w:rsidR="004A1177" w:rsidRPr="009638D9">
        <w:rPr>
          <w:rFonts w:ascii="Times New Roman" w:hAnsi="Times New Roman"/>
          <w:sz w:val="24"/>
          <w:szCs w:val="24"/>
        </w:rPr>
        <w:t xml:space="preserve">а быть осуществлена не позднее </w:t>
      </w:r>
      <w:r w:rsidR="009E69F9" w:rsidRPr="009638D9">
        <w:rPr>
          <w:rFonts w:ascii="Times New Roman" w:hAnsi="Times New Roman"/>
          <w:sz w:val="24"/>
          <w:szCs w:val="24"/>
        </w:rPr>
        <w:t>5</w:t>
      </w:r>
      <w:r w:rsidRPr="009638D9">
        <w:rPr>
          <w:rFonts w:ascii="Times New Roman" w:hAnsi="Times New Roman"/>
          <w:sz w:val="24"/>
          <w:szCs w:val="24"/>
        </w:rPr>
        <w:t xml:space="preserve"> (</w:t>
      </w:r>
      <w:r w:rsidR="00C332F6" w:rsidRPr="009638D9">
        <w:rPr>
          <w:rFonts w:ascii="Times New Roman" w:hAnsi="Times New Roman"/>
          <w:sz w:val="24"/>
          <w:szCs w:val="24"/>
        </w:rPr>
        <w:t>пяти</w:t>
      </w:r>
      <w:r w:rsidRPr="009638D9">
        <w:rPr>
          <w:rFonts w:ascii="Times New Roman" w:hAnsi="Times New Roman"/>
          <w:sz w:val="24"/>
          <w:szCs w:val="24"/>
        </w:rPr>
        <w:t xml:space="preserve">) </w:t>
      </w:r>
      <w:r w:rsidR="009E69F9" w:rsidRPr="009638D9">
        <w:rPr>
          <w:rFonts w:ascii="Times New Roman" w:hAnsi="Times New Roman"/>
          <w:sz w:val="24"/>
          <w:szCs w:val="24"/>
        </w:rPr>
        <w:t>календарных</w:t>
      </w:r>
      <w:r w:rsidRPr="009638D9">
        <w:rPr>
          <w:rFonts w:ascii="Times New Roman" w:hAnsi="Times New Roman"/>
          <w:sz w:val="24"/>
          <w:szCs w:val="24"/>
        </w:rPr>
        <w:t xml:space="preserve"> дней с момента получения письменного уведомления</w:t>
      </w:r>
      <w:r w:rsidR="009E69F9" w:rsidRPr="009638D9">
        <w:rPr>
          <w:rFonts w:ascii="Times New Roman" w:hAnsi="Times New Roman"/>
          <w:sz w:val="24"/>
          <w:szCs w:val="24"/>
        </w:rPr>
        <w:t xml:space="preserve"> от</w:t>
      </w:r>
      <w:r w:rsidR="00187CCC" w:rsidRPr="009638D9">
        <w:rPr>
          <w:rFonts w:ascii="Times New Roman" w:hAnsi="Times New Roman"/>
          <w:sz w:val="24"/>
          <w:szCs w:val="24"/>
        </w:rPr>
        <w:t xml:space="preserve"> Исполнителя.</w:t>
      </w:r>
      <w:r w:rsidRPr="009638D9">
        <w:rPr>
          <w:rFonts w:ascii="Times New Roman" w:hAnsi="Times New Roman"/>
          <w:sz w:val="24"/>
          <w:szCs w:val="24"/>
        </w:rPr>
        <w:t xml:space="preserve"> </w:t>
      </w:r>
    </w:p>
    <w:p w:rsidR="001D66A4" w:rsidRPr="005B5A51" w:rsidRDefault="001D66A4" w:rsidP="00187CCC">
      <w:pPr>
        <w:pStyle w:val="ab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638D9">
        <w:rPr>
          <w:rFonts w:ascii="Times New Roman" w:hAnsi="Times New Roman"/>
          <w:sz w:val="24"/>
          <w:szCs w:val="24"/>
        </w:rPr>
        <w:t xml:space="preserve">При приемке проверяется объем </w:t>
      </w:r>
      <w:r w:rsidR="001D389E" w:rsidRPr="009638D9">
        <w:rPr>
          <w:rFonts w:ascii="Times New Roman" w:hAnsi="Times New Roman"/>
          <w:sz w:val="24"/>
          <w:szCs w:val="24"/>
        </w:rPr>
        <w:t>оказанных Услуг</w:t>
      </w:r>
      <w:r w:rsidRPr="009638D9">
        <w:rPr>
          <w:rFonts w:ascii="Times New Roman" w:hAnsi="Times New Roman"/>
          <w:sz w:val="24"/>
          <w:szCs w:val="24"/>
        </w:rPr>
        <w:t xml:space="preserve">, на основании представленной </w:t>
      </w:r>
      <w:r w:rsidR="008E5DE4" w:rsidRPr="009638D9">
        <w:rPr>
          <w:rFonts w:ascii="Times New Roman" w:eastAsia="Times New Roman" w:hAnsi="Times New Roman" w:cs="Times New Roman"/>
          <w:sz w:val="24"/>
          <w:szCs w:val="24"/>
        </w:rPr>
        <w:t>Исполнителе</w:t>
      </w:r>
      <w:r w:rsidRPr="009638D9">
        <w:rPr>
          <w:rFonts w:ascii="Times New Roman" w:hAnsi="Times New Roman"/>
          <w:sz w:val="24"/>
          <w:szCs w:val="24"/>
        </w:rPr>
        <w:t>м документац</w:t>
      </w:r>
      <w:r w:rsidR="004A1177" w:rsidRPr="009638D9">
        <w:rPr>
          <w:rFonts w:ascii="Times New Roman" w:hAnsi="Times New Roman"/>
          <w:sz w:val="24"/>
          <w:szCs w:val="24"/>
        </w:rPr>
        <w:t>ии, проверяется их соответствие</w:t>
      </w:r>
      <w:r w:rsidRPr="009638D9">
        <w:rPr>
          <w:rFonts w:ascii="Times New Roman" w:hAnsi="Times New Roman"/>
          <w:sz w:val="24"/>
          <w:szCs w:val="24"/>
        </w:rPr>
        <w:t>.</w:t>
      </w:r>
    </w:p>
    <w:p w:rsidR="001D66A4" w:rsidRPr="006540A0" w:rsidRDefault="004A1177" w:rsidP="001D66A4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5B5A51">
        <w:rPr>
          <w:rFonts w:ascii="Times New Roman" w:hAnsi="Times New Roman"/>
          <w:sz w:val="24"/>
          <w:szCs w:val="24"/>
        </w:rPr>
        <w:t>4.1.3</w:t>
      </w:r>
      <w:r w:rsidR="001D66A4" w:rsidRPr="005B5A51">
        <w:rPr>
          <w:rFonts w:ascii="Times New Roman" w:hAnsi="Times New Roman"/>
          <w:sz w:val="24"/>
          <w:szCs w:val="24"/>
        </w:rPr>
        <w:t xml:space="preserve">. </w:t>
      </w:r>
      <w:r w:rsidR="00632FEB">
        <w:rPr>
          <w:rFonts w:ascii="Times New Roman" w:hAnsi="Times New Roman"/>
          <w:sz w:val="24"/>
          <w:szCs w:val="24"/>
        </w:rPr>
        <w:t>Приёмка</w:t>
      </w:r>
      <w:r w:rsidR="001D66A4" w:rsidRPr="005B5A51">
        <w:rPr>
          <w:rFonts w:ascii="Times New Roman" w:hAnsi="Times New Roman"/>
          <w:sz w:val="24"/>
          <w:szCs w:val="24"/>
        </w:rPr>
        <w:t xml:space="preserve"> </w:t>
      </w:r>
      <w:r w:rsidR="001D389E">
        <w:rPr>
          <w:rFonts w:ascii="Times New Roman" w:hAnsi="Times New Roman"/>
          <w:sz w:val="24"/>
          <w:szCs w:val="24"/>
        </w:rPr>
        <w:t>оказанных Услуг</w:t>
      </w:r>
      <w:r w:rsidR="001D66A4" w:rsidRPr="005B5A51">
        <w:rPr>
          <w:rFonts w:ascii="Times New Roman" w:hAnsi="Times New Roman"/>
          <w:sz w:val="24"/>
          <w:szCs w:val="24"/>
        </w:rPr>
        <w:t xml:space="preserve"> </w:t>
      </w:r>
      <w:r w:rsidR="00632FEB">
        <w:rPr>
          <w:rFonts w:ascii="Times New Roman" w:hAnsi="Times New Roman"/>
          <w:sz w:val="24"/>
          <w:szCs w:val="24"/>
        </w:rPr>
        <w:t>производится</w:t>
      </w:r>
      <w:r w:rsidR="001D389E">
        <w:rPr>
          <w:rFonts w:ascii="Times New Roman" w:hAnsi="Times New Roman"/>
          <w:sz w:val="24"/>
          <w:szCs w:val="24"/>
        </w:rPr>
        <w:t xml:space="preserve"> </w:t>
      </w:r>
      <w:r w:rsidR="001D66A4" w:rsidRPr="005B5A51">
        <w:rPr>
          <w:rFonts w:ascii="Times New Roman" w:hAnsi="Times New Roman"/>
          <w:sz w:val="24"/>
          <w:szCs w:val="24"/>
        </w:rPr>
        <w:t xml:space="preserve">с участием </w:t>
      </w:r>
      <w:r w:rsidR="008E5DE4" w:rsidRPr="005B5A51">
        <w:rPr>
          <w:rFonts w:ascii="Times New Roman" w:eastAsia="Times New Roman" w:hAnsi="Times New Roman" w:cs="Times New Roman"/>
          <w:sz w:val="24"/>
          <w:szCs w:val="24"/>
        </w:rPr>
        <w:t>Исполнителя</w:t>
      </w:r>
      <w:r w:rsidR="001D66A4" w:rsidRPr="006540A0">
        <w:rPr>
          <w:rFonts w:ascii="Times New Roman" w:hAnsi="Times New Roman"/>
          <w:sz w:val="24"/>
        </w:rPr>
        <w:t xml:space="preserve"> и представителей Заказчика. </w:t>
      </w:r>
      <w:r w:rsidR="00632FEB">
        <w:rPr>
          <w:rFonts w:ascii="Times New Roman" w:hAnsi="Times New Roman"/>
          <w:sz w:val="24"/>
        </w:rPr>
        <w:t xml:space="preserve">Результаты приёмки оформляются Актом </w:t>
      </w:r>
      <w:r w:rsidR="00960539">
        <w:rPr>
          <w:rFonts w:ascii="Times New Roman" w:hAnsi="Times New Roman"/>
          <w:sz w:val="24"/>
        </w:rPr>
        <w:t>оказания</w:t>
      </w:r>
      <w:r w:rsidR="00632FEB">
        <w:rPr>
          <w:rFonts w:ascii="Times New Roman" w:hAnsi="Times New Roman"/>
          <w:sz w:val="24"/>
        </w:rPr>
        <w:t xml:space="preserve"> услуг и подписываются Исполнителем.</w:t>
      </w:r>
    </w:p>
    <w:p w:rsidR="001D66A4" w:rsidRPr="006540A0" w:rsidRDefault="004A1177" w:rsidP="001D66A4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4.1.4</w:t>
      </w:r>
      <w:r w:rsidR="001D66A4" w:rsidRPr="006540A0">
        <w:rPr>
          <w:rFonts w:ascii="Times New Roman" w:hAnsi="Times New Roman"/>
          <w:sz w:val="24"/>
        </w:rPr>
        <w:t xml:space="preserve">. </w:t>
      </w:r>
      <w:r w:rsidR="00187CCC">
        <w:rPr>
          <w:rFonts w:ascii="Times New Roman" w:hAnsi="Times New Roman"/>
          <w:sz w:val="24"/>
        </w:rPr>
        <w:t>Подписанный Исполнителем Акт оказания услуги передается на утверждение Заказчику.</w:t>
      </w:r>
    </w:p>
    <w:p w:rsidR="001D66A4" w:rsidRPr="006540A0" w:rsidRDefault="001D66A4" w:rsidP="008F7ABC">
      <w:pPr>
        <w:pStyle w:val="ab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Заказчик обязан утвердить Акт</w:t>
      </w:r>
      <w:r w:rsidR="00187CCC">
        <w:rPr>
          <w:rFonts w:ascii="Times New Roman" w:hAnsi="Times New Roman"/>
          <w:sz w:val="24"/>
        </w:rPr>
        <w:t xml:space="preserve"> оказания услуги </w:t>
      </w:r>
      <w:r w:rsidRPr="006540A0">
        <w:rPr>
          <w:rFonts w:ascii="Times New Roman" w:hAnsi="Times New Roman"/>
          <w:sz w:val="24"/>
        </w:rPr>
        <w:t xml:space="preserve">или направить </w:t>
      </w:r>
      <w:r w:rsidR="00E83418" w:rsidRPr="006540A0">
        <w:rPr>
          <w:rFonts w:ascii="Times New Roman" w:eastAsia="Times New Roman" w:hAnsi="Times New Roman" w:cs="Times New Roman"/>
        </w:rPr>
        <w:t>Исполнителю</w:t>
      </w:r>
      <w:r w:rsidRPr="006540A0">
        <w:rPr>
          <w:rFonts w:ascii="Times New Roman" w:hAnsi="Times New Roman"/>
          <w:sz w:val="24"/>
        </w:rPr>
        <w:t xml:space="preserve"> мотивированный отказ от приемки</w:t>
      </w:r>
      <w:r w:rsidR="001D389E">
        <w:rPr>
          <w:rFonts w:ascii="Times New Roman" w:hAnsi="Times New Roman"/>
          <w:sz w:val="24"/>
        </w:rPr>
        <w:t xml:space="preserve"> оказанных Услуг</w:t>
      </w:r>
      <w:r w:rsidRPr="006540A0">
        <w:rPr>
          <w:rFonts w:ascii="Times New Roman" w:hAnsi="Times New Roman"/>
          <w:sz w:val="24"/>
        </w:rPr>
        <w:t xml:space="preserve"> </w:t>
      </w:r>
      <w:r w:rsidR="001D389E">
        <w:rPr>
          <w:rFonts w:ascii="Times New Roman" w:hAnsi="Times New Roman"/>
          <w:sz w:val="24"/>
        </w:rPr>
        <w:t>(</w:t>
      </w:r>
      <w:r w:rsidRPr="006540A0">
        <w:rPr>
          <w:rFonts w:ascii="Times New Roman" w:hAnsi="Times New Roman"/>
          <w:sz w:val="24"/>
        </w:rPr>
        <w:t>выполненных работ</w:t>
      </w:r>
      <w:r w:rsidR="001D389E">
        <w:rPr>
          <w:rFonts w:ascii="Times New Roman" w:hAnsi="Times New Roman"/>
          <w:sz w:val="24"/>
        </w:rPr>
        <w:t>)</w:t>
      </w:r>
      <w:r w:rsidR="00187CCC">
        <w:rPr>
          <w:rFonts w:ascii="Times New Roman" w:hAnsi="Times New Roman"/>
          <w:sz w:val="24"/>
        </w:rPr>
        <w:t xml:space="preserve"> в течении 10 календарных дней с момента получения оригинала</w:t>
      </w:r>
      <w:r w:rsidRPr="006540A0">
        <w:rPr>
          <w:rFonts w:ascii="Times New Roman" w:hAnsi="Times New Roman"/>
          <w:sz w:val="24"/>
        </w:rPr>
        <w:t>.</w:t>
      </w:r>
    </w:p>
    <w:p w:rsidR="001D66A4" w:rsidRPr="006540A0" w:rsidRDefault="004A1177" w:rsidP="000A29B0">
      <w:pPr>
        <w:pStyle w:val="ab"/>
        <w:spacing w:after="0"/>
        <w:ind w:left="0" w:firstLine="709"/>
        <w:jc w:val="both"/>
        <w:rPr>
          <w:rFonts w:ascii="Times New Roman" w:hAnsi="Times New Roman"/>
          <w:sz w:val="24"/>
        </w:rPr>
      </w:pPr>
      <w:r w:rsidRPr="006540A0">
        <w:rPr>
          <w:rFonts w:ascii="Times New Roman" w:hAnsi="Times New Roman"/>
          <w:sz w:val="24"/>
        </w:rPr>
        <w:t>4.1.5</w:t>
      </w:r>
      <w:r w:rsidR="001D66A4" w:rsidRPr="006540A0">
        <w:rPr>
          <w:rFonts w:ascii="Times New Roman" w:hAnsi="Times New Roman"/>
          <w:sz w:val="24"/>
        </w:rPr>
        <w:t xml:space="preserve">. Результат </w:t>
      </w:r>
      <w:r w:rsidR="001D389E">
        <w:rPr>
          <w:rFonts w:ascii="Times New Roman" w:hAnsi="Times New Roman"/>
          <w:sz w:val="24"/>
        </w:rPr>
        <w:t>Услуг</w:t>
      </w:r>
      <w:r w:rsidR="001D66A4" w:rsidRPr="006540A0">
        <w:rPr>
          <w:rFonts w:ascii="Times New Roman" w:hAnsi="Times New Roman"/>
          <w:sz w:val="24"/>
        </w:rPr>
        <w:t xml:space="preserve"> считается принятым с момента утверждения руководителем Заказчика Акта</w:t>
      </w:r>
      <w:r w:rsidR="001D389E">
        <w:rPr>
          <w:rFonts w:ascii="Times New Roman" w:hAnsi="Times New Roman"/>
          <w:sz w:val="24"/>
        </w:rPr>
        <w:t xml:space="preserve"> оказанных Услуг</w:t>
      </w:r>
      <w:r w:rsidR="001D66A4" w:rsidRPr="006540A0">
        <w:rPr>
          <w:rFonts w:ascii="Times New Roman" w:hAnsi="Times New Roman"/>
          <w:sz w:val="24"/>
        </w:rPr>
        <w:t xml:space="preserve"> </w:t>
      </w:r>
      <w:r w:rsidR="001D389E">
        <w:rPr>
          <w:rFonts w:ascii="Times New Roman" w:hAnsi="Times New Roman"/>
          <w:sz w:val="24"/>
        </w:rPr>
        <w:t>(</w:t>
      </w:r>
      <w:r w:rsidR="001D66A4" w:rsidRPr="006540A0">
        <w:rPr>
          <w:rFonts w:ascii="Times New Roman" w:hAnsi="Times New Roman"/>
          <w:sz w:val="24"/>
        </w:rPr>
        <w:t>выполненных работ</w:t>
      </w:r>
      <w:r w:rsidR="001D389E">
        <w:rPr>
          <w:rFonts w:ascii="Times New Roman" w:hAnsi="Times New Roman"/>
          <w:sz w:val="24"/>
        </w:rPr>
        <w:t>)</w:t>
      </w:r>
      <w:r w:rsidR="001D66A4" w:rsidRPr="006540A0">
        <w:rPr>
          <w:rFonts w:ascii="Times New Roman" w:hAnsi="Times New Roman"/>
          <w:sz w:val="24"/>
        </w:rPr>
        <w:t>.</w:t>
      </w:r>
    </w:p>
    <w:p w:rsidR="000A29B0" w:rsidRPr="006540A0" w:rsidRDefault="001D66A4" w:rsidP="008F7ABC">
      <w:pPr>
        <w:pStyle w:val="23"/>
        <w:spacing w:after="0" w:line="240" w:lineRule="auto"/>
        <w:ind w:left="0" w:firstLine="568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/>
          <w:sz w:val="24"/>
        </w:rPr>
        <w:t xml:space="preserve">4.2. </w:t>
      </w:r>
      <w:r w:rsidR="000A29B0" w:rsidRPr="006540A0">
        <w:rPr>
          <w:rFonts w:ascii="Times New Roman" w:hAnsi="Times New Roman" w:cs="Times New Roman"/>
          <w:sz w:val="24"/>
          <w:szCs w:val="24"/>
        </w:rPr>
        <w:t>В случае если при приемке работ</w:t>
      </w:r>
      <w:r w:rsidR="000A29B0">
        <w:rPr>
          <w:rFonts w:ascii="Times New Roman" w:hAnsi="Times New Roman" w:cs="Times New Roman"/>
          <w:sz w:val="24"/>
          <w:szCs w:val="24"/>
        </w:rPr>
        <w:t xml:space="preserve"> по оказанным Услугам</w:t>
      </w:r>
      <w:r w:rsidR="000A29B0" w:rsidRPr="006540A0">
        <w:rPr>
          <w:rFonts w:ascii="Times New Roman" w:hAnsi="Times New Roman" w:cs="Times New Roman"/>
          <w:sz w:val="24"/>
          <w:szCs w:val="24"/>
        </w:rPr>
        <w:t xml:space="preserve"> будут выявлены недостатки, работы считаются не принятыми до момента устранения всех недостатков. </w:t>
      </w:r>
      <w:r w:rsidR="000A29B0" w:rsidRPr="006540A0">
        <w:rPr>
          <w:rFonts w:ascii="Times New Roman" w:eastAsia="Times New Roman" w:hAnsi="Times New Roman" w:cs="Times New Roman"/>
        </w:rPr>
        <w:t>Исполнитель</w:t>
      </w:r>
      <w:r w:rsidR="000A29B0" w:rsidRPr="006540A0">
        <w:rPr>
          <w:rFonts w:ascii="Times New Roman" w:hAnsi="Times New Roman" w:cs="Times New Roman"/>
          <w:sz w:val="24"/>
          <w:szCs w:val="24"/>
        </w:rPr>
        <w:t xml:space="preserve"> обязан устранить выявленные недостатки своими силами и за свой счет.</w:t>
      </w:r>
    </w:p>
    <w:p w:rsidR="00E12BB9" w:rsidRPr="006540A0" w:rsidRDefault="001D66A4" w:rsidP="000A29B0">
      <w:pPr>
        <w:pStyle w:val="ab"/>
        <w:spacing w:after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sz w:val="24"/>
        </w:rPr>
        <w:t xml:space="preserve">4.3. </w:t>
      </w:r>
      <w:r w:rsidR="00E83418" w:rsidRPr="006540A0">
        <w:rPr>
          <w:rFonts w:ascii="Times New Roman" w:hAnsi="Times New Roman" w:cs="Times New Roman"/>
          <w:sz w:val="24"/>
          <w:szCs w:val="24"/>
        </w:rPr>
        <w:t>Исполнитель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своими силами и за свой счет обязан устранить выявленные недостатки в </w:t>
      </w:r>
      <w:r w:rsidR="001D389E">
        <w:rPr>
          <w:rFonts w:ascii="Times New Roman" w:hAnsi="Times New Roman" w:cs="Times New Roman"/>
          <w:sz w:val="24"/>
          <w:szCs w:val="24"/>
        </w:rPr>
        <w:t>оказанных Услугах</w:t>
      </w:r>
      <w:r w:rsidRPr="006540A0">
        <w:rPr>
          <w:rFonts w:ascii="Times New Roman" w:hAnsi="Times New Roman" w:cs="Times New Roman"/>
          <w:sz w:val="24"/>
          <w:szCs w:val="24"/>
        </w:rPr>
        <w:t>.</w:t>
      </w:r>
    </w:p>
    <w:p w:rsidR="0012047E" w:rsidRPr="006540A0" w:rsidRDefault="0012047E" w:rsidP="0012047E">
      <w:pPr>
        <w:ind w:left="-36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5. ГАРАНТИЙНЫЕ ОБЯЗАТЕЛЬСТВА</w:t>
      </w:r>
    </w:p>
    <w:p w:rsidR="0012047E" w:rsidRPr="006540A0" w:rsidRDefault="0012047E" w:rsidP="00FD600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46739">
        <w:rPr>
          <w:rFonts w:ascii="Times New Roman" w:hAnsi="Times New Roman" w:cs="Times New Roman"/>
          <w:bCs/>
          <w:sz w:val="24"/>
          <w:szCs w:val="24"/>
        </w:rPr>
        <w:lastRenderedPageBreak/>
        <w:t xml:space="preserve">      5.1.</w:t>
      </w:r>
      <w:r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332F6">
        <w:rPr>
          <w:rFonts w:ascii="Times New Roman" w:hAnsi="Times New Roman" w:cs="Times New Roman"/>
          <w:bCs/>
          <w:sz w:val="24"/>
          <w:szCs w:val="24"/>
        </w:rPr>
        <w:t>И</w:t>
      </w:r>
      <w:r w:rsidR="00C332F6" w:rsidRPr="006540A0">
        <w:rPr>
          <w:rFonts w:ascii="Times New Roman" w:hAnsi="Times New Roman" w:cs="Times New Roman"/>
          <w:bCs/>
          <w:sz w:val="24"/>
          <w:szCs w:val="24"/>
        </w:rPr>
        <w:t>сполнитель</w:t>
      </w:r>
      <w:r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540A0">
        <w:rPr>
          <w:rFonts w:ascii="Times New Roman" w:hAnsi="Times New Roman" w:cs="Times New Roman"/>
          <w:sz w:val="24"/>
          <w:szCs w:val="24"/>
        </w:rPr>
        <w:t xml:space="preserve">даёт гарантию на </w:t>
      </w:r>
      <w:r w:rsidR="009B5A27">
        <w:rPr>
          <w:rFonts w:ascii="Times New Roman" w:hAnsi="Times New Roman"/>
          <w:sz w:val="24"/>
          <w:szCs w:val="24"/>
        </w:rPr>
        <w:t>оказанные услуги</w:t>
      </w:r>
      <w:r w:rsidRPr="006540A0">
        <w:rPr>
          <w:rFonts w:ascii="Times New Roman" w:hAnsi="Times New Roman" w:cs="Times New Roman"/>
          <w:sz w:val="24"/>
          <w:szCs w:val="24"/>
        </w:rPr>
        <w:t xml:space="preserve"> в течение </w:t>
      </w:r>
      <w:r w:rsidR="003E11C5">
        <w:rPr>
          <w:rFonts w:ascii="Times New Roman" w:hAnsi="Times New Roman" w:cs="Times New Roman"/>
          <w:sz w:val="24"/>
          <w:szCs w:val="24"/>
        </w:rPr>
        <w:t>12</w:t>
      </w:r>
      <w:r w:rsidR="00191AC0">
        <w:rPr>
          <w:rFonts w:ascii="Times New Roman" w:hAnsi="Times New Roman" w:cs="Times New Roman"/>
          <w:sz w:val="24"/>
          <w:szCs w:val="24"/>
        </w:rPr>
        <w:t xml:space="preserve"> </w:t>
      </w:r>
      <w:r w:rsidRPr="006540A0">
        <w:rPr>
          <w:rFonts w:ascii="Times New Roman" w:hAnsi="Times New Roman" w:cs="Times New Roman"/>
          <w:sz w:val="24"/>
          <w:szCs w:val="24"/>
        </w:rPr>
        <w:t>месяцев с момента</w:t>
      </w:r>
      <w:r w:rsidR="00187CCC">
        <w:rPr>
          <w:rFonts w:ascii="Times New Roman" w:hAnsi="Times New Roman" w:cs="Times New Roman"/>
          <w:sz w:val="24"/>
          <w:szCs w:val="24"/>
        </w:rPr>
        <w:t xml:space="preserve"> двустороннего</w:t>
      </w:r>
      <w:r w:rsidRPr="006540A0">
        <w:rPr>
          <w:rFonts w:ascii="Times New Roman" w:hAnsi="Times New Roman" w:cs="Times New Roman"/>
          <w:sz w:val="24"/>
          <w:szCs w:val="24"/>
        </w:rPr>
        <w:t xml:space="preserve"> </w:t>
      </w:r>
      <w:r w:rsidR="00191AC0" w:rsidRPr="00872BFB">
        <w:rPr>
          <w:rFonts w:ascii="Times New Roman" w:hAnsi="Times New Roman"/>
          <w:sz w:val="24"/>
          <w:szCs w:val="24"/>
        </w:rPr>
        <w:t>подписания акта</w:t>
      </w:r>
      <w:r w:rsidR="009B5A27">
        <w:rPr>
          <w:rFonts w:ascii="Times New Roman" w:hAnsi="Times New Roman"/>
          <w:sz w:val="24"/>
          <w:szCs w:val="24"/>
        </w:rPr>
        <w:t xml:space="preserve"> оказанных услуг</w:t>
      </w:r>
      <w:r w:rsidR="00191AC0" w:rsidRPr="00872BFB">
        <w:rPr>
          <w:rFonts w:ascii="Times New Roman" w:hAnsi="Times New Roman"/>
          <w:sz w:val="24"/>
          <w:szCs w:val="24"/>
        </w:rPr>
        <w:t xml:space="preserve"> </w:t>
      </w:r>
      <w:r w:rsidR="009B5A27">
        <w:rPr>
          <w:rFonts w:ascii="Times New Roman" w:hAnsi="Times New Roman"/>
          <w:sz w:val="24"/>
          <w:szCs w:val="24"/>
        </w:rPr>
        <w:t>(</w:t>
      </w:r>
      <w:r w:rsidR="00191AC0">
        <w:rPr>
          <w:rFonts w:ascii="Times New Roman" w:hAnsi="Times New Roman"/>
          <w:sz w:val="24"/>
          <w:szCs w:val="24"/>
        </w:rPr>
        <w:t>выполненных работ</w:t>
      </w:r>
      <w:r w:rsidR="009B5A27">
        <w:rPr>
          <w:rFonts w:ascii="Times New Roman" w:hAnsi="Times New Roman"/>
          <w:sz w:val="24"/>
          <w:szCs w:val="24"/>
        </w:rPr>
        <w:t>)</w:t>
      </w:r>
      <w:r w:rsidRPr="006540A0">
        <w:rPr>
          <w:rFonts w:ascii="Times New Roman" w:hAnsi="Times New Roman" w:cs="Times New Roman"/>
          <w:sz w:val="24"/>
          <w:szCs w:val="24"/>
        </w:rPr>
        <w:t xml:space="preserve">. </w:t>
      </w:r>
      <w:r w:rsidR="00187CCC">
        <w:rPr>
          <w:rFonts w:ascii="Times New Roman" w:hAnsi="Times New Roman" w:cs="Times New Roman"/>
          <w:sz w:val="24"/>
          <w:szCs w:val="24"/>
        </w:rPr>
        <w:t>Срок исполнения гарантийных обязательств Исполнителем составляет четырнадцать календарных дней с даты получения письменного уведомления от Заказчика.</w:t>
      </w:r>
    </w:p>
    <w:p w:rsidR="00E12BB9" w:rsidRPr="006540A0" w:rsidRDefault="00E12BB9" w:rsidP="00FD600A">
      <w:pPr>
        <w:pStyle w:val="ab"/>
        <w:numPr>
          <w:ilvl w:val="0"/>
          <w:numId w:val="15"/>
        </w:numPr>
        <w:tabs>
          <w:tab w:val="left" w:pos="426"/>
        </w:tabs>
        <w:suppressAutoHyphens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ОТВЕТСТВЕННОСТЬ СТОРОН</w:t>
      </w:r>
    </w:p>
    <w:p w:rsidR="007672BC" w:rsidRPr="009638D9" w:rsidRDefault="0012047E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8053F8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За нарушение сроков выполнения работ, предусмотренных настоящим Договором, Заказчик вправе предъявить </w:t>
      </w:r>
      <w:r w:rsidR="005B5A51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Исполнителю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пеню в размере 0,1% от </w:t>
      </w:r>
      <w:r w:rsidR="009B5A27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общей суммы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Договора за каждый день просрочки. При этом сумма пени может быть удержана при окончательном расчете</w:t>
      </w:r>
    </w:p>
    <w:p w:rsidR="00BE78AE" w:rsidRPr="009638D9" w:rsidRDefault="007672BC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hAnsi="Times New Roman" w:cs="Times New Roman"/>
          <w:sz w:val="24"/>
          <w:szCs w:val="24"/>
        </w:rPr>
        <w:t xml:space="preserve">6.2 </w:t>
      </w:r>
      <w:proofErr w:type="gramStart"/>
      <w:r w:rsidRPr="009638D9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9638D9">
        <w:rPr>
          <w:rFonts w:ascii="Times New Roman" w:hAnsi="Times New Roman" w:cs="Times New Roman"/>
          <w:sz w:val="24"/>
          <w:szCs w:val="24"/>
        </w:rPr>
        <w:t xml:space="preserve"> случае нарушения сроков проведения расчетов за оказанные Услуги </w:t>
      </w:r>
      <w:r w:rsidR="006D27D7" w:rsidRPr="009638D9">
        <w:rPr>
          <w:rFonts w:ascii="Times New Roman" w:hAnsi="Times New Roman" w:cs="Times New Roman"/>
          <w:sz w:val="24"/>
          <w:szCs w:val="24"/>
        </w:rPr>
        <w:t xml:space="preserve">согласно Технического задания (Приложение №1), </w:t>
      </w:r>
      <w:r w:rsidRPr="009638D9">
        <w:rPr>
          <w:rFonts w:ascii="Times New Roman" w:hAnsi="Times New Roman" w:cs="Times New Roman"/>
          <w:sz w:val="24"/>
          <w:szCs w:val="24"/>
        </w:rPr>
        <w:t xml:space="preserve">Исполнитель вправе предъявить Заказчику неустойку в размере 0,1 % (ноль целых одна десятая процента) </w:t>
      </w: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от общей суммы Договора за каждый день просрочки</w:t>
      </w:r>
      <w:r w:rsidR="00E12BB9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</w:p>
    <w:p w:rsidR="008311A0" w:rsidRPr="009638D9" w:rsidRDefault="0012047E" w:rsidP="004622DD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hAnsi="Times New Roman" w:cs="Times New Roman"/>
          <w:kern w:val="1"/>
          <w:sz w:val="24"/>
          <w:szCs w:val="24"/>
          <w:lang w:eastAsia="ar-SA"/>
        </w:rPr>
      </w:pPr>
      <w:r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6</w:t>
      </w:r>
      <w:r w:rsidR="008311A0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</w:t>
      </w:r>
      <w:r w:rsidR="007672BC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3</w:t>
      </w:r>
      <w:r w:rsidR="008311A0" w:rsidRPr="009638D9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</w:t>
      </w:r>
      <w:r w:rsidR="008311A0" w:rsidRPr="009638D9">
        <w:rPr>
          <w:rFonts w:ascii="Times New Roman" w:hAnsi="Times New Roman" w:cs="Times New Roman"/>
          <w:sz w:val="24"/>
          <w:szCs w:val="24"/>
        </w:rPr>
        <w:t>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:rsidR="00E12BB9" w:rsidRPr="006540A0" w:rsidRDefault="0012047E" w:rsidP="00C718FC">
      <w:pPr>
        <w:numPr>
          <w:ilvl w:val="1"/>
          <w:numId w:val="1"/>
        </w:numPr>
        <w:tabs>
          <w:tab w:val="clear" w:pos="0"/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7E77E5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7672BC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8053F8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8053F8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E12BB9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случае неисполнения </w:t>
      </w:r>
      <w:r w:rsidR="00C50E81" w:rsidRPr="009638D9">
        <w:rPr>
          <w:rFonts w:ascii="Times New Roman" w:hAnsi="Times New Roman"/>
          <w:sz w:val="24"/>
          <w:szCs w:val="24"/>
        </w:rPr>
        <w:t>Исполнителем</w:t>
      </w:r>
      <w:r w:rsidR="00E12BB9" w:rsidRPr="009638D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обязательств, предусмотренных настоящим договором, Заказчик вправе в разумный срок поручить выполнение обязательства третьим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 за разумную цену</w:t>
      </w:r>
      <w:r w:rsidR="00DD5F3A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либо выполнить его своими силами и потребовать от </w:t>
      </w:r>
      <w:r w:rsidR="00C50E81" w:rsidRPr="006540A0">
        <w:rPr>
          <w:rFonts w:ascii="Times New Roman" w:hAnsi="Times New Roman"/>
          <w:sz w:val="24"/>
          <w:szCs w:val="24"/>
        </w:rPr>
        <w:t>Исполнителя</w:t>
      </w:r>
      <w:r w:rsidR="00E12BB9" w:rsidRPr="006540A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возмещения понесенных необходимых расходов и других убытков.</w:t>
      </w:r>
    </w:p>
    <w:p w:rsidR="00582F95" w:rsidRDefault="00582F95" w:rsidP="00582F95">
      <w:pPr>
        <w:pStyle w:val="10"/>
        <w:tabs>
          <w:tab w:val="clear" w:pos="426"/>
          <w:tab w:val="num" w:pos="0"/>
        </w:tabs>
        <w:ind w:left="0" w:firstLine="567"/>
      </w:pPr>
      <w:r>
        <w:t xml:space="preserve">6.5 </w:t>
      </w:r>
      <w:proofErr w:type="gramStart"/>
      <w:r>
        <w:t>В</w:t>
      </w:r>
      <w:proofErr w:type="gramEnd"/>
      <w:r>
        <w:t xml:space="preserve"> случае нарушения работниками Исполнителя пропускного и внутри объектного режима Заказчика, в части требований предъявляемых к подрядным организациям на территории предприятия во время проведения работ, с Исполнителя может быть взыскан штраф. Конкретный перечень нарушений и суммы штрафных санкций по ним указаны в Приложении к настоящему Договору, которое размещено на сайте ООО «Руссоль» включено в Договор путем ссылки на него в настоящем разделе: https://russalt.ru/informacziya-o-zakupkah/08-otvetstvennost-podryadchikov/. Подписывая настоящий Договор, Исполнитель соглашается с тем, что он проинформирован и ознакомлен с перечнем перейдя по вышеуказанной ссылке. </w:t>
      </w:r>
    </w:p>
    <w:p w:rsidR="00582F95" w:rsidRDefault="00582F95" w:rsidP="00582F95">
      <w:pPr>
        <w:pStyle w:val="10"/>
        <w:tabs>
          <w:tab w:val="clear" w:pos="426"/>
        </w:tabs>
        <w:ind w:left="0" w:firstLine="0"/>
      </w:pPr>
      <w:r>
        <w:t>Факт нарушения и его конкретный состав фиксируется в Акте о нарушении контрольно-пропускного и внутри объектового режимов, составляемого работниками охраны объектов Покупателя, в присутствии представителя Поставщика. Акт составляется в двух экземплярах, один из которых направляется Поставщику.</w:t>
      </w:r>
    </w:p>
    <w:p w:rsidR="00582F95" w:rsidRDefault="00582F95" w:rsidP="00582F95">
      <w:pPr>
        <w:pStyle w:val="10"/>
        <w:tabs>
          <w:tab w:val="clear" w:pos="426"/>
          <w:tab w:val="num" w:pos="0"/>
        </w:tabs>
        <w:ind w:left="0" w:firstLine="0"/>
      </w:pPr>
      <w:r>
        <w:t>Покупатель вправе взыскать по каждому такому случаю штраф, сумма которого вычитается из очередного платежа или выставлен отдельно.</w:t>
      </w:r>
    </w:p>
    <w:p w:rsidR="00582F95" w:rsidRDefault="00582F95" w:rsidP="00582F95">
      <w:pPr>
        <w:pStyle w:val="10"/>
        <w:tabs>
          <w:tab w:val="clear" w:pos="426"/>
          <w:tab w:val="num" w:pos="0"/>
        </w:tabs>
        <w:ind w:left="0" w:firstLine="0"/>
      </w:pPr>
      <w:r>
        <w:t>В случае, если в результате действий Поставщика, Покупателю будут причинены убытки, указанные убытки могут быть взысканы в полной сумме сверх неустойки.</w:t>
      </w:r>
    </w:p>
    <w:p w:rsidR="00582F95" w:rsidRDefault="00582F95" w:rsidP="00582F95">
      <w:pPr>
        <w:pStyle w:val="10"/>
        <w:tabs>
          <w:tab w:val="clear" w:pos="426"/>
          <w:tab w:val="num" w:pos="0"/>
        </w:tabs>
        <w:ind w:left="0" w:firstLine="567"/>
      </w:pPr>
      <w:r>
        <w:t>6.6. Уплата штрафов, пеней и других финансовых санкций, не освобождают Стороны от исполнения своих обязательств по настоящему Договору.</w:t>
      </w:r>
    </w:p>
    <w:p w:rsidR="00582F95" w:rsidRDefault="00582F95" w:rsidP="00582F95">
      <w:pPr>
        <w:pStyle w:val="10"/>
        <w:tabs>
          <w:tab w:val="clear" w:pos="426"/>
          <w:tab w:val="num" w:pos="0"/>
        </w:tabs>
        <w:ind w:left="0" w:firstLine="567"/>
      </w:pPr>
      <w:r>
        <w:t xml:space="preserve">6.7. В случае заключения договора на основании проведенного тендера, и последующего отказа от выполнения обязательств по поставке, Покупатель имеет право взыскать с Поставщика штраф в размере 15 % от суммы тендера и/или приобрести </w:t>
      </w:r>
      <w:proofErr w:type="spellStart"/>
      <w:r>
        <w:t>непоста</w:t>
      </w:r>
      <w:bookmarkStart w:id="0" w:name="_GoBack"/>
      <w:bookmarkEnd w:id="0"/>
      <w:r>
        <w:t>вленный</w:t>
      </w:r>
      <w:proofErr w:type="spellEnd"/>
      <w:r>
        <w:t xml:space="preserve"> Товар у других лиц с отнесением на Поставщика всех необходимых и разумных расходов на его приобретение в соответствии со статьей 520 ГК РФ.</w:t>
      </w:r>
    </w:p>
    <w:p w:rsidR="00E12BB9" w:rsidRPr="006540A0" w:rsidRDefault="00E12BB9" w:rsidP="0012047E">
      <w:pPr>
        <w:pStyle w:val="ab"/>
        <w:numPr>
          <w:ilvl w:val="0"/>
          <w:numId w:val="15"/>
        </w:num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ФОРС-МАЖОР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Стороны освобождаются от ответственности за полное или частичное неисполнение обязательств по настоящему Договору, если это неисполнение явилось следствием обстоятельств непреодолимой силы, </w:t>
      </w:r>
      <w:proofErr w:type="gramStart"/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и</w:t>
      </w:r>
      <w:proofErr w:type="gramEnd"/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если эти обстоятельства непосредственно повлияли на условия выполнения настоящего Договора. В этом случае срок исполнения сторонами своих обязательств по настоящему Договору переносится соразмерно времени действия обстоятельств непреодолимой силы.</w:t>
      </w:r>
    </w:p>
    <w:p w:rsidR="00E12BB9" w:rsidRPr="006540A0" w:rsidRDefault="0012047E" w:rsidP="009A301B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7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.2.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Споры, которые могут возникнуть при исполнении условий настоящего Договора, стороны будут стремиться разрешить путем переговоров. При не достижении взаимоприемлемого решения указанные споры подлежат разрешению на условиях и в порядке, </w:t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lastRenderedPageBreak/>
        <w:t>предусмотренном законодательством Российской Федерации для разрешения споров между хозяйствующими субъектами.</w:t>
      </w:r>
    </w:p>
    <w:p w:rsidR="00E12BB9" w:rsidRPr="006540A0" w:rsidRDefault="00E12BB9" w:rsidP="0012047E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ПОРЯДОК УРЕГУЛИРОВАНИЯ СПОРОВ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.1.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Претензионный (досудебный) порядок урегулирования споров по настоящему Договору является обязательным.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.2.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Стороны договорились, что предпримут все возможное для разрешения споров, возникающих из настоящего Договора или в связи с ним.</w:t>
      </w:r>
    </w:p>
    <w:p w:rsidR="00E12BB9" w:rsidRPr="006540A0" w:rsidRDefault="0012047E" w:rsidP="00C718FC">
      <w:pPr>
        <w:tabs>
          <w:tab w:val="left" w:pos="993"/>
        </w:tabs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</w:pPr>
      <w:r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8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.3.</w:t>
      </w:r>
      <w:r w:rsidR="008053F8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ab/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Стороны достигли соглашения, что в случае не достижения договоренности Сторон</w:t>
      </w:r>
      <w:r w:rsidR="00DD5F3A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>,</w:t>
      </w:r>
      <w:r w:rsidR="00E12BB9" w:rsidRPr="006540A0">
        <w:rPr>
          <w:rFonts w:ascii="Times New Roman" w:eastAsia="Times New Roman" w:hAnsi="Times New Roman" w:cs="Times New Roman"/>
          <w:kern w:val="1"/>
          <w:sz w:val="24"/>
          <w:szCs w:val="24"/>
          <w:lang w:eastAsia="ar-SA"/>
        </w:rPr>
        <w:t xml:space="preserve"> все спорные вопросы передаются на рассмотрение Арбитражного суда Оренбургской области.</w:t>
      </w:r>
    </w:p>
    <w:p w:rsidR="00C823CC" w:rsidRPr="006540A0" w:rsidRDefault="00C823CC" w:rsidP="0012047E">
      <w:pPr>
        <w:pStyle w:val="ab"/>
        <w:numPr>
          <w:ilvl w:val="0"/>
          <w:numId w:val="15"/>
        </w:numPr>
        <w:jc w:val="center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b/>
          <w:sz w:val="24"/>
          <w:szCs w:val="24"/>
        </w:rPr>
        <w:t>ПРЕДОТВРАЩЕНИЕ КОРРУПЦИОННЫХ РИСКОВ</w:t>
      </w:r>
    </w:p>
    <w:p w:rsidR="00C823CC" w:rsidRPr="006540A0" w:rsidRDefault="0012047E" w:rsidP="00C823CC">
      <w:pPr>
        <w:pStyle w:val="ab"/>
        <w:ind w:left="0" w:firstLine="567"/>
        <w:jc w:val="both"/>
        <w:outlineLvl w:val="0"/>
        <w:rPr>
          <w:rFonts w:ascii="Times New Roman" w:hAnsi="Times New Roman" w:cs="Times New Roman"/>
          <w:b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.1 Стороны в рамках всех договорных отношений, возникших с момента заключения Договора, соблюдают антикоррупционное законодательство РФ, обеспечивают со своей стороны и со стороны своих аффилированных лиц, работников, сотрудников: 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.1.1 З</w:t>
      </w:r>
      <w:r w:rsidR="00C823CC" w:rsidRPr="006540A0">
        <w:rPr>
          <w:rFonts w:ascii="Times New Roman" w:hAnsi="Times New Roman" w:cs="Times New Roman"/>
          <w:sz w:val="24"/>
          <w:szCs w:val="24"/>
        </w:rPr>
        <w:t>апрет действий, квалифицируемых законодательством как дача и (или) получение взятки, коммерческий подкуп, а также действий, направленных и (или) связанных с нарушением требований применимого законодательства и международных актов о противодействии и борьбе с коррупцией, о противодействии легализации (отмыванию) доходов, полученных преступным путем, в том числе, но не ограничиваясь этим перечнем;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.1.2 З</w:t>
      </w:r>
      <w:r w:rsidR="00C823CC" w:rsidRPr="006540A0">
        <w:rPr>
          <w:rFonts w:ascii="Times New Roman" w:hAnsi="Times New Roman" w:cs="Times New Roman"/>
          <w:sz w:val="24"/>
          <w:szCs w:val="24"/>
        </w:rPr>
        <w:t>апрет предложения или предоставления, а также запрет давать согласие на предложение или предоставление каких-либо коррупционных выплат (денежных средств, ценных бумаг, ценных подарков, иного имущества или имущественных прав и т.п.) любым сотрудникам Сторон;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>.1.3 Запрет добиваться получения, принимать или соглашаться принять от любого сотрудника Сторон какие-либо коррупционные выплаты (денежные средства, ценные подарки, иное имущество или имущественные права и т.п.);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E83418" w:rsidRPr="006540A0">
        <w:rPr>
          <w:rFonts w:ascii="Times New Roman" w:hAnsi="Times New Roman" w:cs="Times New Roman"/>
          <w:sz w:val="24"/>
          <w:szCs w:val="24"/>
        </w:rPr>
        <w:t>.1.4 З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апрет предложения или предоставления каких-либо коррупционных выплат (денежных средств, ценных бумаг, ценных подарков, иного имущества или имущественных прав и т.п.) любым третьим лицам, в том числе, но не ограничиваясь, государственным и (или) муниципальным служащим, в целях получения какого-либо приоритета в отношениях с государственным и (или) муниципальными органами ввиду необходимости исполнения своих обязательств в рамках заключенных Сторонами договоров. </w:t>
      </w:r>
    </w:p>
    <w:p w:rsidR="00C823CC" w:rsidRPr="006540A0" w:rsidRDefault="0012047E" w:rsidP="00C823CC">
      <w:pPr>
        <w:pStyle w:val="ab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9</w:t>
      </w:r>
      <w:r w:rsidR="00C823CC" w:rsidRPr="006540A0">
        <w:rPr>
          <w:rFonts w:ascii="Times New Roman" w:hAnsi="Times New Roman" w:cs="Times New Roman"/>
          <w:sz w:val="24"/>
          <w:szCs w:val="24"/>
        </w:rPr>
        <w:t xml:space="preserve">.2 В случае возникновения у Стороны подозрений, что произошло или может произойти нарушение каких-либо положений настоящего пункта, соответствующая Сторона обязуется незамедлительно уведомить другую Сторону в письменной форме и оказать содействие в установлении конкретных фактов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пункта, выражающееся в действиях, квалифицируемых применимым законодательством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 легализации доходов, полученных преступным путем. </w:t>
      </w:r>
    </w:p>
    <w:p w:rsidR="00C823CC" w:rsidRPr="002602FF" w:rsidRDefault="00C823CC" w:rsidP="00FD600A">
      <w:pPr>
        <w:pStyle w:val="ab"/>
        <w:spacing w:after="0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6540A0">
        <w:rPr>
          <w:rFonts w:ascii="Times New Roman" w:hAnsi="Times New Roman" w:cs="Times New Roman"/>
          <w:sz w:val="24"/>
          <w:szCs w:val="24"/>
        </w:rPr>
        <w:t>В случаях, предусмотренных законодательством Российской Федерации, Сторона имеет право в одностороннем порядке отказаться от исполнения Договора при нарушении другой Стороной требований применимого антикоррупционного законодательства».</w:t>
      </w:r>
    </w:p>
    <w:p w:rsidR="00FA33CC" w:rsidRPr="002602FF" w:rsidRDefault="00E12BB9" w:rsidP="00FD600A">
      <w:pPr>
        <w:numPr>
          <w:ilvl w:val="0"/>
          <w:numId w:val="15"/>
        </w:numPr>
        <w:suppressAutoHyphens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СРОК ДЕЙСТВИЯ ДОГОВОРА</w:t>
      </w:r>
    </w:p>
    <w:p w:rsidR="00DD53A6" w:rsidRDefault="0012047E" w:rsidP="00FD600A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ahoma" w:hAnsi="Tahoma" w:cs="Tahoma"/>
          <w:b/>
          <w:bCs/>
          <w:color w:val="808080"/>
          <w:sz w:val="16"/>
          <w:szCs w:val="16"/>
        </w:rPr>
      </w:pPr>
      <w:r w:rsidRPr="006540A0">
        <w:rPr>
          <w:rFonts w:ascii="Times New Roman" w:hAnsi="Times New Roman"/>
          <w:kern w:val="1"/>
          <w:sz w:val="24"/>
          <w:szCs w:val="24"/>
        </w:rPr>
        <w:t xml:space="preserve">10.1 </w:t>
      </w:r>
      <w:r w:rsidR="00DD53A6">
        <w:rPr>
          <w:rFonts w:ascii="Times New Roman" w:hAnsi="Times New Roman"/>
          <w:kern w:val="1"/>
          <w:sz w:val="24"/>
          <w:szCs w:val="24"/>
        </w:rPr>
        <w:t xml:space="preserve">Настоящий </w:t>
      </w:r>
      <w:r w:rsidR="00E12BB9" w:rsidRPr="006540A0">
        <w:rPr>
          <w:rFonts w:ascii="Times New Roman" w:hAnsi="Times New Roman"/>
          <w:kern w:val="1"/>
          <w:sz w:val="24"/>
          <w:szCs w:val="24"/>
        </w:rPr>
        <w:t xml:space="preserve">Договор вступает в силу </w:t>
      </w:r>
      <w:r w:rsidR="00DD53A6">
        <w:rPr>
          <w:rFonts w:ascii="Times New Roman" w:hAnsi="Times New Roman"/>
          <w:kern w:val="1"/>
          <w:sz w:val="24"/>
          <w:szCs w:val="24"/>
        </w:rPr>
        <w:t>с момента</w:t>
      </w:r>
      <w:r w:rsidR="00E12BB9" w:rsidRPr="006540A0">
        <w:rPr>
          <w:rFonts w:ascii="Times New Roman" w:hAnsi="Times New Roman"/>
          <w:kern w:val="1"/>
          <w:sz w:val="24"/>
          <w:szCs w:val="24"/>
        </w:rPr>
        <w:t xml:space="preserve"> его подписания обеими сторонами и </w:t>
      </w:r>
      <w:r w:rsidR="008F2B70">
        <w:rPr>
          <w:rFonts w:ascii="Times New Roman" w:hAnsi="Times New Roman" w:cs="Times New Roman"/>
          <w:bCs/>
          <w:color w:val="000000"/>
          <w:sz w:val="24"/>
          <w:szCs w:val="24"/>
        </w:rPr>
        <w:t>заканчивает свое действие по выполнению сторонами взаимных обязательств</w:t>
      </w:r>
      <w:r w:rsidR="00DD53A6"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, а в части расчетов</w:t>
      </w:r>
      <w:r w:rsidR="00970638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 – </w:t>
      </w:r>
      <w:r w:rsidR="00DD53A6" w:rsidRPr="00DD53A6">
        <w:rPr>
          <w:rFonts w:ascii="Times New Roman" w:hAnsi="Times New Roman" w:cs="Times New Roman"/>
          <w:bCs/>
          <w:color w:val="000000"/>
          <w:sz w:val="24"/>
          <w:szCs w:val="24"/>
        </w:rPr>
        <w:t>до полного их завершения.</w:t>
      </w:r>
    </w:p>
    <w:p w:rsidR="00FA33CC" w:rsidRPr="006540A0" w:rsidRDefault="0012047E" w:rsidP="00FD600A">
      <w:pPr>
        <w:spacing w:after="0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6540A0">
        <w:rPr>
          <w:b/>
          <w:bCs/>
        </w:rPr>
        <w:t xml:space="preserve"> </w:t>
      </w:r>
      <w:r w:rsidR="007C175D" w:rsidRPr="006540A0">
        <w:rPr>
          <w:rFonts w:ascii="Times New Roman" w:hAnsi="Times New Roman" w:cs="Times New Roman"/>
          <w:bCs/>
          <w:sz w:val="24"/>
          <w:szCs w:val="24"/>
        </w:rPr>
        <w:t>10.2</w:t>
      </w:r>
      <w:r w:rsidR="007C175D" w:rsidRPr="006540A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7C175D" w:rsidRPr="006540A0">
        <w:rPr>
          <w:rFonts w:ascii="Times New Roman" w:hAnsi="Times New Roman" w:cs="Times New Roman"/>
          <w:sz w:val="24"/>
          <w:szCs w:val="24"/>
        </w:rPr>
        <w:t>Договор</w:t>
      </w:r>
      <w:r w:rsidRPr="006540A0">
        <w:rPr>
          <w:rFonts w:ascii="Times New Roman" w:hAnsi="Times New Roman" w:cs="Times New Roman"/>
          <w:sz w:val="24"/>
          <w:szCs w:val="24"/>
        </w:rPr>
        <w:t xml:space="preserve"> составлен в двух экземплярах, имеющих одинаковую юридическую силу, по одному для каждой из Сторон</w:t>
      </w:r>
      <w:r w:rsidRPr="006540A0">
        <w:t>.</w:t>
      </w:r>
    </w:p>
    <w:p w:rsidR="00FA33CC" w:rsidRPr="002602FF" w:rsidRDefault="00E12BB9" w:rsidP="00FD600A">
      <w:pPr>
        <w:numPr>
          <w:ilvl w:val="0"/>
          <w:numId w:val="15"/>
        </w:numPr>
        <w:tabs>
          <w:tab w:val="left" w:pos="567"/>
        </w:tabs>
        <w:suppressAutoHyphens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2602FF">
        <w:rPr>
          <w:rFonts w:ascii="Times New Roman" w:hAnsi="Times New Roman"/>
          <w:b/>
          <w:sz w:val="24"/>
          <w:szCs w:val="24"/>
        </w:rPr>
        <w:t>ЗАКЛЮЧИТЕЛЬНЫЕ ПОЛОЖЕНИЯ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lastRenderedPageBreak/>
        <w:t>11</w:t>
      </w:r>
      <w:r w:rsidR="008053F8" w:rsidRPr="006540A0">
        <w:rPr>
          <w:rFonts w:ascii="Times New Roman" w:hAnsi="Times New Roman"/>
          <w:sz w:val="24"/>
          <w:szCs w:val="24"/>
        </w:rPr>
        <w:t>.1.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Все изменения и дополнения к настоящему Договору оформляются дополнительными соглашениями и подписываются уполномоченными представителями сторон.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8053F8" w:rsidRPr="006540A0">
        <w:rPr>
          <w:rFonts w:ascii="Times New Roman" w:hAnsi="Times New Roman"/>
          <w:sz w:val="24"/>
          <w:szCs w:val="24"/>
        </w:rPr>
        <w:t>.2.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Стороны в ходе выполнения настоящего Договора обмениваются документами по электронной почте и</w:t>
      </w:r>
      <w:r w:rsidR="00E73B84" w:rsidRPr="006540A0">
        <w:rPr>
          <w:rFonts w:ascii="Times New Roman" w:hAnsi="Times New Roman"/>
          <w:sz w:val="24"/>
          <w:szCs w:val="24"/>
        </w:rPr>
        <w:t>/или</w:t>
      </w:r>
      <w:r w:rsidR="00E12BB9" w:rsidRPr="006540A0">
        <w:rPr>
          <w:rFonts w:ascii="Times New Roman" w:hAnsi="Times New Roman"/>
          <w:sz w:val="24"/>
          <w:szCs w:val="24"/>
        </w:rPr>
        <w:t xml:space="preserve"> факсимильной связи, принимают их к исполнению, но с последующим обязательным предоставлением их оригиналов.</w:t>
      </w:r>
    </w:p>
    <w:p w:rsidR="00E12BB9" w:rsidRPr="006540A0" w:rsidRDefault="0012047E" w:rsidP="00C718F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8053F8" w:rsidRPr="006540A0">
        <w:rPr>
          <w:rFonts w:ascii="Times New Roman" w:hAnsi="Times New Roman"/>
          <w:sz w:val="24"/>
          <w:szCs w:val="24"/>
        </w:rPr>
        <w:t>.3.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 xml:space="preserve">Подписание настоящего договора подтверждает получение </w:t>
      </w:r>
      <w:r w:rsidR="003C148A" w:rsidRPr="006540A0">
        <w:rPr>
          <w:rFonts w:ascii="Times New Roman" w:hAnsi="Times New Roman"/>
          <w:sz w:val="24"/>
          <w:szCs w:val="24"/>
        </w:rPr>
        <w:t>Исполнителем</w:t>
      </w:r>
      <w:r w:rsidR="00E12BB9" w:rsidRPr="006540A0">
        <w:rPr>
          <w:rFonts w:ascii="Times New Roman" w:hAnsi="Times New Roman"/>
          <w:sz w:val="24"/>
          <w:szCs w:val="24"/>
        </w:rPr>
        <w:t xml:space="preserve"> всей необходимой документации (проектной документации и т.п.) для выполнения работ по настоящему договору</w:t>
      </w:r>
      <w:r w:rsidR="00E12BB9" w:rsidRPr="006540A0">
        <w:t>.</w:t>
      </w:r>
    </w:p>
    <w:p w:rsidR="00FA33CC" w:rsidRPr="006540A0" w:rsidRDefault="0012047E" w:rsidP="00C823CC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E12BB9" w:rsidRPr="006540A0">
        <w:rPr>
          <w:rFonts w:ascii="Times New Roman" w:hAnsi="Times New Roman"/>
          <w:sz w:val="24"/>
          <w:szCs w:val="24"/>
        </w:rPr>
        <w:t>.</w:t>
      </w:r>
      <w:r w:rsidR="00376BD1" w:rsidRPr="006540A0">
        <w:rPr>
          <w:rFonts w:ascii="Times New Roman" w:hAnsi="Times New Roman"/>
          <w:sz w:val="24"/>
          <w:szCs w:val="24"/>
        </w:rPr>
        <w:t>4</w:t>
      </w:r>
      <w:r w:rsidR="008053F8" w:rsidRPr="006540A0">
        <w:rPr>
          <w:rFonts w:ascii="Times New Roman" w:hAnsi="Times New Roman"/>
          <w:sz w:val="24"/>
          <w:szCs w:val="24"/>
        </w:rPr>
        <w:t>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>Ни одна из сторон не вправе передавать свои обязанности по настоящему Договору третьей стороне без письменного согласия на это другой стороны.</w:t>
      </w:r>
    </w:p>
    <w:p w:rsidR="00FA33CC" w:rsidRPr="006540A0" w:rsidRDefault="0012047E" w:rsidP="009A301B">
      <w:pPr>
        <w:tabs>
          <w:tab w:val="left" w:pos="1134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6540A0">
        <w:rPr>
          <w:rFonts w:ascii="Times New Roman" w:hAnsi="Times New Roman"/>
          <w:sz w:val="24"/>
          <w:szCs w:val="24"/>
        </w:rPr>
        <w:t>11</w:t>
      </w:r>
      <w:r w:rsidR="00E12BB9" w:rsidRPr="006540A0">
        <w:rPr>
          <w:rFonts w:ascii="Times New Roman" w:hAnsi="Times New Roman"/>
          <w:sz w:val="24"/>
          <w:szCs w:val="24"/>
        </w:rPr>
        <w:t>.</w:t>
      </w:r>
      <w:r w:rsidR="00376BD1" w:rsidRPr="006540A0">
        <w:rPr>
          <w:rFonts w:ascii="Times New Roman" w:hAnsi="Times New Roman"/>
          <w:sz w:val="24"/>
          <w:szCs w:val="24"/>
        </w:rPr>
        <w:t>5</w:t>
      </w:r>
      <w:r w:rsidR="008053F8" w:rsidRPr="006540A0">
        <w:rPr>
          <w:rFonts w:ascii="Times New Roman" w:hAnsi="Times New Roman"/>
          <w:sz w:val="24"/>
          <w:szCs w:val="24"/>
        </w:rPr>
        <w:t>.</w:t>
      </w:r>
      <w:r w:rsidR="008053F8" w:rsidRPr="006540A0">
        <w:rPr>
          <w:rFonts w:ascii="Times New Roman" w:hAnsi="Times New Roman"/>
          <w:sz w:val="24"/>
          <w:szCs w:val="24"/>
        </w:rPr>
        <w:tab/>
      </w:r>
      <w:r w:rsidR="00E12BB9" w:rsidRPr="006540A0">
        <w:rPr>
          <w:rFonts w:ascii="Times New Roman" w:hAnsi="Times New Roman"/>
          <w:sz w:val="24"/>
          <w:szCs w:val="24"/>
        </w:rPr>
        <w:t xml:space="preserve">Настоящий Договор составлен на русском языке в двух подлинных экземплярах, имеющих равную юридическую силу, один экземпляр </w:t>
      </w:r>
      <w:r w:rsidR="003C148A" w:rsidRPr="006540A0">
        <w:rPr>
          <w:rFonts w:ascii="Times New Roman" w:hAnsi="Times New Roman"/>
          <w:sz w:val="24"/>
          <w:szCs w:val="24"/>
        </w:rPr>
        <w:t>Исполнителю</w:t>
      </w:r>
      <w:r w:rsidR="00E12BB9" w:rsidRPr="006540A0">
        <w:rPr>
          <w:rFonts w:ascii="Times New Roman" w:hAnsi="Times New Roman"/>
          <w:sz w:val="24"/>
          <w:szCs w:val="24"/>
        </w:rPr>
        <w:t>, один экземпляр Заказчику.</w:t>
      </w:r>
    </w:p>
    <w:p w:rsidR="00E12BB9" w:rsidRPr="006540A0" w:rsidRDefault="00E12BB9" w:rsidP="0012047E">
      <w:pPr>
        <w:pStyle w:val="ab"/>
        <w:numPr>
          <w:ilvl w:val="0"/>
          <w:numId w:val="15"/>
        </w:numPr>
        <w:tabs>
          <w:tab w:val="left" w:pos="567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6540A0">
        <w:rPr>
          <w:rFonts w:ascii="Times New Roman" w:hAnsi="Times New Roman"/>
          <w:b/>
          <w:sz w:val="24"/>
          <w:szCs w:val="24"/>
        </w:rPr>
        <w:t>АДРЕСА И РЕКВИЗИТЫ СТОРОН</w:t>
      </w:r>
    </w:p>
    <w:p w:rsidR="00C96D51" w:rsidRDefault="00C96D51" w:rsidP="00C718FC">
      <w:pPr>
        <w:spacing w:after="0" w:line="240" w:lineRule="auto"/>
        <w:rPr>
          <w:sz w:val="28"/>
          <w:szCs w:val="28"/>
        </w:rPr>
      </w:pPr>
    </w:p>
    <w:tbl>
      <w:tblPr>
        <w:tblW w:w="5000" w:type="pct"/>
        <w:tblLook w:val="04A0" w:firstRow="1" w:lastRow="0" w:firstColumn="1" w:lastColumn="0" w:noHBand="0" w:noVBand="1"/>
      </w:tblPr>
      <w:tblGrid>
        <w:gridCol w:w="4887"/>
        <w:gridCol w:w="4888"/>
      </w:tblGrid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 w:rsidRPr="00094312">
              <w:rPr>
                <w:rFonts w:ascii="Times New Roman" w:hAnsi="Times New Roman" w:cs="Times New Roman"/>
                <w:b/>
                <w:sz w:val="28"/>
                <w:szCs w:val="28"/>
                <w:lang w:bidi="ru-RU"/>
              </w:rPr>
              <w:t>Заказчик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094312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bidi="ru-RU"/>
              </w:rPr>
            </w:pPr>
            <w:r w:rsidRPr="00094312">
              <w:rPr>
                <w:rFonts w:ascii="Times New Roman" w:hAnsi="Times New Roman" w:cs="Times New Roman"/>
                <w:b/>
                <w:sz w:val="28"/>
                <w:szCs w:val="28"/>
                <w:lang w:bidi="ru-RU"/>
              </w:rPr>
              <w:t>Исполнитель</w:t>
            </w:r>
          </w:p>
        </w:tc>
      </w:tr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094312" w:rsidRPr="007C175D" w:rsidRDefault="00094312" w:rsidP="00094312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ООО «Руссоль»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ИНН 5611055980, КПП 997550001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Юридический адрес: 460009, Российская Федерация, Оренбургская область, город Оренбург городской округ, город Оренбург, улица </w:t>
            </w:r>
            <w:proofErr w:type="spellStart"/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Цвиллинга</w:t>
            </w:r>
            <w:proofErr w:type="spellEnd"/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здание № 61/1.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Почтовый адрес: 460009, Россия, г. Оренбург, ул. </w:t>
            </w:r>
            <w:proofErr w:type="spellStart"/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Цвиллинга</w:t>
            </w:r>
            <w:proofErr w:type="spellEnd"/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 дом 61/1.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Тел. +7 (3532) 34-23-23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Факс +7 (3532) 34-23-80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Style w:val="af5"/>
                <w:sz w:val="24"/>
                <w:szCs w:val="24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Эл. почта: </w:t>
            </w:r>
            <w:hyperlink r:id="rId8" w:history="1">
              <w:r w:rsidRPr="007C175D">
                <w:rPr>
                  <w:rStyle w:val="af5"/>
                  <w:rFonts w:ascii="Times New Roman" w:eastAsia="Times New Roman" w:hAnsi="Times New Roman" w:cs="Times New Roman"/>
                  <w:sz w:val="24"/>
                  <w:szCs w:val="24"/>
                  <w:lang w:eastAsia="ru-RU"/>
                </w:rPr>
                <w:t>info@russalt.ru</w:t>
              </w:r>
            </w:hyperlink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color w:val="000000"/>
                <w:sz w:val="24"/>
                <w:szCs w:val="24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Банковские реквизиты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р/с 40702810300000046927</w:t>
            </w:r>
          </w:p>
          <w:p w:rsidR="00094312" w:rsidRPr="007C175D" w:rsidRDefault="00094312" w:rsidP="00094312">
            <w:pPr>
              <w:spacing w:after="0" w:line="240" w:lineRule="auto"/>
              <w:ind w:right="3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к/с 30101810200000000823</w:t>
            </w:r>
          </w:p>
          <w:p w:rsidR="00094312" w:rsidRPr="007C175D" w:rsidRDefault="00094312" w:rsidP="00094312">
            <w:pPr>
              <w:spacing w:after="0" w:line="240" w:lineRule="auto"/>
              <w:ind w:right="-6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БАНК ГПБ (АО)</w:t>
            </w:r>
          </w:p>
          <w:p w:rsidR="00094312" w:rsidRPr="007C175D" w:rsidRDefault="00094312" w:rsidP="00094312">
            <w:pPr>
              <w:widowControl w:val="0"/>
              <w:spacing w:after="0" w:line="240" w:lineRule="auto"/>
              <w:ind w:right="30"/>
              <w:jc w:val="both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7C175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БИК 044525823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nil"/>
              <w:right w:val="single" w:sz="2" w:space="0" w:color="auto"/>
            </w:tcBorders>
          </w:tcPr>
          <w:p w:rsidR="00912983" w:rsidRPr="007C175D" w:rsidRDefault="00912983" w:rsidP="0091298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bidi="ru-RU"/>
              </w:rPr>
            </w:pPr>
          </w:p>
        </w:tc>
      </w:tr>
      <w:tr w:rsidR="00094312" w:rsidRPr="00094312" w:rsidTr="00094312"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hideMark/>
          </w:tcPr>
          <w:p w:rsidR="00094312" w:rsidRPr="007C175D" w:rsidRDefault="00094312" w:rsidP="0009431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 xml:space="preserve">от имени </w:t>
            </w:r>
            <w:proofErr w:type="gramStart"/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Заказчика: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</w:r>
            <w:r w:rsidRPr="007C175D">
              <w:rPr>
                <w:rFonts w:ascii="Times New Roman" w:hAnsi="Times New Roman" w:cs="Times New Roman"/>
                <w:sz w:val="24"/>
                <w:szCs w:val="24"/>
                <w:u w:val="single"/>
                <w:lang w:bidi="ru-RU"/>
              </w:rPr>
              <w:t>Директор</w:t>
            </w:r>
            <w:proofErr w:type="gramEnd"/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_______________/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u w:val="single"/>
                <w:lang w:bidi="ru-RU"/>
              </w:rPr>
              <w:t>Черный С.В.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/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М.П.</w:t>
            </w:r>
          </w:p>
        </w:tc>
        <w:tc>
          <w:tcPr>
            <w:tcW w:w="2500" w:type="pc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094312" w:rsidRPr="007C175D" w:rsidRDefault="00912983" w:rsidP="00AF3D4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ru-RU"/>
              </w:rPr>
            </w:pP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_______________/</w:t>
            </w:r>
            <w:r w:rsidR="00AF3D43">
              <w:rPr>
                <w:rFonts w:ascii="Times New Roman" w:hAnsi="Times New Roman" w:cs="Times New Roman"/>
                <w:sz w:val="24"/>
                <w:szCs w:val="24"/>
                <w:u w:val="single"/>
                <w:lang w:bidi="ru-RU"/>
              </w:rPr>
              <w:softHyphen/>
              <w:t>_______________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u w:val="single"/>
                <w:lang w:bidi="ru-RU"/>
              </w:rPr>
              <w:t>.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t>/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 </w:t>
            </w:r>
            <w:r w:rsidRPr="007C175D">
              <w:rPr>
                <w:rFonts w:ascii="Times New Roman" w:hAnsi="Times New Roman" w:cs="Times New Roman"/>
                <w:sz w:val="24"/>
                <w:szCs w:val="24"/>
                <w:lang w:bidi="ru-RU"/>
              </w:rPr>
              <w:br/>
              <w:t>М.П.</w:t>
            </w:r>
          </w:p>
        </w:tc>
      </w:tr>
    </w:tbl>
    <w:p w:rsidR="003E11C5" w:rsidRPr="006540A0" w:rsidRDefault="003E11C5" w:rsidP="00C718FC">
      <w:pPr>
        <w:spacing w:after="0" w:line="240" w:lineRule="auto"/>
        <w:rPr>
          <w:sz w:val="28"/>
          <w:szCs w:val="28"/>
        </w:rPr>
        <w:sectPr w:rsidR="003E11C5" w:rsidRPr="006540A0" w:rsidSect="00943AF9">
          <w:footerReference w:type="default" r:id="rId9"/>
          <w:footerReference w:type="first" r:id="rId10"/>
          <w:pgSz w:w="11906" w:h="16838"/>
          <w:pgMar w:top="851" w:right="707" w:bottom="284" w:left="1418" w:header="397" w:footer="143" w:gutter="0"/>
          <w:cols w:space="708"/>
          <w:docGrid w:linePitch="360"/>
        </w:sectPr>
      </w:pPr>
    </w:p>
    <w:p w:rsidR="00F80FAC" w:rsidRDefault="00582F95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  <w:bookmarkStart w:id="1" w:name="RANGE!A3"/>
      <w:bookmarkEnd w:id="1"/>
      <w:r>
        <w:rPr>
          <w:noProof/>
          <w:lang w:eastAsia="ru-RU"/>
        </w:rPr>
        <w:lastRenderedPageBreak/>
        <w:drawing>
          <wp:inline distT="0" distB="0" distL="0" distR="0" wp14:anchorId="335F0D24" wp14:editId="0431C77D">
            <wp:extent cx="7124700" cy="10642600"/>
            <wp:effectExtent l="0" t="0" r="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124700" cy="1064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582F95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  <w:r>
        <w:rPr>
          <w:noProof/>
          <w:lang w:eastAsia="ru-RU"/>
        </w:rPr>
        <w:lastRenderedPageBreak/>
        <w:drawing>
          <wp:inline distT="0" distB="0" distL="0" distR="0" wp14:anchorId="0E7BC94C" wp14:editId="0DBBA96A">
            <wp:extent cx="7029450" cy="10642600"/>
            <wp:effectExtent l="0" t="0" r="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1064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FAC" w:rsidRDefault="00582F95" w:rsidP="00F80FAC">
      <w:pPr>
        <w:rPr>
          <w:sz w:val="20"/>
        </w:rPr>
        <w:sectPr w:rsidR="00F80FAC">
          <w:pgSz w:w="11910" w:h="16840"/>
          <w:pgMar w:top="80" w:right="0" w:bottom="0" w:left="40" w:header="720" w:footer="720" w:gutter="0"/>
          <w:cols w:space="720"/>
        </w:sectPr>
      </w:pPr>
      <w:r>
        <w:rPr>
          <w:noProof/>
          <w:lang w:eastAsia="ru-RU"/>
        </w:rPr>
        <w:lastRenderedPageBreak/>
        <w:drawing>
          <wp:inline distT="0" distB="0" distL="0" distR="0" wp14:anchorId="3B3F25B1" wp14:editId="7112BC07">
            <wp:extent cx="6969760" cy="1064260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969760" cy="1064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E5D" w:rsidRPr="006540A0" w:rsidRDefault="00582F95" w:rsidP="002909E4">
      <w:pPr>
        <w:spacing w:after="0" w:line="360" w:lineRule="auto"/>
        <w:jc w:val="right"/>
        <w:outlineLvl w:val="1"/>
        <w:rPr>
          <w:rFonts w:ascii="Times New Roman" w:hAnsi="Times New Roman"/>
        </w:rPr>
      </w:pPr>
      <w:r>
        <w:rPr>
          <w:noProof/>
          <w:lang w:eastAsia="ru-RU"/>
        </w:rPr>
        <w:lastRenderedPageBreak/>
        <w:drawing>
          <wp:inline distT="0" distB="0" distL="0" distR="0" wp14:anchorId="48930C85" wp14:editId="3B9D87E7">
            <wp:extent cx="5939790" cy="7790815"/>
            <wp:effectExtent l="0" t="0" r="381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790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0962" w:rsidRDefault="00CA0962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5B5A51" w:rsidRDefault="005B5A51" w:rsidP="005B5A5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062631" w:rsidRPr="006540A0" w:rsidRDefault="00062631" w:rsidP="00062631">
      <w:pPr>
        <w:pageBreakBefore/>
        <w:spacing w:after="0" w:line="360" w:lineRule="auto"/>
        <w:jc w:val="right"/>
        <w:rPr>
          <w:rFonts w:ascii="Times New Roman" w:hAnsi="Times New Roman"/>
        </w:rPr>
      </w:pPr>
      <w:r w:rsidRPr="006540A0">
        <w:rPr>
          <w:rFonts w:ascii="Times New Roman" w:hAnsi="Times New Roman"/>
        </w:rPr>
        <w:lastRenderedPageBreak/>
        <w:t xml:space="preserve">Приложение № </w:t>
      </w:r>
      <w:r>
        <w:rPr>
          <w:rFonts w:ascii="Times New Roman" w:hAnsi="Times New Roman"/>
        </w:rPr>
        <w:t>2</w:t>
      </w:r>
      <w:r w:rsidRPr="006540A0">
        <w:rPr>
          <w:rFonts w:ascii="Times New Roman" w:hAnsi="Times New Roman"/>
        </w:rPr>
        <w:t xml:space="preserve"> к Договору </w:t>
      </w:r>
      <w:r w:rsidR="00AF3D43">
        <w:rPr>
          <w:rFonts w:ascii="Times New Roman" w:hAnsi="Times New Roman"/>
        </w:rPr>
        <w:t>_________</w:t>
      </w:r>
    </w:p>
    <w:p w:rsidR="00062631" w:rsidRPr="006540A0" w:rsidRDefault="007C175D" w:rsidP="00062631">
      <w:pPr>
        <w:spacing w:after="0" w:line="360" w:lineRule="auto"/>
        <w:jc w:val="right"/>
        <w:outlineLvl w:val="1"/>
        <w:rPr>
          <w:rFonts w:ascii="Times New Roman" w:hAnsi="Times New Roman"/>
        </w:rPr>
      </w:pPr>
      <w:r>
        <w:rPr>
          <w:rFonts w:ascii="Times New Roman" w:hAnsi="Times New Roman"/>
        </w:rPr>
        <w:t>от «</w:t>
      </w:r>
      <w:r w:rsidR="00AF3D43">
        <w:rPr>
          <w:rFonts w:ascii="Times New Roman" w:hAnsi="Times New Roman"/>
        </w:rPr>
        <w:t>____</w:t>
      </w:r>
      <w:proofErr w:type="gramStart"/>
      <w:r w:rsidR="00AF3D43">
        <w:rPr>
          <w:rFonts w:ascii="Times New Roman" w:hAnsi="Times New Roman"/>
        </w:rPr>
        <w:t>_</w:t>
      </w:r>
      <w:r w:rsidR="00062631" w:rsidRPr="006540A0">
        <w:rPr>
          <w:rFonts w:ascii="Times New Roman" w:hAnsi="Times New Roman"/>
        </w:rPr>
        <w:t>»</w:t>
      </w:r>
      <w:r w:rsidR="00AF3D43">
        <w:rPr>
          <w:rFonts w:ascii="Times New Roman" w:hAnsi="Times New Roman"/>
        </w:rPr>
        <w:t>_</w:t>
      </w:r>
      <w:proofErr w:type="gramEnd"/>
      <w:r w:rsidR="00AF3D43">
        <w:rPr>
          <w:rFonts w:ascii="Times New Roman" w:hAnsi="Times New Roman"/>
        </w:rPr>
        <w:t>__________</w:t>
      </w:r>
      <w:r w:rsidRPr="006540A0">
        <w:rPr>
          <w:rFonts w:ascii="Times New Roman" w:hAnsi="Times New Roman"/>
        </w:rPr>
        <w:t>202</w:t>
      </w:r>
      <w:r w:rsidR="00AF3D43">
        <w:rPr>
          <w:rFonts w:ascii="Times New Roman" w:hAnsi="Times New Roman"/>
        </w:rPr>
        <w:t>5</w:t>
      </w:r>
      <w:r w:rsidR="00062631" w:rsidRPr="006540A0">
        <w:rPr>
          <w:rFonts w:ascii="Times New Roman" w:hAnsi="Times New Roman"/>
        </w:rPr>
        <w:t xml:space="preserve"> г.</w:t>
      </w: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ind w:left="425" w:hanging="425"/>
        <w:jc w:val="right"/>
        <w:rPr>
          <w:szCs w:val="24"/>
        </w:rPr>
      </w:pPr>
    </w:p>
    <w:p w:rsidR="00062631" w:rsidRPr="00A14419" w:rsidRDefault="00062631" w:rsidP="0006263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A14419">
        <w:rPr>
          <w:rFonts w:ascii="Times New Roman" w:hAnsi="Times New Roman"/>
          <w:b/>
          <w:bCs/>
          <w:sz w:val="24"/>
          <w:szCs w:val="24"/>
        </w:rPr>
        <w:t>Расчет договорной цены</w:t>
      </w:r>
    </w:p>
    <w:p w:rsidR="00062631" w:rsidRPr="00A14419" w:rsidRDefault="00062631" w:rsidP="0006263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6"/>
        <w:gridCol w:w="213"/>
        <w:gridCol w:w="4020"/>
        <w:gridCol w:w="815"/>
        <w:gridCol w:w="164"/>
        <w:gridCol w:w="753"/>
        <w:gridCol w:w="1065"/>
        <w:gridCol w:w="667"/>
        <w:gridCol w:w="1181"/>
      </w:tblGrid>
      <w:tr w:rsidR="00F971F6" w:rsidRPr="00A14419" w:rsidTr="00582F95">
        <w:trPr>
          <w:trHeight w:val="1020"/>
          <w:jc w:val="center"/>
        </w:trPr>
        <w:tc>
          <w:tcPr>
            <w:tcW w:w="363" w:type="pct"/>
            <w:gridSpan w:val="2"/>
            <w:vAlign w:val="center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151" w:type="pct"/>
            <w:vAlign w:val="center"/>
          </w:tcPr>
          <w:p w:rsidR="00F971F6" w:rsidRPr="00A14419" w:rsidRDefault="00F971F6" w:rsidP="00C332F6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Наименование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услуги</w:t>
            </w:r>
          </w:p>
        </w:tc>
        <w:tc>
          <w:tcPr>
            <w:tcW w:w="524" w:type="pct"/>
            <w:gridSpan w:val="2"/>
            <w:vAlign w:val="center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973" w:type="pct"/>
            <w:gridSpan w:val="2"/>
            <w:vAlign w:val="center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Количество</w:t>
            </w:r>
          </w:p>
        </w:tc>
        <w:tc>
          <w:tcPr>
            <w:tcW w:w="989" w:type="pct"/>
            <w:gridSpan w:val="2"/>
            <w:vAlign w:val="center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A14419">
              <w:rPr>
                <w:rFonts w:ascii="Times New Roman" w:hAnsi="Times New Roman"/>
                <w:b/>
                <w:sz w:val="24"/>
                <w:szCs w:val="24"/>
              </w:rPr>
              <w:t>Стоимость (руб.)</w:t>
            </w:r>
            <w:r w:rsidR="007C175D">
              <w:rPr>
                <w:rFonts w:ascii="Times New Roman" w:hAnsi="Times New Roman"/>
                <w:b/>
                <w:sz w:val="24"/>
                <w:szCs w:val="24"/>
              </w:rPr>
              <w:t xml:space="preserve"> с НДС</w:t>
            </w: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1441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51" w:type="pct"/>
          </w:tcPr>
          <w:p w:rsidR="00F971F6" w:rsidRPr="00A14419" w:rsidRDefault="00582F95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82F95">
              <w:rPr>
                <w:rFonts w:ascii="Times New Roman" w:hAnsi="Times New Roman" w:cs="Times New Roman"/>
                <w:sz w:val="24"/>
                <w:szCs w:val="24"/>
              </w:rPr>
              <w:t>Измерение сопротивления (растекания заземляющих устройств)</w:t>
            </w:r>
          </w:p>
        </w:tc>
        <w:tc>
          <w:tcPr>
            <w:tcW w:w="524" w:type="pct"/>
            <w:gridSpan w:val="2"/>
          </w:tcPr>
          <w:p w:rsidR="00F971F6" w:rsidRPr="00A14419" w:rsidRDefault="007C175D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="00F971F6">
              <w:rPr>
                <w:rFonts w:ascii="Times New Roman" w:hAnsi="Times New Roman" w:cs="Times New Roman"/>
                <w:sz w:val="24"/>
                <w:szCs w:val="24"/>
              </w:rPr>
              <w:t>зм.</w:t>
            </w:r>
          </w:p>
        </w:tc>
        <w:tc>
          <w:tcPr>
            <w:tcW w:w="973" w:type="pct"/>
            <w:gridSpan w:val="2"/>
            <w:vAlign w:val="center"/>
          </w:tcPr>
          <w:p w:rsidR="00F971F6" w:rsidRPr="00A14419" w:rsidRDefault="00582F95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51" w:type="pct"/>
          </w:tcPr>
          <w:p w:rsidR="00F971F6" w:rsidRDefault="00F971F6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Замер переходного сопротивления сети заземления</w:t>
            </w:r>
          </w:p>
        </w:tc>
        <w:tc>
          <w:tcPr>
            <w:tcW w:w="524" w:type="pct"/>
            <w:gridSpan w:val="2"/>
          </w:tcPr>
          <w:p w:rsidR="00F971F6" w:rsidRDefault="00F971F6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изм</w:t>
            </w:r>
            <w:proofErr w:type="spellEnd"/>
          </w:p>
        </w:tc>
        <w:tc>
          <w:tcPr>
            <w:tcW w:w="973" w:type="pct"/>
            <w:gridSpan w:val="2"/>
            <w:vAlign w:val="center"/>
          </w:tcPr>
          <w:p w:rsidR="00F971F6" w:rsidRDefault="00582F95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F95">
              <w:rPr>
                <w:rFonts w:ascii="Times New Roman" w:hAnsi="Times New Roman" w:cs="Times New Roman"/>
                <w:sz w:val="24"/>
                <w:szCs w:val="24"/>
              </w:rPr>
              <w:t>1882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51" w:type="pct"/>
          </w:tcPr>
          <w:p w:rsidR="00F971F6" w:rsidRDefault="00F971F6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Измерение сопротивления петли фазный-нулевой провод</w:t>
            </w:r>
          </w:p>
        </w:tc>
        <w:tc>
          <w:tcPr>
            <w:tcW w:w="524" w:type="pct"/>
            <w:gridSpan w:val="2"/>
          </w:tcPr>
          <w:p w:rsidR="00F971F6" w:rsidRDefault="00F971F6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изм</w:t>
            </w:r>
            <w:proofErr w:type="spellEnd"/>
          </w:p>
        </w:tc>
        <w:tc>
          <w:tcPr>
            <w:tcW w:w="973" w:type="pct"/>
            <w:gridSpan w:val="2"/>
            <w:vAlign w:val="center"/>
          </w:tcPr>
          <w:p w:rsidR="00F971F6" w:rsidRDefault="00582F95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F95">
              <w:rPr>
                <w:rFonts w:ascii="Times New Roman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51" w:type="pct"/>
          </w:tcPr>
          <w:p w:rsidR="00F971F6" w:rsidRDefault="00F971F6" w:rsidP="001D389E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Испытания сопротивления изоляции электрооборудования</w:t>
            </w:r>
          </w:p>
        </w:tc>
        <w:tc>
          <w:tcPr>
            <w:tcW w:w="524" w:type="pct"/>
            <w:gridSpan w:val="2"/>
          </w:tcPr>
          <w:p w:rsidR="00F971F6" w:rsidRDefault="00F971F6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исп</w:t>
            </w:r>
            <w:proofErr w:type="spellEnd"/>
          </w:p>
        </w:tc>
        <w:tc>
          <w:tcPr>
            <w:tcW w:w="973" w:type="pct"/>
            <w:gridSpan w:val="2"/>
            <w:vAlign w:val="center"/>
          </w:tcPr>
          <w:p w:rsidR="00F971F6" w:rsidRDefault="00582F95" w:rsidP="001D389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2F95">
              <w:rPr>
                <w:rFonts w:ascii="Times New Roman" w:hAnsi="Times New Roman" w:cs="Times New Roman"/>
                <w:sz w:val="24"/>
                <w:szCs w:val="24"/>
              </w:rPr>
              <w:t>319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Pr="00A14419" w:rsidRDefault="00F971F6" w:rsidP="00F97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51" w:type="pct"/>
          </w:tcPr>
          <w:p w:rsidR="00F971F6" w:rsidRDefault="00582F95" w:rsidP="00F971F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82F95">
              <w:rPr>
                <w:rFonts w:ascii="Times New Roman" w:hAnsi="Times New Roman" w:cs="Times New Roman"/>
                <w:sz w:val="24"/>
                <w:szCs w:val="24"/>
              </w:rPr>
              <w:t>Испытание устройств защитного отключения (УЗО)</w:t>
            </w:r>
          </w:p>
        </w:tc>
        <w:tc>
          <w:tcPr>
            <w:tcW w:w="524" w:type="pct"/>
            <w:gridSpan w:val="2"/>
          </w:tcPr>
          <w:p w:rsidR="00F971F6" w:rsidRDefault="00F971F6" w:rsidP="00F971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шт</w:t>
            </w:r>
            <w:proofErr w:type="spellEnd"/>
          </w:p>
        </w:tc>
        <w:tc>
          <w:tcPr>
            <w:tcW w:w="973" w:type="pct"/>
            <w:gridSpan w:val="2"/>
            <w:vAlign w:val="center"/>
          </w:tcPr>
          <w:p w:rsidR="00F971F6" w:rsidRDefault="00582F95" w:rsidP="00F971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F97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rPr>
          <w:trHeight w:val="510"/>
          <w:jc w:val="center"/>
        </w:trPr>
        <w:tc>
          <w:tcPr>
            <w:tcW w:w="363" w:type="pct"/>
            <w:gridSpan w:val="2"/>
          </w:tcPr>
          <w:p w:rsidR="00F971F6" w:rsidRDefault="00F971F6" w:rsidP="00F97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51" w:type="pct"/>
          </w:tcPr>
          <w:p w:rsidR="00F971F6" w:rsidRDefault="00F971F6" w:rsidP="00F971F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Испытание устройств автоматического контроля изоляции в трех проводной сети переменного тока с изолированной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нейтралью</w:t>
            </w:r>
            <w:proofErr w:type="spellEnd"/>
          </w:p>
        </w:tc>
        <w:tc>
          <w:tcPr>
            <w:tcW w:w="524" w:type="pct"/>
            <w:gridSpan w:val="2"/>
          </w:tcPr>
          <w:p w:rsidR="00F971F6" w:rsidRDefault="00F971F6" w:rsidP="00F971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исп</w:t>
            </w:r>
            <w:proofErr w:type="spellEnd"/>
          </w:p>
        </w:tc>
        <w:tc>
          <w:tcPr>
            <w:tcW w:w="973" w:type="pct"/>
            <w:gridSpan w:val="2"/>
            <w:vAlign w:val="center"/>
          </w:tcPr>
          <w:p w:rsidR="00F971F6" w:rsidRDefault="00582F95" w:rsidP="00F971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9" w:type="pct"/>
            <w:gridSpan w:val="2"/>
          </w:tcPr>
          <w:p w:rsidR="00F971F6" w:rsidRPr="00A14419" w:rsidRDefault="00F971F6" w:rsidP="00F97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C175D" w:rsidRPr="00A14419" w:rsidTr="00582F95">
        <w:trPr>
          <w:trHeight w:val="510"/>
          <w:jc w:val="center"/>
        </w:trPr>
        <w:tc>
          <w:tcPr>
            <w:tcW w:w="4011" w:type="pct"/>
            <w:gridSpan w:val="7"/>
          </w:tcPr>
          <w:p w:rsidR="007C175D" w:rsidRDefault="007C175D" w:rsidP="00F971F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ИТОГО: руб. с НДС</w:t>
            </w:r>
          </w:p>
        </w:tc>
        <w:tc>
          <w:tcPr>
            <w:tcW w:w="989" w:type="pct"/>
            <w:gridSpan w:val="2"/>
          </w:tcPr>
          <w:p w:rsidR="007C175D" w:rsidRDefault="007C175D" w:rsidP="00F971F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971F6" w:rsidRPr="00A14419" w:rsidTr="00582F9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Look w:val="04A0" w:firstRow="1" w:lastRow="0" w:firstColumn="1" w:lastColumn="0" w:noHBand="0" w:noVBand="1"/>
        </w:tblPrEx>
        <w:trPr>
          <w:gridBefore w:val="1"/>
          <w:gridAfter w:val="1"/>
          <w:wBefore w:w="249" w:type="pct"/>
          <w:wAfter w:w="632" w:type="pct"/>
          <w:trHeight w:val="315"/>
          <w:jc w:val="center"/>
        </w:trPr>
        <w:tc>
          <w:tcPr>
            <w:tcW w:w="2701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F971F6" w:rsidRPr="00A14419" w:rsidRDefault="00F971F6" w:rsidP="000626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9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71F6" w:rsidRPr="00A14419" w:rsidRDefault="00F971F6" w:rsidP="0006263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92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F971F6" w:rsidRPr="00A14419" w:rsidRDefault="00F971F6" w:rsidP="001D389E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062631" w:rsidRPr="00A14419" w:rsidRDefault="00062631" w:rsidP="00062631">
      <w:pPr>
        <w:spacing w:after="0" w:line="36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A14419">
        <w:rPr>
          <w:rFonts w:ascii="Times New Roman" w:hAnsi="Times New Roman"/>
          <w:sz w:val="24"/>
          <w:szCs w:val="24"/>
        </w:rPr>
        <w:t>Всего на сумму</w:t>
      </w:r>
      <w:r>
        <w:rPr>
          <w:rFonts w:ascii="Times New Roman" w:hAnsi="Times New Roman"/>
          <w:sz w:val="24"/>
          <w:szCs w:val="24"/>
        </w:rPr>
        <w:t>, в том числе НДС 20</w:t>
      </w:r>
      <w:r w:rsidRPr="00A14419">
        <w:rPr>
          <w:rFonts w:ascii="Times New Roman" w:hAnsi="Times New Roman"/>
          <w:sz w:val="24"/>
          <w:szCs w:val="24"/>
        </w:rPr>
        <w:t>%.</w:t>
      </w:r>
    </w:p>
    <w:p w:rsidR="00062631" w:rsidRPr="00A14419" w:rsidRDefault="00062631" w:rsidP="00062631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ЗАКАЗЧИК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 w:rsidRPr="006540A0">
        <w:rPr>
          <w:rFonts w:ascii="11,5" w:hAnsi="11,5"/>
          <w:b/>
        </w:rPr>
        <w:t>ИСПОЛНИТЕЛЬ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582F95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Директор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  <w:t xml:space="preserve"> </w:t>
      </w:r>
    </w:p>
    <w:p w:rsidR="00062631" w:rsidRDefault="00062631" w:rsidP="0006263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ООО «Руссоль»</w:t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  <w:r>
        <w:rPr>
          <w:rFonts w:ascii="Times New Roman" w:hAnsi="Times New Roman"/>
          <w:b/>
          <w:sz w:val="24"/>
          <w:szCs w:val="24"/>
        </w:rPr>
        <w:tab/>
      </w: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rFonts w:eastAsiaTheme="minorHAnsi" w:cstheme="minorBidi"/>
          <w:b/>
          <w:szCs w:val="24"/>
          <w:lang w:eastAsia="en-US"/>
        </w:rPr>
      </w:pPr>
    </w:p>
    <w:p w:rsidR="00062631" w:rsidRDefault="00062631" w:rsidP="00062631">
      <w:pPr>
        <w:pStyle w:val="10"/>
        <w:numPr>
          <w:ilvl w:val="0"/>
          <w:numId w:val="0"/>
        </w:numPr>
        <w:tabs>
          <w:tab w:val="clear" w:pos="1022"/>
        </w:tabs>
        <w:spacing w:before="0"/>
        <w:rPr>
          <w:szCs w:val="24"/>
        </w:rPr>
      </w:pPr>
      <w:r>
        <w:rPr>
          <w:b/>
          <w:szCs w:val="24"/>
        </w:rPr>
        <w:t>________________ С.В. Черный</w:t>
      </w:r>
      <w:r w:rsidR="00912983">
        <w:rPr>
          <w:b/>
          <w:szCs w:val="24"/>
        </w:rPr>
        <w:tab/>
      </w:r>
      <w:r w:rsidR="00912983">
        <w:rPr>
          <w:b/>
          <w:szCs w:val="24"/>
        </w:rPr>
        <w:tab/>
      </w:r>
      <w:r w:rsidR="00912983">
        <w:rPr>
          <w:b/>
          <w:szCs w:val="24"/>
        </w:rPr>
        <w:tab/>
        <w:t xml:space="preserve">___________________ </w:t>
      </w:r>
    </w:p>
    <w:p w:rsidR="00062631" w:rsidRDefault="00062631">
      <w:pPr>
        <w:rPr>
          <w:rFonts w:ascii="Times New Roman" w:hAnsi="Times New Roman"/>
        </w:rPr>
      </w:pPr>
    </w:p>
    <w:sectPr w:rsidR="00062631" w:rsidSect="00614EF8">
      <w:pgSz w:w="11906" w:h="16838"/>
      <w:pgMar w:top="709" w:right="851" w:bottom="1418" w:left="1701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26D5E" w:rsidRDefault="00826D5E" w:rsidP="00E12BB9">
      <w:pPr>
        <w:spacing w:after="0" w:line="240" w:lineRule="auto"/>
      </w:pPr>
      <w:r>
        <w:separator/>
      </w:r>
    </w:p>
  </w:endnote>
  <w:endnote w:type="continuationSeparator" w:id="0">
    <w:p w:rsidR="00826D5E" w:rsidRDefault="00826D5E" w:rsidP="00E12B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11,5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5"/>
    </w:sdtPr>
    <w:sdtEndPr/>
    <w:sdtContent>
      <w:p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E2532B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187CCC" w:rsidRDefault="00187CCC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137986"/>
    </w:sdtPr>
    <w:sdtEndPr/>
    <w:sdtContent>
      <w:p w:rsidR="00187CCC" w:rsidRDefault="00BE70D7">
        <w:pPr>
          <w:pStyle w:val="a5"/>
          <w:jc w:val="center"/>
        </w:pPr>
        <w:r>
          <w:fldChar w:fldCharType="begin"/>
        </w:r>
        <w:r w:rsidR="00136E87">
          <w:instrText>PAGE   \* MERGEFORMAT</w:instrText>
        </w:r>
        <w:r>
          <w:fldChar w:fldCharType="separate"/>
        </w:r>
        <w:r w:rsidR="00187CCC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187CCC" w:rsidRDefault="00187CCC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26D5E" w:rsidRDefault="00826D5E" w:rsidP="00E12BB9">
      <w:pPr>
        <w:spacing w:after="0" w:line="240" w:lineRule="auto"/>
      </w:pPr>
      <w:r>
        <w:separator/>
      </w:r>
    </w:p>
  </w:footnote>
  <w:footnote w:type="continuationSeparator" w:id="0">
    <w:p w:rsidR="00826D5E" w:rsidRDefault="00826D5E" w:rsidP="00E12BB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10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Symbol"/>
        <w:b w:val="0"/>
        <w:i w:val="0"/>
        <w:color w:val="000000"/>
        <w:spacing w:val="-1"/>
        <w:sz w:val="22"/>
        <w:szCs w:val="22"/>
      </w:rPr>
    </w:lvl>
  </w:abstractNum>
  <w:abstractNum w:abstractNumId="3" w15:restartNumberingAfterBreak="0">
    <w:nsid w:val="00000009"/>
    <w:multiLevelType w:val="multilevel"/>
    <w:tmpl w:val="00000009"/>
    <w:lvl w:ilvl="0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146"/>
        </w:tabs>
        <w:ind w:left="1146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506"/>
        </w:tabs>
        <w:ind w:left="1506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66"/>
        </w:tabs>
        <w:ind w:left="1866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226"/>
        </w:tabs>
        <w:ind w:left="2226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86"/>
        </w:tabs>
        <w:ind w:left="2586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946"/>
        </w:tabs>
        <w:ind w:left="2946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306"/>
        </w:tabs>
        <w:ind w:left="3306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66"/>
        </w:tabs>
        <w:ind w:left="3666" w:hanging="360"/>
      </w:pPr>
      <w:rPr>
        <w:rFonts w:ascii="Symbol" w:hAnsi="Symbol" w:cs="OpenSymbol"/>
      </w:rPr>
    </w:lvl>
  </w:abstractNum>
  <w:abstractNum w:abstractNumId="4" w15:restartNumberingAfterBreak="0">
    <w:nsid w:val="16311832"/>
    <w:multiLevelType w:val="multilevel"/>
    <w:tmpl w:val="AFACC508"/>
    <w:lvl w:ilvl="0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  <w:b/>
        <w:bCs/>
      </w:rPr>
    </w:lvl>
    <w:lvl w:ilvl="1">
      <w:start w:val="1"/>
      <w:numFmt w:val="decimal"/>
      <w:suff w:val="space"/>
      <w:lvlText w:val="%1.%2."/>
      <w:lvlJc w:val="left"/>
      <w:pPr>
        <w:ind w:left="1000" w:hanging="432"/>
      </w:pPr>
      <w:rPr>
        <w:rFonts w:cs="Times New Roman" w:hint="default"/>
        <w:b w:val="0"/>
        <w:color w:val="auto"/>
        <w:sz w:val="24"/>
        <w:szCs w:val="24"/>
      </w:rPr>
    </w:lvl>
    <w:lvl w:ilvl="2">
      <w:start w:val="1"/>
      <w:numFmt w:val="decimal"/>
      <w:suff w:val="space"/>
      <w:lvlText w:val="%1.%2.%3."/>
      <w:lvlJc w:val="left"/>
      <w:pPr>
        <w:ind w:left="984" w:hanging="504"/>
      </w:pPr>
      <w:rPr>
        <w:rFonts w:cs="Times New Roman"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suff w:val="space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suff w:val="space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suff w:val="space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suff w:val="space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suff w:val="space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" w15:restartNumberingAfterBreak="0">
    <w:nsid w:val="17A07C8C"/>
    <w:multiLevelType w:val="hybridMultilevel"/>
    <w:tmpl w:val="C224654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8A539A1"/>
    <w:multiLevelType w:val="multilevel"/>
    <w:tmpl w:val="0114AA9C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472" w:hanging="1800"/>
      </w:pPr>
      <w:rPr>
        <w:rFonts w:hint="default"/>
      </w:rPr>
    </w:lvl>
  </w:abstractNum>
  <w:abstractNum w:abstractNumId="7" w15:restartNumberingAfterBreak="0">
    <w:nsid w:val="276B74A1"/>
    <w:multiLevelType w:val="multilevel"/>
    <w:tmpl w:val="55B09A06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3038031A"/>
    <w:multiLevelType w:val="multilevel"/>
    <w:tmpl w:val="39909DD2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9" w15:restartNumberingAfterBreak="0">
    <w:nsid w:val="44F00029"/>
    <w:multiLevelType w:val="hybridMultilevel"/>
    <w:tmpl w:val="610EBF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2BD60F0"/>
    <w:multiLevelType w:val="multilevel"/>
    <w:tmpl w:val="7B6094AC"/>
    <w:lvl w:ilvl="0">
      <w:start w:val="6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92" w:hanging="1425"/>
      </w:pPr>
      <w:rPr>
        <w:rFonts w:hint="default"/>
        <w:sz w:val="24"/>
      </w:rPr>
    </w:lvl>
    <w:lvl w:ilvl="2">
      <w:start w:val="1"/>
      <w:numFmt w:val="decimal"/>
      <w:isLgl/>
      <w:lvlText w:val="%1.%2.%3."/>
      <w:lvlJc w:val="left"/>
      <w:pPr>
        <w:ind w:left="1992" w:hanging="1425"/>
      </w:pPr>
      <w:rPr>
        <w:rFonts w:hint="default"/>
        <w:sz w:val="24"/>
      </w:rPr>
    </w:lvl>
    <w:lvl w:ilvl="3">
      <w:start w:val="1"/>
      <w:numFmt w:val="decimal"/>
      <w:isLgl/>
      <w:lvlText w:val="%1.%2.%3.%4."/>
      <w:lvlJc w:val="left"/>
      <w:pPr>
        <w:ind w:left="1992" w:hanging="1425"/>
      </w:pPr>
      <w:rPr>
        <w:rFonts w:hint="default"/>
        <w:sz w:val="24"/>
      </w:rPr>
    </w:lvl>
    <w:lvl w:ilvl="4">
      <w:start w:val="1"/>
      <w:numFmt w:val="decimal"/>
      <w:isLgl/>
      <w:lvlText w:val="%1.%2.%3.%4.%5."/>
      <w:lvlJc w:val="left"/>
      <w:pPr>
        <w:ind w:left="1992" w:hanging="1425"/>
      </w:pPr>
      <w:rPr>
        <w:rFonts w:hint="default"/>
        <w:sz w:val="24"/>
      </w:rPr>
    </w:lvl>
    <w:lvl w:ilvl="5">
      <w:start w:val="1"/>
      <w:numFmt w:val="decimal"/>
      <w:isLgl/>
      <w:lvlText w:val="%1.%2.%3.%4.%5.%6."/>
      <w:lvlJc w:val="left"/>
      <w:pPr>
        <w:ind w:left="1992" w:hanging="1425"/>
      </w:pPr>
      <w:rPr>
        <w:rFonts w:hint="default"/>
        <w:sz w:val="24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  <w:sz w:val="24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  <w:sz w:val="24"/>
      </w:rPr>
    </w:lvl>
  </w:abstractNum>
  <w:abstractNum w:abstractNumId="11" w15:restartNumberingAfterBreak="0">
    <w:nsid w:val="56640A00"/>
    <w:multiLevelType w:val="multilevel"/>
    <w:tmpl w:val="7ED65446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617" w:hanging="105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17" w:hanging="105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17" w:hanging="105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2" w15:restartNumberingAfterBreak="0">
    <w:nsid w:val="60B83BAD"/>
    <w:multiLevelType w:val="hybridMultilevel"/>
    <w:tmpl w:val="5574DDDE"/>
    <w:lvl w:ilvl="0" w:tplc="FFFFFFFF">
      <w:start w:val="1"/>
      <w:numFmt w:val="bullet"/>
      <w:pStyle w:val="2"/>
      <w:lvlText w:val=""/>
      <w:lvlJc w:val="left"/>
      <w:pPr>
        <w:tabs>
          <w:tab w:val="num" w:pos="1928"/>
        </w:tabs>
        <w:ind w:left="1928" w:hanging="397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213B48"/>
    <w:multiLevelType w:val="multilevel"/>
    <w:tmpl w:val="D35AE0BC"/>
    <w:lvl w:ilvl="0">
      <w:start w:val="1"/>
      <w:numFmt w:val="decimal"/>
      <w:lvlText w:val="%1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4" w15:restartNumberingAfterBreak="0">
    <w:nsid w:val="7F84468A"/>
    <w:multiLevelType w:val="hybridMultilevel"/>
    <w:tmpl w:val="D62E5DDE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num w:numId="1">
    <w:abstractNumId w:val="1"/>
  </w:num>
  <w:num w:numId="2">
    <w:abstractNumId w:val="2"/>
  </w:num>
  <w:num w:numId="3">
    <w:abstractNumId w:val="8"/>
  </w:num>
  <w:num w:numId="4">
    <w:abstractNumId w:val="0"/>
  </w:num>
  <w:num w:numId="5">
    <w:abstractNumId w:val="14"/>
  </w:num>
  <w:num w:numId="6">
    <w:abstractNumId w:val="9"/>
  </w:num>
  <w:num w:numId="7">
    <w:abstractNumId w:val="5"/>
  </w:num>
  <w:num w:numId="8">
    <w:abstractNumId w:val="12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/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</w:num>
  <w:num w:numId="12">
    <w:abstractNumId w:val="3"/>
  </w:num>
  <w:num w:numId="13">
    <w:abstractNumId w:val="11"/>
  </w:num>
  <w:num w:numId="14">
    <w:abstractNumId w:val="6"/>
  </w:num>
  <w:num w:numId="15">
    <w:abstractNumId w:val="10"/>
  </w:num>
  <w:num w:numId="16">
    <w:abstractNumId w:val="7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drawingGridHorizontalSpacing w:val="110"/>
  <w:displayHorizont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06E6"/>
    <w:rsid w:val="00000E6D"/>
    <w:rsid w:val="000051A2"/>
    <w:rsid w:val="000054C9"/>
    <w:rsid w:val="000077FA"/>
    <w:rsid w:val="00013047"/>
    <w:rsid w:val="000176F1"/>
    <w:rsid w:val="00020B2F"/>
    <w:rsid w:val="00020D4E"/>
    <w:rsid w:val="000247B9"/>
    <w:rsid w:val="00024AD3"/>
    <w:rsid w:val="00024DE1"/>
    <w:rsid w:val="00031228"/>
    <w:rsid w:val="0003363F"/>
    <w:rsid w:val="00050063"/>
    <w:rsid w:val="00050635"/>
    <w:rsid w:val="00050A2B"/>
    <w:rsid w:val="00052263"/>
    <w:rsid w:val="000545D9"/>
    <w:rsid w:val="00056E8D"/>
    <w:rsid w:val="00062631"/>
    <w:rsid w:val="000652A7"/>
    <w:rsid w:val="000669FA"/>
    <w:rsid w:val="00074699"/>
    <w:rsid w:val="00075A90"/>
    <w:rsid w:val="00077806"/>
    <w:rsid w:val="000806C2"/>
    <w:rsid w:val="000822E3"/>
    <w:rsid w:val="00085105"/>
    <w:rsid w:val="00094312"/>
    <w:rsid w:val="000974D3"/>
    <w:rsid w:val="000A09F3"/>
    <w:rsid w:val="000A19E3"/>
    <w:rsid w:val="000A29B0"/>
    <w:rsid w:val="000A5544"/>
    <w:rsid w:val="000B26D1"/>
    <w:rsid w:val="000C3BC4"/>
    <w:rsid w:val="000C436E"/>
    <w:rsid w:val="000C4D84"/>
    <w:rsid w:val="000D31AB"/>
    <w:rsid w:val="000D3FF5"/>
    <w:rsid w:val="000D702F"/>
    <w:rsid w:val="000D7C81"/>
    <w:rsid w:val="000E039B"/>
    <w:rsid w:val="000E0F63"/>
    <w:rsid w:val="000E58C7"/>
    <w:rsid w:val="000F0338"/>
    <w:rsid w:val="000F05D3"/>
    <w:rsid w:val="000F4515"/>
    <w:rsid w:val="000F5EC1"/>
    <w:rsid w:val="00102102"/>
    <w:rsid w:val="001038E3"/>
    <w:rsid w:val="00103FF3"/>
    <w:rsid w:val="00104AF3"/>
    <w:rsid w:val="00105BE5"/>
    <w:rsid w:val="00106844"/>
    <w:rsid w:val="001113C1"/>
    <w:rsid w:val="00113ACC"/>
    <w:rsid w:val="0012047E"/>
    <w:rsid w:val="00136E87"/>
    <w:rsid w:val="00140BEF"/>
    <w:rsid w:val="00143E5D"/>
    <w:rsid w:val="001509A6"/>
    <w:rsid w:val="001536EA"/>
    <w:rsid w:val="0015662F"/>
    <w:rsid w:val="001643F8"/>
    <w:rsid w:val="0016467E"/>
    <w:rsid w:val="00167080"/>
    <w:rsid w:val="00174CCF"/>
    <w:rsid w:val="0018317F"/>
    <w:rsid w:val="00187CCC"/>
    <w:rsid w:val="0019194C"/>
    <w:rsid w:val="00191AC0"/>
    <w:rsid w:val="0019662E"/>
    <w:rsid w:val="001A4604"/>
    <w:rsid w:val="001A59EC"/>
    <w:rsid w:val="001A6150"/>
    <w:rsid w:val="001B2CB2"/>
    <w:rsid w:val="001C0552"/>
    <w:rsid w:val="001C67E5"/>
    <w:rsid w:val="001C6F4A"/>
    <w:rsid w:val="001C7082"/>
    <w:rsid w:val="001D389E"/>
    <w:rsid w:val="001D4F66"/>
    <w:rsid w:val="001D66A4"/>
    <w:rsid w:val="001E0C9A"/>
    <w:rsid w:val="001E0F68"/>
    <w:rsid w:val="001E17FF"/>
    <w:rsid w:val="001E22CC"/>
    <w:rsid w:val="001E2754"/>
    <w:rsid w:val="001E3C3E"/>
    <w:rsid w:val="001E6F95"/>
    <w:rsid w:val="001F14E2"/>
    <w:rsid w:val="001F17E6"/>
    <w:rsid w:val="001F3747"/>
    <w:rsid w:val="001F5E95"/>
    <w:rsid w:val="001F7F17"/>
    <w:rsid w:val="00207E95"/>
    <w:rsid w:val="00212187"/>
    <w:rsid w:val="00213852"/>
    <w:rsid w:val="00217BED"/>
    <w:rsid w:val="00217E3D"/>
    <w:rsid w:val="00220E76"/>
    <w:rsid w:val="00221D05"/>
    <w:rsid w:val="00223845"/>
    <w:rsid w:val="00224BB6"/>
    <w:rsid w:val="00224E2A"/>
    <w:rsid w:val="002308E6"/>
    <w:rsid w:val="00233574"/>
    <w:rsid w:val="00247F4B"/>
    <w:rsid w:val="0025099A"/>
    <w:rsid w:val="002572CC"/>
    <w:rsid w:val="002602FF"/>
    <w:rsid w:val="00261BE8"/>
    <w:rsid w:val="00275757"/>
    <w:rsid w:val="0027641C"/>
    <w:rsid w:val="00277D35"/>
    <w:rsid w:val="0028237C"/>
    <w:rsid w:val="002909E4"/>
    <w:rsid w:val="00291B0C"/>
    <w:rsid w:val="00292BD4"/>
    <w:rsid w:val="00294F62"/>
    <w:rsid w:val="002A2D6B"/>
    <w:rsid w:val="002A4B18"/>
    <w:rsid w:val="002B0092"/>
    <w:rsid w:val="002B0A9C"/>
    <w:rsid w:val="002B1C92"/>
    <w:rsid w:val="002B38B8"/>
    <w:rsid w:val="002B3993"/>
    <w:rsid w:val="002B735C"/>
    <w:rsid w:val="002B78BF"/>
    <w:rsid w:val="002C01AE"/>
    <w:rsid w:val="002C3C52"/>
    <w:rsid w:val="002C5A92"/>
    <w:rsid w:val="002E07C9"/>
    <w:rsid w:val="002E5FAF"/>
    <w:rsid w:val="002F33B1"/>
    <w:rsid w:val="0030237C"/>
    <w:rsid w:val="003028EB"/>
    <w:rsid w:val="0030731F"/>
    <w:rsid w:val="003107F1"/>
    <w:rsid w:val="00311D71"/>
    <w:rsid w:val="003152BB"/>
    <w:rsid w:val="003170BE"/>
    <w:rsid w:val="00321657"/>
    <w:rsid w:val="003224D8"/>
    <w:rsid w:val="003237B7"/>
    <w:rsid w:val="00326567"/>
    <w:rsid w:val="003304DE"/>
    <w:rsid w:val="003322E0"/>
    <w:rsid w:val="00332BE2"/>
    <w:rsid w:val="0033493A"/>
    <w:rsid w:val="00335669"/>
    <w:rsid w:val="003437D5"/>
    <w:rsid w:val="00343E47"/>
    <w:rsid w:val="00353849"/>
    <w:rsid w:val="00376BD1"/>
    <w:rsid w:val="003874EA"/>
    <w:rsid w:val="00392C14"/>
    <w:rsid w:val="003960A4"/>
    <w:rsid w:val="003A58BD"/>
    <w:rsid w:val="003B151F"/>
    <w:rsid w:val="003B38A1"/>
    <w:rsid w:val="003B6180"/>
    <w:rsid w:val="003B7029"/>
    <w:rsid w:val="003C148A"/>
    <w:rsid w:val="003C1C0D"/>
    <w:rsid w:val="003D539A"/>
    <w:rsid w:val="003D5603"/>
    <w:rsid w:val="003E0A90"/>
    <w:rsid w:val="003E1015"/>
    <w:rsid w:val="003E11C5"/>
    <w:rsid w:val="003E1FCC"/>
    <w:rsid w:val="003E5D1F"/>
    <w:rsid w:val="003E6365"/>
    <w:rsid w:val="003E779D"/>
    <w:rsid w:val="003F0970"/>
    <w:rsid w:val="003F1D36"/>
    <w:rsid w:val="003F24A8"/>
    <w:rsid w:val="003F29AC"/>
    <w:rsid w:val="003F6BFB"/>
    <w:rsid w:val="00406EEC"/>
    <w:rsid w:val="00411266"/>
    <w:rsid w:val="00420DF9"/>
    <w:rsid w:val="004379B9"/>
    <w:rsid w:val="00446BB4"/>
    <w:rsid w:val="00447653"/>
    <w:rsid w:val="00451660"/>
    <w:rsid w:val="0045267E"/>
    <w:rsid w:val="004573B8"/>
    <w:rsid w:val="004622DD"/>
    <w:rsid w:val="0046482C"/>
    <w:rsid w:val="004649EF"/>
    <w:rsid w:val="00471431"/>
    <w:rsid w:val="00474C21"/>
    <w:rsid w:val="00475079"/>
    <w:rsid w:val="004757A7"/>
    <w:rsid w:val="00475A0E"/>
    <w:rsid w:val="00482340"/>
    <w:rsid w:val="00486B38"/>
    <w:rsid w:val="00497F42"/>
    <w:rsid w:val="004A1177"/>
    <w:rsid w:val="004A19F6"/>
    <w:rsid w:val="004A59AE"/>
    <w:rsid w:val="004B09CF"/>
    <w:rsid w:val="004B4579"/>
    <w:rsid w:val="004C046B"/>
    <w:rsid w:val="004D064C"/>
    <w:rsid w:val="004D5E1F"/>
    <w:rsid w:val="004D64C4"/>
    <w:rsid w:val="004E1160"/>
    <w:rsid w:val="004E3180"/>
    <w:rsid w:val="004E4BB5"/>
    <w:rsid w:val="004F57A0"/>
    <w:rsid w:val="004F59EC"/>
    <w:rsid w:val="004F68DB"/>
    <w:rsid w:val="00501CA6"/>
    <w:rsid w:val="00512FE4"/>
    <w:rsid w:val="005202C8"/>
    <w:rsid w:val="00521C44"/>
    <w:rsid w:val="00523E1D"/>
    <w:rsid w:val="00525165"/>
    <w:rsid w:val="00534E08"/>
    <w:rsid w:val="00540135"/>
    <w:rsid w:val="0054370D"/>
    <w:rsid w:val="00546329"/>
    <w:rsid w:val="00550600"/>
    <w:rsid w:val="00562B28"/>
    <w:rsid w:val="0056343B"/>
    <w:rsid w:val="00566B6F"/>
    <w:rsid w:val="00580F69"/>
    <w:rsid w:val="00582F95"/>
    <w:rsid w:val="00583689"/>
    <w:rsid w:val="0058392B"/>
    <w:rsid w:val="00597CC7"/>
    <w:rsid w:val="005A0B3C"/>
    <w:rsid w:val="005A2514"/>
    <w:rsid w:val="005B1CD8"/>
    <w:rsid w:val="005B4DC0"/>
    <w:rsid w:val="005B5A51"/>
    <w:rsid w:val="005C4E9C"/>
    <w:rsid w:val="005D1C28"/>
    <w:rsid w:val="005D540E"/>
    <w:rsid w:val="005E5768"/>
    <w:rsid w:val="005F03C5"/>
    <w:rsid w:val="005F204C"/>
    <w:rsid w:val="005F2670"/>
    <w:rsid w:val="00602C9B"/>
    <w:rsid w:val="00607480"/>
    <w:rsid w:val="00610E53"/>
    <w:rsid w:val="0061253E"/>
    <w:rsid w:val="00614EF8"/>
    <w:rsid w:val="00615CB1"/>
    <w:rsid w:val="006166B4"/>
    <w:rsid w:val="00621373"/>
    <w:rsid w:val="00621CE3"/>
    <w:rsid w:val="0062322C"/>
    <w:rsid w:val="00627A3B"/>
    <w:rsid w:val="00632FEB"/>
    <w:rsid w:val="00635668"/>
    <w:rsid w:val="00641C7C"/>
    <w:rsid w:val="006478EA"/>
    <w:rsid w:val="006540A0"/>
    <w:rsid w:val="006566A8"/>
    <w:rsid w:val="00657E18"/>
    <w:rsid w:val="00660390"/>
    <w:rsid w:val="00672C65"/>
    <w:rsid w:val="0067597C"/>
    <w:rsid w:val="006770AE"/>
    <w:rsid w:val="0068621F"/>
    <w:rsid w:val="006A5226"/>
    <w:rsid w:val="006A523A"/>
    <w:rsid w:val="006B5674"/>
    <w:rsid w:val="006B7A56"/>
    <w:rsid w:val="006C4408"/>
    <w:rsid w:val="006C5763"/>
    <w:rsid w:val="006D06E6"/>
    <w:rsid w:val="006D1293"/>
    <w:rsid w:val="006D27D7"/>
    <w:rsid w:val="006D599F"/>
    <w:rsid w:val="006E0548"/>
    <w:rsid w:val="006E78F3"/>
    <w:rsid w:val="006F1F3B"/>
    <w:rsid w:val="006F2422"/>
    <w:rsid w:val="006F26FB"/>
    <w:rsid w:val="006F43D5"/>
    <w:rsid w:val="006F4F5E"/>
    <w:rsid w:val="006F6D51"/>
    <w:rsid w:val="00702331"/>
    <w:rsid w:val="00707653"/>
    <w:rsid w:val="00711AD1"/>
    <w:rsid w:val="00717E48"/>
    <w:rsid w:val="00725222"/>
    <w:rsid w:val="00733879"/>
    <w:rsid w:val="00740C9D"/>
    <w:rsid w:val="00743525"/>
    <w:rsid w:val="00750806"/>
    <w:rsid w:val="00753D25"/>
    <w:rsid w:val="007544ED"/>
    <w:rsid w:val="00762EF5"/>
    <w:rsid w:val="007672BC"/>
    <w:rsid w:val="00777597"/>
    <w:rsid w:val="00781C69"/>
    <w:rsid w:val="0078552A"/>
    <w:rsid w:val="00786755"/>
    <w:rsid w:val="00790AFD"/>
    <w:rsid w:val="00793492"/>
    <w:rsid w:val="007A55D2"/>
    <w:rsid w:val="007A63AC"/>
    <w:rsid w:val="007B080F"/>
    <w:rsid w:val="007B0F1B"/>
    <w:rsid w:val="007B13EF"/>
    <w:rsid w:val="007B5B14"/>
    <w:rsid w:val="007B7D90"/>
    <w:rsid w:val="007B7E90"/>
    <w:rsid w:val="007B7F36"/>
    <w:rsid w:val="007C175D"/>
    <w:rsid w:val="007C1D2A"/>
    <w:rsid w:val="007D2A00"/>
    <w:rsid w:val="007D5103"/>
    <w:rsid w:val="007E27FC"/>
    <w:rsid w:val="007E5403"/>
    <w:rsid w:val="007E77E5"/>
    <w:rsid w:val="007F265C"/>
    <w:rsid w:val="00800554"/>
    <w:rsid w:val="00801D0A"/>
    <w:rsid w:val="008053F8"/>
    <w:rsid w:val="008055C0"/>
    <w:rsid w:val="00806C6A"/>
    <w:rsid w:val="008074E6"/>
    <w:rsid w:val="00811A7E"/>
    <w:rsid w:val="008178E2"/>
    <w:rsid w:val="0082046B"/>
    <w:rsid w:val="00821674"/>
    <w:rsid w:val="00826D5E"/>
    <w:rsid w:val="00827FF5"/>
    <w:rsid w:val="008311A0"/>
    <w:rsid w:val="00834092"/>
    <w:rsid w:val="00836DBB"/>
    <w:rsid w:val="00846739"/>
    <w:rsid w:val="0084766E"/>
    <w:rsid w:val="00852549"/>
    <w:rsid w:val="0086345D"/>
    <w:rsid w:val="008653BB"/>
    <w:rsid w:val="00872598"/>
    <w:rsid w:val="00886098"/>
    <w:rsid w:val="00887711"/>
    <w:rsid w:val="00891457"/>
    <w:rsid w:val="008A352B"/>
    <w:rsid w:val="008A5299"/>
    <w:rsid w:val="008B1294"/>
    <w:rsid w:val="008B4949"/>
    <w:rsid w:val="008C5554"/>
    <w:rsid w:val="008D2FDF"/>
    <w:rsid w:val="008D72F6"/>
    <w:rsid w:val="008E275E"/>
    <w:rsid w:val="008E5DE4"/>
    <w:rsid w:val="008F1BF3"/>
    <w:rsid w:val="008F2B70"/>
    <w:rsid w:val="008F6C8E"/>
    <w:rsid w:val="008F7ABC"/>
    <w:rsid w:val="009070F5"/>
    <w:rsid w:val="009077A6"/>
    <w:rsid w:val="00912983"/>
    <w:rsid w:val="0093107D"/>
    <w:rsid w:val="009314CF"/>
    <w:rsid w:val="00933876"/>
    <w:rsid w:val="00933AA0"/>
    <w:rsid w:val="00936F7E"/>
    <w:rsid w:val="00937345"/>
    <w:rsid w:val="00943AF9"/>
    <w:rsid w:val="0094713B"/>
    <w:rsid w:val="00957271"/>
    <w:rsid w:val="00960539"/>
    <w:rsid w:val="009638D9"/>
    <w:rsid w:val="00964EAC"/>
    <w:rsid w:val="009702C6"/>
    <w:rsid w:val="00970638"/>
    <w:rsid w:val="009720ED"/>
    <w:rsid w:val="009823BE"/>
    <w:rsid w:val="0098335D"/>
    <w:rsid w:val="00991E4F"/>
    <w:rsid w:val="009920EC"/>
    <w:rsid w:val="00993D3E"/>
    <w:rsid w:val="00996549"/>
    <w:rsid w:val="009A01A1"/>
    <w:rsid w:val="009A301B"/>
    <w:rsid w:val="009A32C5"/>
    <w:rsid w:val="009A7966"/>
    <w:rsid w:val="009A7E2E"/>
    <w:rsid w:val="009B5A27"/>
    <w:rsid w:val="009B7F46"/>
    <w:rsid w:val="009D2488"/>
    <w:rsid w:val="009D58F1"/>
    <w:rsid w:val="009D63D8"/>
    <w:rsid w:val="009D7EFD"/>
    <w:rsid w:val="009E0976"/>
    <w:rsid w:val="009E69F9"/>
    <w:rsid w:val="009E7E89"/>
    <w:rsid w:val="009F7CC9"/>
    <w:rsid w:val="00A1065B"/>
    <w:rsid w:val="00A246A7"/>
    <w:rsid w:val="00A2487B"/>
    <w:rsid w:val="00A3087B"/>
    <w:rsid w:val="00A36D15"/>
    <w:rsid w:val="00A41351"/>
    <w:rsid w:val="00A467F5"/>
    <w:rsid w:val="00A51633"/>
    <w:rsid w:val="00A53BC2"/>
    <w:rsid w:val="00A560D6"/>
    <w:rsid w:val="00A61808"/>
    <w:rsid w:val="00A64D3D"/>
    <w:rsid w:val="00A71C8B"/>
    <w:rsid w:val="00A7372B"/>
    <w:rsid w:val="00A77AF9"/>
    <w:rsid w:val="00A90DB0"/>
    <w:rsid w:val="00A90E0B"/>
    <w:rsid w:val="00A9410D"/>
    <w:rsid w:val="00A97674"/>
    <w:rsid w:val="00AA175A"/>
    <w:rsid w:val="00AA20FF"/>
    <w:rsid w:val="00AA4DCD"/>
    <w:rsid w:val="00AA65C4"/>
    <w:rsid w:val="00AB375D"/>
    <w:rsid w:val="00AB40B6"/>
    <w:rsid w:val="00AB5029"/>
    <w:rsid w:val="00AB57EC"/>
    <w:rsid w:val="00AC0A1D"/>
    <w:rsid w:val="00AC75E6"/>
    <w:rsid w:val="00AD4556"/>
    <w:rsid w:val="00AD68DB"/>
    <w:rsid w:val="00AE7845"/>
    <w:rsid w:val="00AF3D43"/>
    <w:rsid w:val="00B10ED5"/>
    <w:rsid w:val="00B11B28"/>
    <w:rsid w:val="00B15F0F"/>
    <w:rsid w:val="00B21371"/>
    <w:rsid w:val="00B27F5E"/>
    <w:rsid w:val="00B333C7"/>
    <w:rsid w:val="00B342A1"/>
    <w:rsid w:val="00B41606"/>
    <w:rsid w:val="00B47947"/>
    <w:rsid w:val="00B524DE"/>
    <w:rsid w:val="00B639C0"/>
    <w:rsid w:val="00B652FC"/>
    <w:rsid w:val="00B70EB9"/>
    <w:rsid w:val="00B713FC"/>
    <w:rsid w:val="00B80E19"/>
    <w:rsid w:val="00B86EE0"/>
    <w:rsid w:val="00B96EB7"/>
    <w:rsid w:val="00BA4A57"/>
    <w:rsid w:val="00BB050F"/>
    <w:rsid w:val="00BB2CB9"/>
    <w:rsid w:val="00BC7349"/>
    <w:rsid w:val="00BD041E"/>
    <w:rsid w:val="00BE3969"/>
    <w:rsid w:val="00BE4DF2"/>
    <w:rsid w:val="00BE50B6"/>
    <w:rsid w:val="00BE5FCA"/>
    <w:rsid w:val="00BE70D7"/>
    <w:rsid w:val="00BE78AE"/>
    <w:rsid w:val="00BF693E"/>
    <w:rsid w:val="00C00AA4"/>
    <w:rsid w:val="00C102D6"/>
    <w:rsid w:val="00C13DE8"/>
    <w:rsid w:val="00C16148"/>
    <w:rsid w:val="00C2473E"/>
    <w:rsid w:val="00C24E2F"/>
    <w:rsid w:val="00C3268D"/>
    <w:rsid w:val="00C332F6"/>
    <w:rsid w:val="00C422D5"/>
    <w:rsid w:val="00C44BFE"/>
    <w:rsid w:val="00C50E81"/>
    <w:rsid w:val="00C51DBB"/>
    <w:rsid w:val="00C55882"/>
    <w:rsid w:val="00C652CF"/>
    <w:rsid w:val="00C65C71"/>
    <w:rsid w:val="00C718FC"/>
    <w:rsid w:val="00C752C5"/>
    <w:rsid w:val="00C81A11"/>
    <w:rsid w:val="00C823CC"/>
    <w:rsid w:val="00C83608"/>
    <w:rsid w:val="00C86A66"/>
    <w:rsid w:val="00C91C54"/>
    <w:rsid w:val="00C9440E"/>
    <w:rsid w:val="00C96D51"/>
    <w:rsid w:val="00CA0962"/>
    <w:rsid w:val="00CA1BB3"/>
    <w:rsid w:val="00CC6D62"/>
    <w:rsid w:val="00CD0890"/>
    <w:rsid w:val="00CD0914"/>
    <w:rsid w:val="00CF0F88"/>
    <w:rsid w:val="00CF3BEE"/>
    <w:rsid w:val="00D01BF9"/>
    <w:rsid w:val="00D01D4E"/>
    <w:rsid w:val="00D02B0E"/>
    <w:rsid w:val="00D03BFA"/>
    <w:rsid w:val="00D07CA9"/>
    <w:rsid w:val="00D107BA"/>
    <w:rsid w:val="00D109CB"/>
    <w:rsid w:val="00D10EE3"/>
    <w:rsid w:val="00D11CAF"/>
    <w:rsid w:val="00D14035"/>
    <w:rsid w:val="00D14604"/>
    <w:rsid w:val="00D361B2"/>
    <w:rsid w:val="00D41506"/>
    <w:rsid w:val="00D4403F"/>
    <w:rsid w:val="00D44862"/>
    <w:rsid w:val="00D46369"/>
    <w:rsid w:val="00D51F89"/>
    <w:rsid w:val="00D53DDD"/>
    <w:rsid w:val="00D77DB5"/>
    <w:rsid w:val="00D806F2"/>
    <w:rsid w:val="00D90CF8"/>
    <w:rsid w:val="00D937F4"/>
    <w:rsid w:val="00DA329A"/>
    <w:rsid w:val="00DA3EFF"/>
    <w:rsid w:val="00DA40F7"/>
    <w:rsid w:val="00DA46B6"/>
    <w:rsid w:val="00DC2127"/>
    <w:rsid w:val="00DC7BF2"/>
    <w:rsid w:val="00DD1A64"/>
    <w:rsid w:val="00DD4342"/>
    <w:rsid w:val="00DD53A6"/>
    <w:rsid w:val="00DD5F3A"/>
    <w:rsid w:val="00DD78E4"/>
    <w:rsid w:val="00DD7D1E"/>
    <w:rsid w:val="00DD7EA4"/>
    <w:rsid w:val="00DE3B97"/>
    <w:rsid w:val="00DE6C9F"/>
    <w:rsid w:val="00DF1F72"/>
    <w:rsid w:val="00DF45C2"/>
    <w:rsid w:val="00DF51AD"/>
    <w:rsid w:val="00DF59A7"/>
    <w:rsid w:val="00E05C3B"/>
    <w:rsid w:val="00E06223"/>
    <w:rsid w:val="00E121E9"/>
    <w:rsid w:val="00E12BB9"/>
    <w:rsid w:val="00E20E02"/>
    <w:rsid w:val="00E2532B"/>
    <w:rsid w:val="00E2570B"/>
    <w:rsid w:val="00E26F8D"/>
    <w:rsid w:val="00E3145E"/>
    <w:rsid w:val="00E4631C"/>
    <w:rsid w:val="00E47C2C"/>
    <w:rsid w:val="00E50151"/>
    <w:rsid w:val="00E606A0"/>
    <w:rsid w:val="00E6653B"/>
    <w:rsid w:val="00E671FE"/>
    <w:rsid w:val="00E73B84"/>
    <w:rsid w:val="00E75799"/>
    <w:rsid w:val="00E76787"/>
    <w:rsid w:val="00E767F7"/>
    <w:rsid w:val="00E83418"/>
    <w:rsid w:val="00E86715"/>
    <w:rsid w:val="00E933B8"/>
    <w:rsid w:val="00E9698A"/>
    <w:rsid w:val="00E97604"/>
    <w:rsid w:val="00EC3B3E"/>
    <w:rsid w:val="00EC7382"/>
    <w:rsid w:val="00ED0D27"/>
    <w:rsid w:val="00ED5092"/>
    <w:rsid w:val="00ED79A5"/>
    <w:rsid w:val="00EF0141"/>
    <w:rsid w:val="00EF0C11"/>
    <w:rsid w:val="00EF1B29"/>
    <w:rsid w:val="00F108C2"/>
    <w:rsid w:val="00F15282"/>
    <w:rsid w:val="00F167C3"/>
    <w:rsid w:val="00F3643E"/>
    <w:rsid w:val="00F4270F"/>
    <w:rsid w:val="00F4405C"/>
    <w:rsid w:val="00F50CBC"/>
    <w:rsid w:val="00F51785"/>
    <w:rsid w:val="00F5240D"/>
    <w:rsid w:val="00F548A8"/>
    <w:rsid w:val="00F73F8F"/>
    <w:rsid w:val="00F75847"/>
    <w:rsid w:val="00F80FAC"/>
    <w:rsid w:val="00F90C57"/>
    <w:rsid w:val="00F9396B"/>
    <w:rsid w:val="00F9477C"/>
    <w:rsid w:val="00F971F6"/>
    <w:rsid w:val="00FA01ED"/>
    <w:rsid w:val="00FA1CD6"/>
    <w:rsid w:val="00FA220E"/>
    <w:rsid w:val="00FA33CC"/>
    <w:rsid w:val="00FA4506"/>
    <w:rsid w:val="00FA6B0F"/>
    <w:rsid w:val="00FB0962"/>
    <w:rsid w:val="00FC1508"/>
    <w:rsid w:val="00FC3388"/>
    <w:rsid w:val="00FC4005"/>
    <w:rsid w:val="00FC6C49"/>
    <w:rsid w:val="00FC719D"/>
    <w:rsid w:val="00FD600A"/>
    <w:rsid w:val="00FE257C"/>
    <w:rsid w:val="00FE2A22"/>
    <w:rsid w:val="00FE7DA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5:docId w15:val="{00EE4D35-11F1-4067-BCE3-E7FF641A1A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1228"/>
  </w:style>
  <w:style w:type="paragraph" w:styleId="1">
    <w:name w:val="heading 1"/>
    <w:basedOn w:val="a"/>
    <w:next w:val="a"/>
    <w:link w:val="11"/>
    <w:qFormat/>
    <w:rsid w:val="00D01BF9"/>
    <w:pPr>
      <w:keepNext/>
      <w:keepLines/>
      <w:numPr>
        <w:numId w:val="4"/>
      </w:numPr>
      <w:suppressAutoHyphens/>
      <w:spacing w:before="480" w:after="0" w:line="276" w:lineRule="auto"/>
      <w:outlineLvl w:val="0"/>
    </w:pPr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20">
    <w:name w:val="heading 2"/>
    <w:basedOn w:val="a"/>
    <w:next w:val="a"/>
    <w:link w:val="21"/>
    <w:uiPriority w:val="9"/>
    <w:semiHidden/>
    <w:unhideWhenUsed/>
    <w:qFormat/>
    <w:rsid w:val="007E77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77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E12BB9"/>
  </w:style>
  <w:style w:type="paragraph" w:styleId="a5">
    <w:name w:val="footer"/>
    <w:basedOn w:val="a"/>
    <w:link w:val="a6"/>
    <w:uiPriority w:val="99"/>
    <w:unhideWhenUsed/>
    <w:rsid w:val="00E12B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E12BB9"/>
  </w:style>
  <w:style w:type="paragraph" w:styleId="a7">
    <w:name w:val="Balloon Text"/>
    <w:basedOn w:val="a"/>
    <w:link w:val="a8"/>
    <w:uiPriority w:val="99"/>
    <w:semiHidden/>
    <w:unhideWhenUsed/>
    <w:rsid w:val="00C24E2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C24E2F"/>
    <w:rPr>
      <w:rFonts w:ascii="Segoe UI" w:hAnsi="Segoe UI" w:cs="Segoe UI"/>
      <w:sz w:val="18"/>
      <w:szCs w:val="18"/>
    </w:rPr>
  </w:style>
  <w:style w:type="character" w:customStyle="1" w:styleId="11">
    <w:name w:val="Заголовок 1 Знак"/>
    <w:basedOn w:val="a0"/>
    <w:link w:val="1"/>
    <w:rsid w:val="00D01BF9"/>
    <w:rPr>
      <w:rFonts w:ascii="Cambria" w:eastAsia="Times New Roman" w:hAnsi="Cambria" w:cs="Cambria"/>
      <w:b/>
      <w:bCs/>
      <w:color w:val="365F91"/>
      <w:sz w:val="28"/>
      <w:szCs w:val="28"/>
      <w:lang w:eastAsia="ar-SA"/>
    </w:rPr>
  </w:style>
  <w:style w:type="paragraph" w:styleId="a9">
    <w:name w:val="Body Text"/>
    <w:basedOn w:val="a"/>
    <w:link w:val="aa"/>
    <w:rsid w:val="00D01BF9"/>
    <w:pPr>
      <w:suppressAutoHyphens/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a">
    <w:name w:val="Основной текст Знак"/>
    <w:basedOn w:val="a0"/>
    <w:link w:val="a9"/>
    <w:rsid w:val="00D01BF9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b">
    <w:name w:val="List Paragraph"/>
    <w:basedOn w:val="a"/>
    <w:uiPriority w:val="34"/>
    <w:qFormat/>
    <w:rsid w:val="00223845"/>
    <w:pPr>
      <w:ind w:left="720"/>
      <w:contextualSpacing/>
    </w:pPr>
  </w:style>
  <w:style w:type="character" w:styleId="ac">
    <w:name w:val="annotation reference"/>
    <w:basedOn w:val="a0"/>
    <w:uiPriority w:val="99"/>
    <w:semiHidden/>
    <w:unhideWhenUsed/>
    <w:rsid w:val="00FC719D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FC719D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FC719D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FC719D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FC719D"/>
    <w:rPr>
      <w:b/>
      <w:bCs/>
      <w:sz w:val="20"/>
      <w:szCs w:val="20"/>
    </w:rPr>
  </w:style>
  <w:style w:type="paragraph" w:customStyle="1" w:styleId="10">
    <w:name w:val="Текст 1"/>
    <w:basedOn w:val="20"/>
    <w:rsid w:val="007E77E5"/>
    <w:pPr>
      <w:keepNext w:val="0"/>
      <w:keepLines w:val="0"/>
      <w:widowControl w:val="0"/>
      <w:numPr>
        <w:ilvl w:val="1"/>
        <w:numId w:val="1"/>
      </w:numPr>
      <w:tabs>
        <w:tab w:val="clear" w:pos="0"/>
        <w:tab w:val="num" w:pos="426"/>
        <w:tab w:val="num" w:pos="1022"/>
      </w:tabs>
      <w:overflowPunct w:val="0"/>
      <w:autoSpaceDE w:val="0"/>
      <w:autoSpaceDN w:val="0"/>
      <w:adjustRightInd w:val="0"/>
      <w:spacing w:before="60" w:line="240" w:lineRule="auto"/>
      <w:ind w:left="425" w:hanging="425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paragraph" w:customStyle="1" w:styleId="2">
    <w:name w:val="Текст 2"/>
    <w:basedOn w:val="3"/>
    <w:link w:val="22"/>
    <w:rsid w:val="007E77E5"/>
    <w:pPr>
      <w:keepNext w:val="0"/>
      <w:keepLines w:val="0"/>
      <w:widowControl w:val="0"/>
      <w:numPr>
        <w:numId w:val="8"/>
      </w:numPr>
      <w:overflowPunct w:val="0"/>
      <w:autoSpaceDE w:val="0"/>
      <w:autoSpaceDN w:val="0"/>
      <w:adjustRightInd w:val="0"/>
      <w:spacing w:before="60" w:line="240" w:lineRule="auto"/>
      <w:jc w:val="both"/>
      <w:textAlignment w:val="baseline"/>
    </w:pPr>
    <w:rPr>
      <w:rFonts w:ascii="Times New Roman" w:eastAsia="Times New Roman" w:hAnsi="Times New Roman" w:cs="Times New Roman"/>
      <w:b w:val="0"/>
      <w:bCs w:val="0"/>
      <w:color w:val="auto"/>
      <w:sz w:val="24"/>
      <w:szCs w:val="20"/>
      <w:lang w:eastAsia="ru-RU"/>
    </w:rPr>
  </w:style>
  <w:style w:type="character" w:customStyle="1" w:styleId="22">
    <w:name w:val="Текст 2 Знак Знак"/>
    <w:link w:val="2"/>
    <w:rsid w:val="007E77E5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21">
    <w:name w:val="Заголовок 2 Знак"/>
    <w:basedOn w:val="a0"/>
    <w:link w:val="20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7E77E5"/>
    <w:rPr>
      <w:rFonts w:asciiTheme="majorHAnsi" w:eastAsiaTheme="majorEastAsia" w:hAnsiTheme="majorHAnsi" w:cstheme="majorBidi"/>
      <w:b/>
      <w:bCs/>
      <w:color w:val="5B9BD5" w:themeColor="accent1"/>
    </w:rPr>
  </w:style>
  <w:style w:type="table" w:styleId="af1">
    <w:name w:val="Table Grid"/>
    <w:basedOn w:val="a1"/>
    <w:uiPriority w:val="39"/>
    <w:rsid w:val="00836D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23">
    <w:name w:val="Body Text Indent 2"/>
    <w:basedOn w:val="a"/>
    <w:link w:val="24"/>
    <w:uiPriority w:val="99"/>
    <w:unhideWhenUsed/>
    <w:rsid w:val="001E3C3E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rsid w:val="001E3C3E"/>
  </w:style>
  <w:style w:type="character" w:customStyle="1" w:styleId="Bodytext2">
    <w:name w:val="Body text (2)_"/>
    <w:basedOn w:val="a0"/>
    <w:link w:val="Bodytext20"/>
    <w:rsid w:val="001D66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a"/>
    <w:link w:val="Bodytext2"/>
    <w:rsid w:val="001D66A4"/>
    <w:pPr>
      <w:widowControl w:val="0"/>
      <w:shd w:val="clear" w:color="auto" w:fill="FFFFFF"/>
      <w:spacing w:before="240" w:after="60" w:line="0" w:lineRule="atLeast"/>
      <w:ind w:hanging="300"/>
      <w:jc w:val="both"/>
    </w:pPr>
    <w:rPr>
      <w:rFonts w:ascii="Times New Roman" w:eastAsia="Times New Roman" w:hAnsi="Times New Roman" w:cs="Times New Roman"/>
    </w:rPr>
  </w:style>
  <w:style w:type="paragraph" w:styleId="af2">
    <w:name w:val="Body Text Indent"/>
    <w:basedOn w:val="a"/>
    <w:link w:val="af3"/>
    <w:uiPriority w:val="99"/>
    <w:semiHidden/>
    <w:unhideWhenUsed/>
    <w:rsid w:val="00E47C2C"/>
    <w:pPr>
      <w:spacing w:after="120"/>
      <w:ind w:left="283"/>
    </w:pPr>
  </w:style>
  <w:style w:type="character" w:customStyle="1" w:styleId="af3">
    <w:name w:val="Основной текст с отступом Знак"/>
    <w:basedOn w:val="a0"/>
    <w:link w:val="af2"/>
    <w:uiPriority w:val="99"/>
    <w:semiHidden/>
    <w:rsid w:val="00E47C2C"/>
  </w:style>
  <w:style w:type="paragraph" w:styleId="af4">
    <w:name w:val="Normal (Web)"/>
    <w:basedOn w:val="a"/>
    <w:rsid w:val="005B5A51"/>
    <w:pPr>
      <w:suppressAutoHyphens/>
      <w:spacing w:before="280" w:after="28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character" w:styleId="af5">
    <w:name w:val="Hyperlink"/>
    <w:basedOn w:val="a0"/>
    <w:uiPriority w:val="99"/>
    <w:unhideWhenUsed/>
    <w:rsid w:val="003E11C5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912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1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2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60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8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042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9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8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164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3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8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6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8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58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60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90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4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russalt.ru" TargetMode="External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AFC8D0-1BDB-499E-96E0-D377037F94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10</Pages>
  <Words>2454</Words>
  <Characters>13992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16414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Овчаренко Александр</dc:creator>
  <cp:lastModifiedBy>Сулиманов Талгат Шапинович</cp:lastModifiedBy>
  <cp:revision>5</cp:revision>
  <cp:lastPrinted>2017-06-26T05:54:00Z</cp:lastPrinted>
  <dcterms:created xsi:type="dcterms:W3CDTF">2025-02-06T05:38:00Z</dcterms:created>
  <dcterms:modified xsi:type="dcterms:W3CDTF">2025-02-07T10:23:00Z</dcterms:modified>
</cp:coreProperties>
</file>