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B4E9E01" w14:textId="77777777" w:rsidR="0078183A" w:rsidRPr="00A94B8D" w:rsidRDefault="0078183A" w:rsidP="00B91E1F">
      <w:pPr>
        <w:pStyle w:val="af1"/>
        <w:ind w:firstLine="567"/>
        <w:rPr>
          <w:sz w:val="24"/>
          <w:szCs w:val="24"/>
        </w:rPr>
      </w:pPr>
      <w:r w:rsidRPr="00A94B8D">
        <w:rPr>
          <w:b/>
          <w:sz w:val="24"/>
          <w:szCs w:val="24"/>
        </w:rPr>
        <w:t>ДОГОВОР ПОДРЯДА №_______</w:t>
      </w:r>
    </w:p>
    <w:tbl>
      <w:tblPr>
        <w:tblW w:w="9306" w:type="dxa"/>
        <w:tblInd w:w="108" w:type="dxa"/>
        <w:tblLayout w:type="fixed"/>
        <w:tblLook w:val="00A0" w:firstRow="1" w:lastRow="0" w:firstColumn="1" w:lastColumn="0" w:noHBand="0" w:noVBand="0"/>
      </w:tblPr>
      <w:tblGrid>
        <w:gridCol w:w="4653"/>
        <w:gridCol w:w="4653"/>
      </w:tblGrid>
      <w:tr w:rsidR="0078183A" w:rsidRPr="00A94B8D" w14:paraId="65A7D091" w14:textId="77777777" w:rsidTr="000F48CB">
        <w:trPr>
          <w:trHeight w:val="341"/>
        </w:trPr>
        <w:tc>
          <w:tcPr>
            <w:tcW w:w="4653" w:type="dxa"/>
            <w:vAlign w:val="bottom"/>
          </w:tcPr>
          <w:p w14:paraId="1210999B" w14:textId="77777777" w:rsidR="0078183A" w:rsidRPr="00A94B8D" w:rsidRDefault="0078183A" w:rsidP="00B91E1F">
            <w:pPr>
              <w:spacing w:after="0" w:line="240" w:lineRule="auto"/>
              <w:ind w:firstLine="357"/>
              <w:rPr>
                <w:rFonts w:ascii="Times New Roman" w:hAnsi="Times New Roman"/>
                <w:sz w:val="24"/>
                <w:szCs w:val="24"/>
              </w:rPr>
            </w:pPr>
            <w:r w:rsidRPr="00A94B8D">
              <w:rPr>
                <w:rFonts w:ascii="Times New Roman" w:hAnsi="Times New Roman"/>
                <w:sz w:val="24"/>
                <w:szCs w:val="24"/>
              </w:rPr>
              <w:t>г. Оренбург</w:t>
            </w:r>
          </w:p>
        </w:tc>
        <w:tc>
          <w:tcPr>
            <w:tcW w:w="4653" w:type="dxa"/>
            <w:vAlign w:val="bottom"/>
          </w:tcPr>
          <w:p w14:paraId="21E191EC" w14:textId="0742BC8F" w:rsidR="0078183A" w:rsidRPr="00A94B8D" w:rsidRDefault="0078183A" w:rsidP="00440D28">
            <w:pPr>
              <w:spacing w:after="0" w:line="240" w:lineRule="auto"/>
              <w:ind w:firstLine="357"/>
              <w:jc w:val="right"/>
              <w:rPr>
                <w:rFonts w:ascii="Times New Roman" w:hAnsi="Times New Roman"/>
                <w:sz w:val="24"/>
                <w:szCs w:val="24"/>
              </w:rPr>
            </w:pPr>
            <w:r w:rsidRPr="00A94B8D">
              <w:rPr>
                <w:rFonts w:ascii="Times New Roman" w:hAnsi="Times New Roman"/>
                <w:sz w:val="24"/>
                <w:szCs w:val="24"/>
              </w:rPr>
              <w:t>«</w:t>
            </w:r>
            <w:r w:rsidR="00171BE7">
              <w:rPr>
                <w:rFonts w:ascii="Times New Roman" w:hAnsi="Times New Roman"/>
                <w:sz w:val="24"/>
                <w:szCs w:val="24"/>
              </w:rPr>
              <w:t xml:space="preserve">       </w:t>
            </w:r>
            <w:r w:rsidRPr="00A94B8D">
              <w:rPr>
                <w:rFonts w:ascii="Times New Roman" w:hAnsi="Times New Roman"/>
                <w:sz w:val="24"/>
                <w:szCs w:val="24"/>
              </w:rPr>
              <w:t>»</w:t>
            </w:r>
            <w:r w:rsidR="00171BE7">
              <w:rPr>
                <w:rFonts w:ascii="Times New Roman" w:hAnsi="Times New Roman"/>
                <w:sz w:val="24"/>
                <w:szCs w:val="24"/>
              </w:rPr>
              <w:t>__________</w:t>
            </w:r>
            <w:r w:rsidR="00934D22" w:rsidRPr="00A94B8D">
              <w:rPr>
                <w:rFonts w:ascii="Times New Roman" w:hAnsi="Times New Roman"/>
                <w:sz w:val="24"/>
                <w:szCs w:val="24"/>
              </w:rPr>
              <w:t>20</w:t>
            </w:r>
            <w:r w:rsidR="000F0CA2" w:rsidRPr="00A94B8D">
              <w:rPr>
                <w:rFonts w:ascii="Times New Roman" w:hAnsi="Times New Roman"/>
                <w:sz w:val="24"/>
                <w:szCs w:val="24"/>
              </w:rPr>
              <w:t>2</w:t>
            </w:r>
            <w:r w:rsidR="00440D28">
              <w:rPr>
                <w:rFonts w:ascii="Times New Roman" w:hAnsi="Times New Roman"/>
                <w:sz w:val="24"/>
                <w:szCs w:val="24"/>
              </w:rPr>
              <w:t>5</w:t>
            </w:r>
            <w:r w:rsidRPr="00A94B8D">
              <w:rPr>
                <w:rFonts w:ascii="Times New Roman" w:hAnsi="Times New Roman"/>
                <w:sz w:val="24"/>
                <w:szCs w:val="24"/>
              </w:rPr>
              <w:t xml:space="preserve"> г.</w:t>
            </w:r>
          </w:p>
        </w:tc>
      </w:tr>
    </w:tbl>
    <w:p w14:paraId="71F92F9A" w14:textId="77777777" w:rsidR="00D128E6" w:rsidRPr="00A94B8D" w:rsidRDefault="00D128E6" w:rsidP="00B91E1F">
      <w:pPr>
        <w:spacing w:after="0" w:line="240" w:lineRule="auto"/>
        <w:ind w:firstLine="567"/>
        <w:jc w:val="both"/>
        <w:rPr>
          <w:rFonts w:ascii="Times New Roman" w:hAnsi="Times New Roman"/>
          <w:b/>
          <w:sz w:val="24"/>
          <w:szCs w:val="24"/>
        </w:rPr>
      </w:pPr>
    </w:p>
    <w:p w14:paraId="7FA41A7B" w14:textId="77777777" w:rsidR="001F69C0" w:rsidRPr="00A94B8D" w:rsidRDefault="001F69C0" w:rsidP="00B91E1F">
      <w:pPr>
        <w:tabs>
          <w:tab w:val="left" w:pos="993"/>
        </w:tabs>
        <w:spacing w:after="0" w:line="240" w:lineRule="auto"/>
        <w:ind w:firstLine="567"/>
        <w:jc w:val="both"/>
        <w:rPr>
          <w:rFonts w:ascii="Times New Roman" w:hAnsi="Times New Roman"/>
          <w:sz w:val="24"/>
          <w:szCs w:val="24"/>
        </w:rPr>
      </w:pPr>
      <w:r w:rsidRPr="00A94B8D">
        <w:rPr>
          <w:rFonts w:ascii="Times New Roman" w:hAnsi="Times New Roman"/>
          <w:b/>
          <w:sz w:val="24"/>
          <w:szCs w:val="24"/>
        </w:rPr>
        <w:t>ООО «</w:t>
      </w:r>
      <w:proofErr w:type="spellStart"/>
      <w:r w:rsidRPr="00A94B8D">
        <w:rPr>
          <w:rFonts w:ascii="Times New Roman" w:hAnsi="Times New Roman"/>
          <w:b/>
          <w:sz w:val="24"/>
          <w:szCs w:val="24"/>
        </w:rPr>
        <w:t>Руссоль</w:t>
      </w:r>
      <w:proofErr w:type="spellEnd"/>
      <w:r w:rsidRPr="00A94B8D">
        <w:rPr>
          <w:rFonts w:ascii="Times New Roman" w:hAnsi="Times New Roman"/>
          <w:b/>
          <w:sz w:val="24"/>
          <w:szCs w:val="24"/>
        </w:rPr>
        <w:t>»</w:t>
      </w:r>
      <w:r w:rsidRPr="00A94B8D">
        <w:rPr>
          <w:rFonts w:ascii="Times New Roman" w:hAnsi="Times New Roman"/>
          <w:sz w:val="24"/>
          <w:szCs w:val="24"/>
        </w:rPr>
        <w:t xml:space="preserve">, именуемое в дальнейшем </w:t>
      </w:r>
      <w:r w:rsidRPr="00A94B8D">
        <w:rPr>
          <w:rFonts w:ascii="Times New Roman" w:hAnsi="Times New Roman"/>
          <w:b/>
          <w:sz w:val="24"/>
          <w:szCs w:val="24"/>
        </w:rPr>
        <w:t>«Заказчик»</w:t>
      </w:r>
      <w:r w:rsidRPr="00A94B8D">
        <w:rPr>
          <w:rFonts w:ascii="Times New Roman" w:hAnsi="Times New Roman"/>
          <w:sz w:val="24"/>
          <w:szCs w:val="24"/>
        </w:rPr>
        <w:t>, в лице директора Черного Сергея Васильевича, действующего на основании Устава, с одной стороны, и</w:t>
      </w:r>
      <w:r w:rsidR="00ED5531" w:rsidRPr="00A94B8D">
        <w:rPr>
          <w:rFonts w:ascii="Times New Roman" w:hAnsi="Times New Roman"/>
          <w:b/>
          <w:sz w:val="24"/>
          <w:szCs w:val="24"/>
        </w:rPr>
        <w:t>_____________</w:t>
      </w:r>
      <w:r w:rsidRPr="00A94B8D">
        <w:rPr>
          <w:rFonts w:ascii="Times New Roman" w:hAnsi="Times New Roman"/>
          <w:b/>
          <w:sz w:val="24"/>
          <w:szCs w:val="24"/>
        </w:rPr>
        <w:t xml:space="preserve">, </w:t>
      </w:r>
      <w:r w:rsidRPr="00A94B8D">
        <w:rPr>
          <w:rFonts w:ascii="Times New Roman" w:hAnsi="Times New Roman"/>
          <w:sz w:val="24"/>
          <w:szCs w:val="24"/>
        </w:rPr>
        <w:t xml:space="preserve">именуемое в дальнейшем </w:t>
      </w:r>
      <w:r w:rsidRPr="00A94B8D">
        <w:rPr>
          <w:rFonts w:ascii="Times New Roman" w:hAnsi="Times New Roman"/>
          <w:b/>
          <w:sz w:val="24"/>
          <w:szCs w:val="24"/>
        </w:rPr>
        <w:t>«Подрядчик»</w:t>
      </w:r>
      <w:r w:rsidRPr="00A94B8D">
        <w:rPr>
          <w:rFonts w:ascii="Times New Roman" w:hAnsi="Times New Roman"/>
          <w:sz w:val="24"/>
          <w:szCs w:val="24"/>
        </w:rPr>
        <w:t>, в лице</w:t>
      </w:r>
      <w:r w:rsidR="00ED5531" w:rsidRPr="00A94B8D">
        <w:rPr>
          <w:rFonts w:ascii="Times New Roman" w:hAnsi="Times New Roman"/>
          <w:sz w:val="24"/>
          <w:szCs w:val="24"/>
        </w:rPr>
        <w:t>____________</w:t>
      </w:r>
      <w:r w:rsidRPr="00A94B8D">
        <w:rPr>
          <w:rFonts w:ascii="Times New Roman" w:hAnsi="Times New Roman"/>
          <w:sz w:val="24"/>
          <w:szCs w:val="24"/>
        </w:rPr>
        <w:t>, действующего на основании Устава, с другой стороны, заключили настоящий договор о нижеследующем:</w:t>
      </w:r>
    </w:p>
    <w:p w14:paraId="5598E47B" w14:textId="77777777" w:rsidR="001F69C0" w:rsidRPr="00A94B8D" w:rsidRDefault="001F69C0" w:rsidP="00B91E1F">
      <w:pPr>
        <w:tabs>
          <w:tab w:val="left" w:pos="993"/>
        </w:tabs>
        <w:spacing w:after="0" w:line="240" w:lineRule="auto"/>
        <w:ind w:firstLine="567"/>
        <w:jc w:val="both"/>
        <w:rPr>
          <w:rFonts w:ascii="Times New Roman" w:hAnsi="Times New Roman"/>
          <w:sz w:val="24"/>
          <w:szCs w:val="24"/>
        </w:rPr>
      </w:pPr>
    </w:p>
    <w:p w14:paraId="65823001" w14:textId="77777777" w:rsidR="00594EED" w:rsidRPr="00A94B8D" w:rsidRDefault="0078183A" w:rsidP="00B91E1F">
      <w:pPr>
        <w:pStyle w:val="ab"/>
        <w:numPr>
          <w:ilvl w:val="0"/>
          <w:numId w:val="27"/>
        </w:numPr>
        <w:tabs>
          <w:tab w:val="left" w:pos="993"/>
        </w:tabs>
        <w:spacing w:after="0" w:line="240" w:lineRule="auto"/>
        <w:ind w:left="0" w:firstLine="567"/>
        <w:jc w:val="center"/>
        <w:rPr>
          <w:rFonts w:ascii="Times New Roman" w:hAnsi="Times New Roman"/>
          <w:b/>
          <w:sz w:val="24"/>
          <w:szCs w:val="24"/>
        </w:rPr>
      </w:pPr>
      <w:r w:rsidRPr="00A94B8D">
        <w:rPr>
          <w:rFonts w:ascii="Times New Roman" w:hAnsi="Times New Roman"/>
          <w:b/>
          <w:sz w:val="24"/>
          <w:szCs w:val="24"/>
        </w:rPr>
        <w:t>ПРЕДМЕТ ДОГОВОРА И СРОКИ ПРОВЕДЕНИЯ РАБОТ</w:t>
      </w:r>
    </w:p>
    <w:p w14:paraId="4E7870BA" w14:textId="0D893721" w:rsidR="001F69C0" w:rsidRPr="00B91E1F" w:rsidRDefault="00B91E1F" w:rsidP="00B91E1F">
      <w:pPr>
        <w:pStyle w:val="ab"/>
        <w:numPr>
          <w:ilvl w:val="1"/>
          <w:numId w:val="49"/>
        </w:numPr>
        <w:tabs>
          <w:tab w:val="left" w:pos="993"/>
        </w:tabs>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w:t>
      </w:r>
      <w:r w:rsidR="001F69C0" w:rsidRPr="00B91E1F">
        <w:rPr>
          <w:rFonts w:ascii="Times New Roman" w:hAnsi="Times New Roman"/>
          <w:sz w:val="24"/>
          <w:szCs w:val="24"/>
        </w:rPr>
        <w:t xml:space="preserve">Заказчик поручает, а Подрядчик принимает на себя обязательство выполнить в соответствии с требованиями Строительных Норм и Правил </w:t>
      </w:r>
      <w:r w:rsidR="0005595C" w:rsidRPr="00B91E1F">
        <w:rPr>
          <w:rFonts w:ascii="Times New Roman" w:hAnsi="Times New Roman"/>
          <w:b/>
          <w:sz w:val="24"/>
          <w:szCs w:val="24"/>
        </w:rPr>
        <w:t>работ</w:t>
      </w:r>
      <w:r>
        <w:rPr>
          <w:rFonts w:ascii="Times New Roman" w:hAnsi="Times New Roman"/>
          <w:b/>
          <w:sz w:val="24"/>
          <w:szCs w:val="24"/>
        </w:rPr>
        <w:t>ы</w:t>
      </w:r>
      <w:r w:rsidR="0005595C" w:rsidRPr="00B91E1F">
        <w:rPr>
          <w:rFonts w:ascii="Times New Roman" w:hAnsi="Times New Roman"/>
          <w:b/>
          <w:sz w:val="24"/>
          <w:szCs w:val="24"/>
        </w:rPr>
        <w:t xml:space="preserve"> по </w:t>
      </w:r>
      <w:proofErr w:type="spellStart"/>
      <w:r w:rsidR="0005595C" w:rsidRPr="00B91E1F">
        <w:rPr>
          <w:rFonts w:ascii="Times New Roman" w:hAnsi="Times New Roman"/>
          <w:b/>
          <w:sz w:val="24"/>
          <w:szCs w:val="24"/>
        </w:rPr>
        <w:t>переукладке</w:t>
      </w:r>
      <w:proofErr w:type="spellEnd"/>
      <w:r w:rsidR="0005595C" w:rsidRPr="00B91E1F">
        <w:rPr>
          <w:rFonts w:ascii="Times New Roman" w:hAnsi="Times New Roman"/>
          <w:b/>
          <w:sz w:val="24"/>
          <w:szCs w:val="24"/>
        </w:rPr>
        <w:t xml:space="preserve"> </w:t>
      </w:r>
      <w:r>
        <w:rPr>
          <w:rFonts w:ascii="Times New Roman" w:hAnsi="Times New Roman"/>
          <w:b/>
          <w:sz w:val="24"/>
          <w:szCs w:val="24"/>
        </w:rPr>
        <w:t xml:space="preserve">верхнего строения </w:t>
      </w:r>
      <w:r w:rsidR="0005595C" w:rsidRPr="00B91E1F">
        <w:rPr>
          <w:rFonts w:ascii="Times New Roman" w:hAnsi="Times New Roman"/>
          <w:b/>
          <w:sz w:val="24"/>
          <w:szCs w:val="24"/>
        </w:rPr>
        <w:t>железнодорожного пути №</w:t>
      </w:r>
      <w:r w:rsidR="00440D28">
        <w:rPr>
          <w:rFonts w:ascii="Times New Roman" w:hAnsi="Times New Roman"/>
          <w:b/>
          <w:sz w:val="24"/>
          <w:szCs w:val="24"/>
        </w:rPr>
        <w:t>25</w:t>
      </w:r>
      <w:r w:rsidR="0005595C" w:rsidRPr="00B91E1F">
        <w:rPr>
          <w:rFonts w:ascii="Times New Roman" w:hAnsi="Times New Roman"/>
          <w:b/>
          <w:sz w:val="24"/>
          <w:szCs w:val="24"/>
        </w:rPr>
        <w:t xml:space="preserve"> (</w:t>
      </w:r>
      <w:r w:rsidR="008E1D1F" w:rsidRPr="00B91E1F">
        <w:rPr>
          <w:rFonts w:ascii="Times New Roman" w:hAnsi="Times New Roman"/>
          <w:b/>
          <w:sz w:val="24"/>
          <w:szCs w:val="24"/>
        </w:rPr>
        <w:t>количество пути определяется по итогам тендера</w:t>
      </w:r>
      <w:r w:rsidR="0005595C" w:rsidRPr="00B91E1F">
        <w:rPr>
          <w:rFonts w:ascii="Times New Roman" w:hAnsi="Times New Roman"/>
          <w:b/>
          <w:sz w:val="24"/>
          <w:szCs w:val="24"/>
        </w:rPr>
        <w:t>) с деревянного основания на железобетонное и с типа Р50 на тип Р</w:t>
      </w:r>
      <w:proofErr w:type="gramStart"/>
      <w:r w:rsidR="0005595C" w:rsidRPr="00B91E1F">
        <w:rPr>
          <w:rFonts w:ascii="Times New Roman" w:hAnsi="Times New Roman"/>
          <w:b/>
          <w:sz w:val="24"/>
          <w:szCs w:val="24"/>
        </w:rPr>
        <w:t>65.</w:t>
      </w:r>
      <w:r w:rsidR="00264543" w:rsidRPr="00B91E1F">
        <w:rPr>
          <w:rFonts w:ascii="Times New Roman" w:hAnsi="Times New Roman"/>
          <w:b/>
          <w:sz w:val="24"/>
          <w:szCs w:val="24"/>
        </w:rPr>
        <w:t>,</w:t>
      </w:r>
      <w:proofErr w:type="gramEnd"/>
      <w:r w:rsidR="00694F08" w:rsidRPr="00B91E1F">
        <w:rPr>
          <w:rFonts w:ascii="Times New Roman" w:hAnsi="Times New Roman"/>
          <w:color w:val="FF0000"/>
          <w:sz w:val="24"/>
          <w:szCs w:val="24"/>
        </w:rPr>
        <w:t xml:space="preserve"> </w:t>
      </w:r>
      <w:r w:rsidR="007357AF" w:rsidRPr="00B91E1F">
        <w:rPr>
          <w:rFonts w:ascii="Times New Roman" w:hAnsi="Times New Roman"/>
          <w:b/>
          <w:sz w:val="24"/>
          <w:szCs w:val="24"/>
        </w:rPr>
        <w:t>по адресу: Астраханская область, пос. Нижний Баскунчак, ул. Красная 11б</w:t>
      </w:r>
      <w:r w:rsidR="001F69C0" w:rsidRPr="00B91E1F">
        <w:rPr>
          <w:rFonts w:ascii="Times New Roman" w:hAnsi="Times New Roman"/>
          <w:sz w:val="24"/>
          <w:szCs w:val="24"/>
        </w:rPr>
        <w:t>, согласно Техническому заданию, являющему</w:t>
      </w:r>
      <w:r w:rsidR="001F0BE3" w:rsidRPr="00B91E1F">
        <w:rPr>
          <w:rFonts w:ascii="Times New Roman" w:hAnsi="Times New Roman"/>
          <w:sz w:val="24"/>
          <w:szCs w:val="24"/>
        </w:rPr>
        <w:t>ся неотъемлемой частью Договора</w:t>
      </w:r>
      <w:r w:rsidR="006A3A9F" w:rsidRPr="00B91E1F">
        <w:rPr>
          <w:rFonts w:ascii="Times New Roman" w:hAnsi="Times New Roman"/>
          <w:sz w:val="24"/>
          <w:szCs w:val="24"/>
        </w:rPr>
        <w:t xml:space="preserve"> </w:t>
      </w:r>
      <w:r w:rsidR="001F69C0" w:rsidRPr="00B91E1F">
        <w:rPr>
          <w:rFonts w:ascii="Times New Roman" w:hAnsi="Times New Roman"/>
          <w:sz w:val="24"/>
          <w:szCs w:val="24"/>
        </w:rPr>
        <w:t>(</w:t>
      </w:r>
      <w:r w:rsidR="001F69C0" w:rsidRPr="00B91E1F">
        <w:rPr>
          <w:rFonts w:ascii="Times New Roman" w:hAnsi="Times New Roman"/>
          <w:b/>
          <w:sz w:val="24"/>
          <w:szCs w:val="24"/>
        </w:rPr>
        <w:t>Приложение №1</w:t>
      </w:r>
      <w:r w:rsidR="001F69C0" w:rsidRPr="00B91E1F">
        <w:rPr>
          <w:rFonts w:ascii="Times New Roman" w:hAnsi="Times New Roman"/>
          <w:sz w:val="24"/>
          <w:szCs w:val="24"/>
        </w:rPr>
        <w:t>).</w:t>
      </w:r>
    </w:p>
    <w:p w14:paraId="7D896BA7" w14:textId="77777777" w:rsidR="00B91E1F" w:rsidRPr="00B91E1F" w:rsidRDefault="00B91E1F" w:rsidP="00B91E1F">
      <w:pPr>
        <w:pStyle w:val="ab"/>
        <w:numPr>
          <w:ilvl w:val="0"/>
          <w:numId w:val="26"/>
        </w:numPr>
        <w:tabs>
          <w:tab w:val="left" w:pos="993"/>
        </w:tabs>
        <w:spacing w:after="0" w:line="240" w:lineRule="auto"/>
        <w:ind w:left="0" w:firstLine="567"/>
        <w:jc w:val="both"/>
        <w:rPr>
          <w:rFonts w:ascii="Times New Roman" w:hAnsi="Times New Roman"/>
          <w:vanish/>
          <w:sz w:val="24"/>
          <w:szCs w:val="24"/>
        </w:rPr>
      </w:pPr>
    </w:p>
    <w:p w14:paraId="1BF3EEF0" w14:textId="77777777" w:rsidR="00B91E1F" w:rsidRPr="00B91E1F" w:rsidRDefault="00B91E1F" w:rsidP="00B91E1F">
      <w:pPr>
        <w:pStyle w:val="ab"/>
        <w:numPr>
          <w:ilvl w:val="1"/>
          <w:numId w:val="26"/>
        </w:numPr>
        <w:tabs>
          <w:tab w:val="left" w:pos="993"/>
        </w:tabs>
        <w:spacing w:after="0" w:line="240" w:lineRule="auto"/>
        <w:ind w:left="0" w:firstLine="567"/>
        <w:jc w:val="both"/>
        <w:rPr>
          <w:rFonts w:ascii="Times New Roman" w:hAnsi="Times New Roman"/>
          <w:vanish/>
          <w:sz w:val="24"/>
          <w:szCs w:val="24"/>
        </w:rPr>
      </w:pPr>
    </w:p>
    <w:p w14:paraId="78223E08" w14:textId="45DF6625" w:rsidR="001F69C0" w:rsidRPr="00A94B8D" w:rsidRDefault="001F69C0" w:rsidP="00B91E1F">
      <w:pPr>
        <w:pStyle w:val="ab"/>
        <w:numPr>
          <w:ilvl w:val="1"/>
          <w:numId w:val="26"/>
        </w:numPr>
        <w:tabs>
          <w:tab w:val="left" w:pos="993"/>
        </w:tabs>
        <w:spacing w:after="0" w:line="240" w:lineRule="auto"/>
        <w:ind w:left="0" w:firstLine="567"/>
        <w:jc w:val="both"/>
        <w:rPr>
          <w:rFonts w:ascii="Times New Roman" w:hAnsi="Times New Roman"/>
          <w:sz w:val="24"/>
          <w:szCs w:val="24"/>
        </w:rPr>
      </w:pPr>
      <w:r w:rsidRPr="00A94B8D">
        <w:rPr>
          <w:rFonts w:ascii="Times New Roman" w:hAnsi="Times New Roman"/>
          <w:sz w:val="24"/>
          <w:szCs w:val="24"/>
        </w:rPr>
        <w:t>Сроки выпо</w:t>
      </w:r>
      <w:r w:rsidR="00BC0A25">
        <w:rPr>
          <w:rFonts w:ascii="Times New Roman" w:hAnsi="Times New Roman"/>
          <w:sz w:val="24"/>
          <w:szCs w:val="24"/>
        </w:rPr>
        <w:t xml:space="preserve">лнения работ </w:t>
      </w:r>
      <w:r w:rsidR="00BC0A25" w:rsidRPr="00BC0A25">
        <w:rPr>
          <w:rFonts w:ascii="Times New Roman" w:hAnsi="Times New Roman"/>
          <w:b/>
          <w:sz w:val="24"/>
          <w:szCs w:val="24"/>
        </w:rPr>
        <w:t>с 1 апреля по 30 апреля</w:t>
      </w:r>
      <w:r w:rsidR="003672F7">
        <w:rPr>
          <w:rFonts w:ascii="Times New Roman" w:hAnsi="Times New Roman"/>
          <w:b/>
          <w:sz w:val="24"/>
          <w:szCs w:val="24"/>
        </w:rPr>
        <w:t xml:space="preserve"> 202</w:t>
      </w:r>
      <w:r w:rsidR="00440D28">
        <w:rPr>
          <w:rFonts w:ascii="Times New Roman" w:hAnsi="Times New Roman"/>
          <w:b/>
          <w:sz w:val="24"/>
          <w:szCs w:val="24"/>
        </w:rPr>
        <w:t>5</w:t>
      </w:r>
      <w:r w:rsidR="003672F7">
        <w:rPr>
          <w:rFonts w:ascii="Times New Roman" w:hAnsi="Times New Roman"/>
          <w:b/>
          <w:sz w:val="24"/>
          <w:szCs w:val="24"/>
        </w:rPr>
        <w:t xml:space="preserve"> года</w:t>
      </w:r>
      <w:r w:rsidR="009110E8" w:rsidRPr="00BC0A25">
        <w:rPr>
          <w:rFonts w:ascii="Times New Roman" w:hAnsi="Times New Roman"/>
          <w:b/>
          <w:sz w:val="24"/>
          <w:szCs w:val="24"/>
        </w:rPr>
        <w:t>,</w:t>
      </w:r>
      <w:r w:rsidR="009110E8" w:rsidRPr="00A94B8D">
        <w:rPr>
          <w:rFonts w:ascii="Times New Roman" w:hAnsi="Times New Roman"/>
          <w:sz w:val="24"/>
          <w:szCs w:val="24"/>
        </w:rPr>
        <w:t xml:space="preserve"> </w:t>
      </w:r>
      <w:r w:rsidR="002C5DEC" w:rsidRPr="00A94B8D">
        <w:rPr>
          <w:rFonts w:ascii="Times New Roman" w:hAnsi="Times New Roman"/>
          <w:sz w:val="24"/>
          <w:szCs w:val="24"/>
        </w:rPr>
        <w:t>при этом указанный срок включает время приемки выполненных работ (п. 4 настоящего договора). Подрядчик имеет право завершить работы по Договору ранее оговоренного срока.</w:t>
      </w:r>
    </w:p>
    <w:p w14:paraId="54B2B8BC" w14:textId="77777777" w:rsidR="00BA2866" w:rsidRPr="00A94B8D" w:rsidRDefault="00BA2866" w:rsidP="00B91E1F">
      <w:pPr>
        <w:pStyle w:val="a9"/>
        <w:tabs>
          <w:tab w:val="left" w:pos="993"/>
        </w:tabs>
        <w:spacing w:after="0"/>
        <w:ind w:firstLine="567"/>
        <w:jc w:val="both"/>
        <w:rPr>
          <w:b/>
          <w:bCs/>
        </w:rPr>
      </w:pPr>
    </w:p>
    <w:p w14:paraId="6765D9A3" w14:textId="77777777" w:rsidR="00B841E4" w:rsidRPr="00A94B8D" w:rsidRDefault="00B841E4" w:rsidP="00B91E1F">
      <w:pPr>
        <w:pStyle w:val="ab"/>
        <w:numPr>
          <w:ilvl w:val="0"/>
          <w:numId w:val="27"/>
        </w:numPr>
        <w:tabs>
          <w:tab w:val="left" w:pos="993"/>
        </w:tabs>
        <w:spacing w:after="0" w:line="240" w:lineRule="auto"/>
        <w:ind w:left="0" w:firstLine="567"/>
        <w:jc w:val="center"/>
        <w:rPr>
          <w:rFonts w:ascii="Times New Roman" w:hAnsi="Times New Roman"/>
          <w:b/>
          <w:sz w:val="24"/>
          <w:szCs w:val="24"/>
        </w:rPr>
      </w:pPr>
      <w:r w:rsidRPr="00A94B8D">
        <w:rPr>
          <w:rFonts w:ascii="Times New Roman" w:hAnsi="Times New Roman"/>
          <w:b/>
          <w:sz w:val="24"/>
          <w:szCs w:val="24"/>
        </w:rPr>
        <w:t>СТОИМОСТЬ РАБОТ И ПОРЯДОК РАСЧЕТА</w:t>
      </w:r>
    </w:p>
    <w:p w14:paraId="495B3E25" w14:textId="77777777" w:rsidR="00B841E4" w:rsidRPr="00615732" w:rsidRDefault="00B841E4" w:rsidP="00B91E1F">
      <w:pPr>
        <w:numPr>
          <w:ilvl w:val="1"/>
          <w:numId w:val="16"/>
        </w:numPr>
        <w:tabs>
          <w:tab w:val="left" w:pos="993"/>
        </w:tabs>
        <w:spacing w:after="0" w:line="240" w:lineRule="auto"/>
        <w:ind w:left="0" w:firstLine="567"/>
        <w:contextualSpacing/>
        <w:jc w:val="both"/>
        <w:rPr>
          <w:rFonts w:ascii="Times New Roman" w:hAnsi="Times New Roman"/>
          <w:sz w:val="24"/>
          <w:szCs w:val="24"/>
        </w:rPr>
      </w:pPr>
      <w:r w:rsidRPr="00615732">
        <w:rPr>
          <w:rFonts w:ascii="Times New Roman" w:hAnsi="Times New Roman"/>
          <w:sz w:val="24"/>
          <w:szCs w:val="24"/>
        </w:rPr>
        <w:t xml:space="preserve">Общая сумма Договора является твердой, договорной и составляет </w:t>
      </w:r>
      <w:r w:rsidR="00BC0A25">
        <w:rPr>
          <w:rFonts w:ascii="Times New Roman" w:hAnsi="Times New Roman"/>
          <w:b/>
          <w:bCs/>
          <w:color w:val="000000"/>
          <w:sz w:val="24"/>
          <w:szCs w:val="24"/>
          <w:lang w:eastAsia="ru-RU"/>
        </w:rPr>
        <w:t xml:space="preserve">10 000 000 </w:t>
      </w:r>
      <w:r w:rsidR="00CA2DFA" w:rsidRPr="00615732">
        <w:rPr>
          <w:rFonts w:ascii="Times New Roman" w:eastAsia="Times New Roman" w:hAnsi="Times New Roman"/>
          <w:b/>
          <w:sz w:val="24"/>
          <w:szCs w:val="24"/>
          <w:lang w:eastAsia="ar-SA"/>
        </w:rPr>
        <w:t>(</w:t>
      </w:r>
      <w:r w:rsidR="00BC0A25">
        <w:rPr>
          <w:rFonts w:ascii="Times New Roman" w:eastAsia="Times New Roman" w:hAnsi="Times New Roman"/>
          <w:b/>
          <w:sz w:val="24"/>
          <w:szCs w:val="24"/>
          <w:lang w:eastAsia="ar-SA"/>
        </w:rPr>
        <w:t>десять миллионов</w:t>
      </w:r>
      <w:r w:rsidR="00CA2DFA" w:rsidRPr="00615732">
        <w:rPr>
          <w:rFonts w:ascii="Times New Roman" w:eastAsia="Times New Roman" w:hAnsi="Times New Roman"/>
          <w:b/>
          <w:sz w:val="24"/>
          <w:szCs w:val="24"/>
          <w:lang w:eastAsia="ar-SA"/>
        </w:rPr>
        <w:t xml:space="preserve">) рублей </w:t>
      </w:r>
      <w:r w:rsidR="00BC0A25">
        <w:rPr>
          <w:rFonts w:ascii="Times New Roman" w:eastAsia="Times New Roman" w:hAnsi="Times New Roman"/>
          <w:b/>
          <w:sz w:val="24"/>
          <w:szCs w:val="24"/>
          <w:lang w:eastAsia="ar-SA"/>
        </w:rPr>
        <w:t>00</w:t>
      </w:r>
      <w:r w:rsidR="00CA2DFA" w:rsidRPr="00615732">
        <w:rPr>
          <w:rFonts w:ascii="Times New Roman" w:eastAsia="Times New Roman" w:hAnsi="Times New Roman"/>
          <w:b/>
          <w:sz w:val="24"/>
          <w:szCs w:val="24"/>
          <w:lang w:eastAsia="ar-SA"/>
        </w:rPr>
        <w:t xml:space="preserve"> копеек</w:t>
      </w:r>
      <w:r w:rsidR="00CA2DFA" w:rsidRPr="00615732">
        <w:rPr>
          <w:rFonts w:ascii="Times New Roman" w:eastAsia="Times New Roman" w:hAnsi="Times New Roman"/>
          <w:sz w:val="24"/>
          <w:szCs w:val="24"/>
          <w:lang w:eastAsia="ar-SA"/>
        </w:rPr>
        <w:t>, в том числе НДС 20</w:t>
      </w:r>
      <w:r w:rsidR="00ED5531" w:rsidRPr="00615732">
        <w:rPr>
          <w:rFonts w:ascii="Times New Roman" w:eastAsia="Times New Roman" w:hAnsi="Times New Roman"/>
          <w:sz w:val="24"/>
          <w:szCs w:val="24"/>
          <w:lang w:eastAsia="ar-SA"/>
        </w:rPr>
        <w:t xml:space="preserve">%, </w:t>
      </w:r>
      <w:r w:rsidRPr="00615732">
        <w:rPr>
          <w:rFonts w:ascii="Times New Roman" w:hAnsi="Times New Roman"/>
          <w:sz w:val="24"/>
          <w:szCs w:val="24"/>
        </w:rPr>
        <w:t>согласно расчета договорной цены, являющегося неотъемлемой частью Договора (</w:t>
      </w:r>
      <w:r w:rsidRPr="00615732">
        <w:rPr>
          <w:rFonts w:ascii="Times New Roman" w:hAnsi="Times New Roman"/>
          <w:b/>
          <w:sz w:val="24"/>
          <w:szCs w:val="24"/>
        </w:rPr>
        <w:t>Приложение№ 2</w:t>
      </w:r>
      <w:r w:rsidRPr="00615732">
        <w:rPr>
          <w:rFonts w:ascii="Times New Roman" w:hAnsi="Times New Roman"/>
          <w:sz w:val="24"/>
          <w:szCs w:val="24"/>
        </w:rPr>
        <w:t>).</w:t>
      </w:r>
    </w:p>
    <w:p w14:paraId="4C6BFBEA" w14:textId="77777777" w:rsidR="00B841E4" w:rsidRPr="00615732" w:rsidRDefault="00B841E4" w:rsidP="00B91E1F">
      <w:pPr>
        <w:pStyle w:val="ab"/>
        <w:numPr>
          <w:ilvl w:val="1"/>
          <w:numId w:val="16"/>
        </w:numPr>
        <w:tabs>
          <w:tab w:val="left" w:pos="993"/>
        </w:tabs>
        <w:spacing w:after="0" w:line="240" w:lineRule="auto"/>
        <w:ind w:left="0" w:firstLine="567"/>
        <w:jc w:val="both"/>
        <w:rPr>
          <w:rFonts w:ascii="Times New Roman" w:hAnsi="Times New Roman"/>
          <w:sz w:val="24"/>
          <w:szCs w:val="24"/>
        </w:rPr>
      </w:pPr>
      <w:r w:rsidRPr="00615732">
        <w:rPr>
          <w:rFonts w:ascii="Times New Roman" w:hAnsi="Times New Roman"/>
          <w:sz w:val="24"/>
          <w:szCs w:val="24"/>
        </w:rPr>
        <w:t xml:space="preserve">Указанная сумма включает в себя все расходы, связанные с исполнением Подрядчиком принятых на себя обязательств по Договору, в том числе стоимость необходимых материалов, оборудования, механизмов, временных сооружений, размещению работников, их перевозки, проезда, и т.д. </w:t>
      </w:r>
    </w:p>
    <w:p w14:paraId="65AC1E1E" w14:textId="77777777" w:rsidR="00B2212F" w:rsidRPr="001A5BAB" w:rsidRDefault="00B841E4" w:rsidP="00B91E1F">
      <w:pPr>
        <w:pStyle w:val="ab"/>
        <w:numPr>
          <w:ilvl w:val="1"/>
          <w:numId w:val="16"/>
        </w:numPr>
        <w:tabs>
          <w:tab w:val="left" w:pos="993"/>
        </w:tabs>
        <w:spacing w:after="0" w:line="240" w:lineRule="auto"/>
        <w:ind w:left="0" w:firstLine="567"/>
        <w:jc w:val="both"/>
        <w:rPr>
          <w:rFonts w:ascii="Times New Roman" w:hAnsi="Times New Roman"/>
          <w:sz w:val="24"/>
          <w:szCs w:val="24"/>
        </w:rPr>
      </w:pPr>
      <w:r w:rsidRPr="001A5BAB">
        <w:rPr>
          <w:rFonts w:ascii="Times New Roman" w:hAnsi="Times New Roman"/>
          <w:sz w:val="24"/>
          <w:szCs w:val="24"/>
        </w:rPr>
        <w:t>Расчеты по Договору производятся в следующем порядке:</w:t>
      </w:r>
    </w:p>
    <w:p w14:paraId="170C4423" w14:textId="77777777" w:rsidR="001A5BAB" w:rsidRPr="001A5BAB" w:rsidRDefault="00B841E4" w:rsidP="00B91E1F">
      <w:pPr>
        <w:tabs>
          <w:tab w:val="left" w:pos="993"/>
        </w:tabs>
        <w:spacing w:after="0" w:line="240" w:lineRule="auto"/>
        <w:ind w:firstLine="567"/>
        <w:jc w:val="both"/>
        <w:rPr>
          <w:rFonts w:ascii="Times New Roman" w:hAnsi="Times New Roman"/>
          <w:sz w:val="24"/>
          <w:szCs w:val="24"/>
        </w:rPr>
      </w:pPr>
      <w:r w:rsidRPr="001A5BAB">
        <w:rPr>
          <w:rFonts w:ascii="Times New Roman" w:hAnsi="Times New Roman"/>
          <w:sz w:val="24"/>
          <w:szCs w:val="24"/>
        </w:rPr>
        <w:t xml:space="preserve">Заказчик перечисляет Подрядчику аванс в размере </w:t>
      </w:r>
      <w:r w:rsidR="00694F08" w:rsidRPr="001A5BAB">
        <w:rPr>
          <w:rFonts w:ascii="Times New Roman" w:hAnsi="Times New Roman"/>
          <w:sz w:val="24"/>
          <w:szCs w:val="24"/>
        </w:rPr>
        <w:t>2</w:t>
      </w:r>
      <w:r w:rsidR="00996784" w:rsidRPr="001A5BAB">
        <w:rPr>
          <w:rFonts w:ascii="Times New Roman" w:hAnsi="Times New Roman"/>
          <w:sz w:val="24"/>
          <w:szCs w:val="24"/>
        </w:rPr>
        <w:t>0</w:t>
      </w:r>
      <w:r w:rsidRPr="001A5BAB">
        <w:rPr>
          <w:rFonts w:ascii="Times New Roman" w:hAnsi="Times New Roman"/>
          <w:sz w:val="24"/>
          <w:szCs w:val="24"/>
        </w:rPr>
        <w:t xml:space="preserve"> % от </w:t>
      </w:r>
      <w:r w:rsidR="0020646A" w:rsidRPr="001A5BAB">
        <w:rPr>
          <w:rFonts w:ascii="Times New Roman" w:hAnsi="Times New Roman"/>
          <w:sz w:val="24"/>
          <w:szCs w:val="24"/>
        </w:rPr>
        <w:t>общей стоимости</w:t>
      </w:r>
      <w:r w:rsidRPr="001A5BAB">
        <w:rPr>
          <w:rFonts w:ascii="Times New Roman" w:hAnsi="Times New Roman"/>
          <w:sz w:val="24"/>
          <w:szCs w:val="24"/>
        </w:rPr>
        <w:t xml:space="preserve"> Договора в сумме </w:t>
      </w:r>
      <w:r w:rsidR="00694F08" w:rsidRPr="001A5BAB">
        <w:rPr>
          <w:rFonts w:ascii="Times New Roman" w:hAnsi="Times New Roman"/>
          <w:b/>
          <w:sz w:val="24"/>
          <w:szCs w:val="24"/>
        </w:rPr>
        <w:t>2</w:t>
      </w:r>
      <w:r w:rsidR="00BC0A25" w:rsidRPr="001A5BAB">
        <w:rPr>
          <w:rFonts w:ascii="Times New Roman" w:hAnsi="Times New Roman"/>
          <w:b/>
          <w:sz w:val="24"/>
          <w:szCs w:val="24"/>
        </w:rPr>
        <w:t xml:space="preserve"> 000 000 </w:t>
      </w:r>
      <w:r w:rsidR="00CA2DFA" w:rsidRPr="001A5BAB">
        <w:rPr>
          <w:rFonts w:ascii="Times New Roman" w:hAnsi="Times New Roman"/>
          <w:b/>
          <w:sz w:val="24"/>
          <w:szCs w:val="24"/>
        </w:rPr>
        <w:t>(</w:t>
      </w:r>
      <w:r w:rsidR="00694F08" w:rsidRPr="001A5BAB">
        <w:rPr>
          <w:rFonts w:ascii="Times New Roman" w:hAnsi="Times New Roman"/>
          <w:b/>
          <w:sz w:val="24"/>
          <w:szCs w:val="24"/>
        </w:rPr>
        <w:t xml:space="preserve">два </w:t>
      </w:r>
      <w:r w:rsidR="00BC0A25" w:rsidRPr="001A5BAB">
        <w:rPr>
          <w:rFonts w:ascii="Times New Roman" w:hAnsi="Times New Roman"/>
          <w:b/>
          <w:sz w:val="24"/>
          <w:szCs w:val="24"/>
        </w:rPr>
        <w:t xml:space="preserve"> миллион</w:t>
      </w:r>
      <w:r w:rsidR="00694F08" w:rsidRPr="001A5BAB">
        <w:rPr>
          <w:rFonts w:ascii="Times New Roman" w:hAnsi="Times New Roman"/>
          <w:b/>
          <w:sz w:val="24"/>
          <w:szCs w:val="24"/>
        </w:rPr>
        <w:t>а</w:t>
      </w:r>
      <w:r w:rsidR="00CA2DFA" w:rsidRPr="001A5BAB">
        <w:rPr>
          <w:rFonts w:ascii="Times New Roman" w:hAnsi="Times New Roman"/>
          <w:b/>
          <w:sz w:val="24"/>
          <w:szCs w:val="24"/>
        </w:rPr>
        <w:t xml:space="preserve">) рублей </w:t>
      </w:r>
      <w:r w:rsidR="00BC0A25" w:rsidRPr="001A5BAB">
        <w:rPr>
          <w:rFonts w:ascii="Times New Roman" w:hAnsi="Times New Roman"/>
          <w:b/>
          <w:sz w:val="24"/>
          <w:szCs w:val="24"/>
        </w:rPr>
        <w:t xml:space="preserve">00 </w:t>
      </w:r>
      <w:r w:rsidR="00CA2DFA" w:rsidRPr="001A5BAB">
        <w:rPr>
          <w:rFonts w:ascii="Times New Roman" w:hAnsi="Times New Roman"/>
          <w:b/>
          <w:sz w:val="24"/>
          <w:szCs w:val="24"/>
        </w:rPr>
        <w:t>копеек</w:t>
      </w:r>
      <w:r w:rsidRPr="001A5BAB">
        <w:rPr>
          <w:rFonts w:ascii="Times New Roman" w:hAnsi="Times New Roman"/>
          <w:sz w:val="24"/>
          <w:szCs w:val="24"/>
        </w:rPr>
        <w:t xml:space="preserve">, в том числе НДС 20%, </w:t>
      </w:r>
      <w:r w:rsidR="001A5BAB" w:rsidRPr="001A5BAB">
        <w:rPr>
          <w:rFonts w:ascii="Times New Roman" w:hAnsi="Times New Roman"/>
          <w:sz w:val="24"/>
          <w:szCs w:val="24"/>
        </w:rPr>
        <w:t xml:space="preserve">после подписания обеими Сторонами оригинала настоящего договора и предоставления следующих документов: оригинала справки или справки в электронном виде, подписанной ЭЦП уполномоченного сотрудника ИФНС, по форме КНД 1120101 «об исполнении налогоплательщиком (плательщиком сбора, плательщиком страховых взносов, налоговым агентом) обязанности по уплате налогов, сборов, страховых взносов, пеней, штрафов, процентов» с указанием об отсутствии задолженности (данная справка действительна в течение одного месяца с даты, по состоянию на которую она была выдана налоговым органом) (далее по Договору – справка по форме КНД 1120101) и </w:t>
      </w:r>
      <w:r w:rsidR="001A5BAB" w:rsidRPr="001A5BAB">
        <w:rPr>
          <w:rFonts w:ascii="Times New Roman" w:hAnsi="Times New Roman"/>
          <w:bCs/>
          <w:iCs/>
          <w:sz w:val="24"/>
          <w:szCs w:val="24"/>
        </w:rPr>
        <w:t>оригинала банковской гарантии на всю сумму подлежащего уплате Заказчиком аванса по настоящему Договору.</w:t>
      </w:r>
    </w:p>
    <w:p w14:paraId="4C9EA105" w14:textId="77777777" w:rsidR="001A5BAB" w:rsidRPr="001A5BAB" w:rsidRDefault="001A5BAB" w:rsidP="00B91E1F">
      <w:pPr>
        <w:pStyle w:val="af6"/>
        <w:tabs>
          <w:tab w:val="left" w:pos="993"/>
          <w:tab w:val="left" w:pos="1276"/>
        </w:tabs>
        <w:spacing w:before="0" w:after="0"/>
        <w:ind w:firstLine="567"/>
        <w:jc w:val="both"/>
        <w:rPr>
          <w:bCs/>
          <w:iCs/>
          <w:color w:val="000000"/>
        </w:rPr>
      </w:pPr>
      <w:r w:rsidRPr="001A5BAB">
        <w:rPr>
          <w:bCs/>
          <w:iCs/>
          <w:color w:val="000000"/>
        </w:rPr>
        <w:t>Оригинал банковской гарантии предоставляется на бумажном носителе по адресу, указанному в разделе «Адреса и реквизиты сторон» настоящего Договора, либо в виде электронного сообщения, направляемого по телекоммуникационным банковским системам или каналам банковского дистанционного обслуживания.</w:t>
      </w:r>
    </w:p>
    <w:p w14:paraId="7C942065" w14:textId="77777777" w:rsidR="001A5BAB" w:rsidRPr="00F34DC0" w:rsidRDefault="001A5BAB" w:rsidP="00B91E1F">
      <w:pPr>
        <w:pStyle w:val="af6"/>
        <w:tabs>
          <w:tab w:val="left" w:pos="993"/>
          <w:tab w:val="left" w:pos="1276"/>
        </w:tabs>
        <w:spacing w:before="0" w:after="0"/>
        <w:ind w:firstLine="567"/>
        <w:jc w:val="both"/>
        <w:rPr>
          <w:color w:val="000000"/>
        </w:rPr>
      </w:pPr>
      <w:r w:rsidRPr="001A5BAB">
        <w:rPr>
          <w:color w:val="000000"/>
        </w:rPr>
        <w:t xml:space="preserve">Банковская гарантия должна быть безотзывной, </w:t>
      </w:r>
      <w:r w:rsidRPr="001A5BAB">
        <w:rPr>
          <w:bCs/>
          <w:iCs/>
          <w:color w:val="000000"/>
        </w:rPr>
        <w:t xml:space="preserve">выдана на срок, превышающий срок выполнения работ по Договору не менее чем на 60 календарных дней, обеспечивать возврат всех полученных Подрядчиком </w:t>
      </w:r>
      <w:r w:rsidRPr="00B91E1F">
        <w:rPr>
          <w:bCs/>
          <w:iCs/>
        </w:rPr>
        <w:t>авансовых платежей и содержать указание на настоящий Договор. Б</w:t>
      </w:r>
      <w:r w:rsidRPr="00B91E1F">
        <w:t xml:space="preserve">анковская гарантия должна быть выдана одним из перечисленных российских банков: </w:t>
      </w:r>
      <w:r w:rsidRPr="00B91E1F">
        <w:rPr>
          <w:shd w:val="clear" w:color="auto" w:fill="FFFFFF"/>
        </w:rPr>
        <w:t xml:space="preserve">ПАО «Сбербанк России», Банк ВТБ (ПАО), Банк ГПБ (АО), АО «Альфа-Банк», </w:t>
      </w:r>
      <w:r w:rsidRPr="00B91E1F">
        <w:rPr>
          <w:iCs/>
          <w:shd w:val="clear" w:color="auto" w:fill="FFFFFF"/>
        </w:rPr>
        <w:t>ПАО</w:t>
      </w:r>
      <w:r w:rsidRPr="00B91E1F">
        <w:t> </w:t>
      </w:r>
      <w:r w:rsidRPr="00B91E1F">
        <w:rPr>
          <w:iCs/>
          <w:shd w:val="clear" w:color="auto" w:fill="FFFFFF"/>
        </w:rPr>
        <w:t>«Промсвязьбанк»</w:t>
      </w:r>
      <w:r w:rsidRPr="00B91E1F">
        <w:t xml:space="preserve">, имеющих действующую лицензию Банка России, и о котором достоверно известно, что он не является убыточным, банкротом, не находится под внешним управлением или его лицензия не отозвана </w:t>
      </w:r>
      <w:r w:rsidRPr="00F34DC0">
        <w:rPr>
          <w:color w:val="000000"/>
        </w:rPr>
        <w:t xml:space="preserve">и не приостановлена полностью или частично. По условиям гарантии прекращение </w:t>
      </w:r>
      <w:r w:rsidRPr="00F34DC0">
        <w:rPr>
          <w:rFonts w:eastAsia="Calibri"/>
          <w:color w:val="000000"/>
        </w:rPr>
        <w:t>настоящего договора, не должно повлечь прекращение обязательств Гаранта перед Заказчиком</w:t>
      </w:r>
      <w:r w:rsidRPr="00F34DC0">
        <w:rPr>
          <w:bCs/>
          <w:color w:val="000000"/>
        </w:rPr>
        <w:t>.</w:t>
      </w:r>
    </w:p>
    <w:p w14:paraId="59ABABE4" w14:textId="77777777" w:rsidR="001A5BAB" w:rsidRPr="00F34DC0" w:rsidRDefault="001A5BAB" w:rsidP="00B91E1F">
      <w:pPr>
        <w:pStyle w:val="af6"/>
        <w:tabs>
          <w:tab w:val="left" w:pos="993"/>
          <w:tab w:val="left" w:pos="1276"/>
        </w:tabs>
        <w:spacing w:before="0" w:after="0"/>
        <w:ind w:firstLine="567"/>
        <w:jc w:val="both"/>
        <w:rPr>
          <w:bCs/>
          <w:iCs/>
        </w:rPr>
      </w:pPr>
      <w:r w:rsidRPr="00F34DC0">
        <w:rPr>
          <w:bCs/>
          <w:iCs/>
        </w:rPr>
        <w:t xml:space="preserve">Проект банковской гарантии согласовывается с </w:t>
      </w:r>
      <w:r w:rsidRPr="00F34DC0">
        <w:rPr>
          <w:rFonts w:eastAsia="Calibri"/>
          <w:color w:val="000000"/>
        </w:rPr>
        <w:t>Заказчиком</w:t>
      </w:r>
      <w:r w:rsidRPr="00F34DC0">
        <w:rPr>
          <w:bCs/>
          <w:iCs/>
        </w:rPr>
        <w:t xml:space="preserve">. </w:t>
      </w:r>
    </w:p>
    <w:p w14:paraId="29EE2491" w14:textId="77777777" w:rsidR="001A5BAB" w:rsidRPr="00F34DC0" w:rsidRDefault="001A5BAB" w:rsidP="00B91E1F">
      <w:pPr>
        <w:pStyle w:val="af6"/>
        <w:tabs>
          <w:tab w:val="left" w:pos="993"/>
          <w:tab w:val="left" w:pos="1276"/>
        </w:tabs>
        <w:spacing w:before="0" w:after="0"/>
        <w:ind w:firstLine="567"/>
        <w:jc w:val="both"/>
        <w:rPr>
          <w:bCs/>
          <w:iCs/>
        </w:rPr>
      </w:pPr>
      <w:r w:rsidRPr="00F34DC0">
        <w:rPr>
          <w:bCs/>
          <w:iCs/>
        </w:rPr>
        <w:lastRenderedPageBreak/>
        <w:t>Без предоставления банковской гарантии выплата аванса по настоящему Договору не производится.</w:t>
      </w:r>
    </w:p>
    <w:p w14:paraId="2FFDA73E" w14:textId="77777777" w:rsidR="001A5BAB" w:rsidRPr="001A5BAB" w:rsidRDefault="001A5BAB" w:rsidP="00B91E1F">
      <w:pPr>
        <w:pStyle w:val="af6"/>
        <w:tabs>
          <w:tab w:val="left" w:pos="993"/>
          <w:tab w:val="left" w:pos="1276"/>
        </w:tabs>
        <w:spacing w:before="0" w:after="0"/>
        <w:ind w:firstLine="567"/>
        <w:jc w:val="both"/>
        <w:rPr>
          <w:bCs/>
          <w:iCs/>
        </w:rPr>
      </w:pPr>
      <w:r w:rsidRPr="00F34DC0">
        <w:rPr>
          <w:bCs/>
          <w:iCs/>
          <w:color w:val="000000"/>
        </w:rPr>
        <w:t xml:space="preserve">В случае непредставления банковской гарантии в сроки, установленные настоящим </w:t>
      </w:r>
      <w:r w:rsidRPr="001A5BAB">
        <w:rPr>
          <w:bCs/>
          <w:iCs/>
          <w:color w:val="000000"/>
        </w:rPr>
        <w:t xml:space="preserve">Договором, Договор может быть прекращен путем направления </w:t>
      </w:r>
      <w:r w:rsidRPr="001A5BAB">
        <w:rPr>
          <w:rFonts w:eastAsia="Calibri"/>
          <w:color w:val="000000"/>
        </w:rPr>
        <w:t>Заказчиком</w:t>
      </w:r>
      <w:r w:rsidRPr="001A5BAB">
        <w:rPr>
          <w:bCs/>
          <w:iCs/>
          <w:color w:val="000000"/>
        </w:rPr>
        <w:t xml:space="preserve"> письменного уведомления адрес </w:t>
      </w:r>
      <w:r w:rsidRPr="001A5BAB">
        <w:rPr>
          <w:color w:val="000000"/>
        </w:rPr>
        <w:t>Подрядчика. В таком случае договор считается прекращенным на следующий день после истечения срока для предоставления банковской гарантии</w:t>
      </w:r>
      <w:r w:rsidRPr="001A5BAB">
        <w:rPr>
          <w:bCs/>
          <w:iCs/>
        </w:rPr>
        <w:t>.</w:t>
      </w:r>
    </w:p>
    <w:p w14:paraId="3105C3D3" w14:textId="77777777" w:rsidR="001A5BAB" w:rsidRPr="001A5BAB" w:rsidRDefault="001A5BAB" w:rsidP="00B91E1F">
      <w:pPr>
        <w:pStyle w:val="af6"/>
        <w:tabs>
          <w:tab w:val="left" w:pos="993"/>
          <w:tab w:val="left" w:pos="1276"/>
        </w:tabs>
        <w:spacing w:before="0" w:after="0"/>
        <w:ind w:firstLine="567"/>
        <w:jc w:val="both"/>
        <w:rPr>
          <w:bCs/>
          <w:iCs/>
        </w:rPr>
      </w:pPr>
      <w:r w:rsidRPr="001A5BAB">
        <w:rPr>
          <w:bCs/>
          <w:iCs/>
        </w:rPr>
        <w:t>В случае, если по согласованию Сторон внесены изменения в условия настоящего Договора, затрагивающие условия банковской гарантии, соответствующие изменения должны быть внесены и в условия гарантии.</w:t>
      </w:r>
    </w:p>
    <w:p w14:paraId="45364860" w14:textId="77777777" w:rsidR="001A5BAB" w:rsidRPr="001A5BAB" w:rsidRDefault="001A5BAB" w:rsidP="00B91E1F">
      <w:pPr>
        <w:tabs>
          <w:tab w:val="left" w:pos="993"/>
        </w:tabs>
        <w:spacing w:after="0" w:line="240" w:lineRule="auto"/>
        <w:ind w:firstLine="567"/>
        <w:jc w:val="both"/>
        <w:rPr>
          <w:rFonts w:ascii="Times New Roman" w:hAnsi="Times New Roman"/>
          <w:sz w:val="24"/>
          <w:szCs w:val="24"/>
        </w:rPr>
      </w:pPr>
      <w:r w:rsidRPr="001A5BAB">
        <w:rPr>
          <w:rFonts w:ascii="Times New Roman" w:hAnsi="Times New Roman"/>
          <w:sz w:val="24"/>
          <w:szCs w:val="24"/>
        </w:rPr>
        <w:t xml:space="preserve">В случае если у банка, выдавшего банковскую гарантию, в период ее действия, Банком России отозвана лицензия на осуществление банковских операций, Подрядчик обязуется незамедлительно известить об этом Заказчика и предоставить новую банковскую гарантию другого банка на тех же условиях и в том же размере, которые указаны в настоящем пункте Договора. Новая банковская гарантия должна быть предоставлена Подрядчиком в течении 15 (пятнадцать) календарных дней с даты отзыва лицензия у банка. </w:t>
      </w:r>
    </w:p>
    <w:p w14:paraId="4E8352BB" w14:textId="77777777" w:rsidR="001A5BAB" w:rsidRPr="001A5BAB" w:rsidRDefault="001A5BAB" w:rsidP="00B91E1F">
      <w:pPr>
        <w:tabs>
          <w:tab w:val="left" w:pos="993"/>
        </w:tabs>
        <w:spacing w:after="0" w:line="240" w:lineRule="auto"/>
        <w:ind w:firstLine="567"/>
        <w:jc w:val="both"/>
        <w:rPr>
          <w:rFonts w:ascii="Times New Roman" w:hAnsi="Times New Roman"/>
          <w:sz w:val="24"/>
          <w:szCs w:val="24"/>
        </w:rPr>
      </w:pPr>
      <w:r w:rsidRPr="001A5BAB">
        <w:rPr>
          <w:rFonts w:ascii="Times New Roman" w:hAnsi="Times New Roman"/>
          <w:sz w:val="24"/>
          <w:szCs w:val="24"/>
        </w:rPr>
        <w:t xml:space="preserve">В случае неисполнения Подрядчиком обязательства по своевременному извещению и предоставлению новой банковской гарантии, Заказчик вправе потребовать, а Подрядчик обязан возвратить сумму полученного аванса в течение 5 (пять) календарных дней с момента получения требования Заказчика. При этом Заказчик приостанавливает выплату новых текущих платежей до момента предоставления Подрядчиком надлежащим образом оформленной банковской гарантии </w:t>
      </w:r>
      <w:r w:rsidRPr="001A5BAB">
        <w:rPr>
          <w:rFonts w:ascii="Times New Roman" w:hAnsi="Times New Roman"/>
          <w:b/>
          <w:sz w:val="24"/>
          <w:szCs w:val="24"/>
        </w:rPr>
        <w:t>(Применяется в случае превышения общей суммы договора более 5 000 000 рублей).</w:t>
      </w:r>
    </w:p>
    <w:p w14:paraId="1F09B131" w14:textId="77777777" w:rsidR="00B841E4" w:rsidRPr="00A94B8D" w:rsidRDefault="00B841E4" w:rsidP="00B91E1F">
      <w:pPr>
        <w:pStyle w:val="ab"/>
        <w:numPr>
          <w:ilvl w:val="2"/>
          <w:numId w:val="16"/>
        </w:numPr>
        <w:tabs>
          <w:tab w:val="left" w:pos="993"/>
        </w:tabs>
        <w:spacing w:after="0" w:line="240" w:lineRule="auto"/>
        <w:ind w:left="0" w:firstLine="567"/>
        <w:jc w:val="both"/>
        <w:rPr>
          <w:rFonts w:ascii="Times New Roman" w:hAnsi="Times New Roman"/>
          <w:sz w:val="24"/>
          <w:szCs w:val="24"/>
        </w:rPr>
      </w:pPr>
      <w:r w:rsidRPr="001A5BAB">
        <w:rPr>
          <w:rFonts w:ascii="Times New Roman" w:hAnsi="Times New Roman"/>
          <w:sz w:val="24"/>
          <w:szCs w:val="24"/>
        </w:rPr>
        <w:t xml:space="preserve">Окончательный расчет в </w:t>
      </w:r>
      <w:r w:rsidR="00144A32" w:rsidRPr="001A5BAB">
        <w:rPr>
          <w:rFonts w:ascii="Times New Roman" w:hAnsi="Times New Roman"/>
          <w:sz w:val="24"/>
          <w:szCs w:val="24"/>
        </w:rPr>
        <w:t>пределах</w:t>
      </w:r>
      <w:r w:rsidRPr="001A5BAB">
        <w:rPr>
          <w:rFonts w:ascii="Times New Roman" w:hAnsi="Times New Roman"/>
          <w:sz w:val="24"/>
          <w:szCs w:val="24"/>
        </w:rPr>
        <w:t xml:space="preserve"> </w:t>
      </w:r>
      <w:r w:rsidR="00694F08" w:rsidRPr="001A5BAB">
        <w:rPr>
          <w:rFonts w:ascii="Times New Roman" w:hAnsi="Times New Roman"/>
          <w:sz w:val="24"/>
          <w:szCs w:val="24"/>
        </w:rPr>
        <w:t>8</w:t>
      </w:r>
      <w:r w:rsidR="00996784" w:rsidRPr="001A5BAB">
        <w:rPr>
          <w:rFonts w:ascii="Times New Roman" w:hAnsi="Times New Roman"/>
          <w:sz w:val="24"/>
          <w:szCs w:val="24"/>
        </w:rPr>
        <w:t xml:space="preserve">0 </w:t>
      </w:r>
      <w:r w:rsidRPr="001A5BAB">
        <w:rPr>
          <w:rFonts w:ascii="Times New Roman" w:hAnsi="Times New Roman"/>
          <w:sz w:val="24"/>
          <w:szCs w:val="24"/>
        </w:rPr>
        <w:t xml:space="preserve">% </w:t>
      </w:r>
      <w:r w:rsidR="005923C4" w:rsidRPr="001A5BAB">
        <w:rPr>
          <w:rFonts w:ascii="Times New Roman" w:hAnsi="Times New Roman"/>
          <w:sz w:val="24"/>
          <w:szCs w:val="24"/>
        </w:rPr>
        <w:t>от общей стоимости Договора</w:t>
      </w:r>
      <w:r w:rsidRPr="001A5BAB">
        <w:rPr>
          <w:rFonts w:ascii="Times New Roman" w:hAnsi="Times New Roman"/>
          <w:sz w:val="24"/>
          <w:szCs w:val="24"/>
        </w:rPr>
        <w:t xml:space="preserve"> в</w:t>
      </w:r>
      <w:r w:rsidRPr="00A94B8D">
        <w:rPr>
          <w:rFonts w:ascii="Times New Roman" w:hAnsi="Times New Roman"/>
          <w:sz w:val="24"/>
          <w:szCs w:val="24"/>
        </w:rPr>
        <w:t xml:space="preserve"> сумме </w:t>
      </w:r>
      <w:r w:rsidR="00ED5531" w:rsidRPr="00A94B8D">
        <w:rPr>
          <w:rFonts w:ascii="Times New Roman" w:hAnsi="Times New Roman"/>
          <w:b/>
          <w:sz w:val="24"/>
          <w:szCs w:val="24"/>
        </w:rPr>
        <w:t xml:space="preserve"> </w:t>
      </w:r>
      <w:r w:rsidR="00694F08">
        <w:rPr>
          <w:rFonts w:ascii="Times New Roman" w:hAnsi="Times New Roman"/>
          <w:b/>
          <w:sz w:val="24"/>
          <w:szCs w:val="24"/>
        </w:rPr>
        <w:t>8</w:t>
      </w:r>
      <w:r w:rsidR="00BC0A25">
        <w:rPr>
          <w:rFonts w:ascii="Times New Roman" w:hAnsi="Times New Roman"/>
          <w:b/>
          <w:sz w:val="24"/>
          <w:szCs w:val="24"/>
        </w:rPr>
        <w:t xml:space="preserve"> 000 000 </w:t>
      </w:r>
      <w:r w:rsidR="00CA2DFA" w:rsidRPr="00A94B8D">
        <w:rPr>
          <w:rFonts w:ascii="Times New Roman" w:hAnsi="Times New Roman"/>
          <w:b/>
          <w:sz w:val="24"/>
          <w:szCs w:val="24"/>
        </w:rPr>
        <w:t xml:space="preserve"> (</w:t>
      </w:r>
      <w:r w:rsidR="00694F08">
        <w:rPr>
          <w:rFonts w:ascii="Times New Roman" w:hAnsi="Times New Roman"/>
          <w:b/>
          <w:sz w:val="24"/>
          <w:szCs w:val="24"/>
        </w:rPr>
        <w:t>восемь</w:t>
      </w:r>
      <w:r w:rsidR="00BC0A25">
        <w:rPr>
          <w:rFonts w:ascii="Times New Roman" w:hAnsi="Times New Roman"/>
          <w:b/>
          <w:sz w:val="24"/>
          <w:szCs w:val="24"/>
        </w:rPr>
        <w:t xml:space="preserve"> миллионов</w:t>
      </w:r>
      <w:r w:rsidR="00B63AC7" w:rsidRPr="00A94B8D">
        <w:rPr>
          <w:rFonts w:ascii="Times New Roman" w:hAnsi="Times New Roman"/>
          <w:b/>
          <w:sz w:val="24"/>
          <w:szCs w:val="24"/>
        </w:rPr>
        <w:t>)</w:t>
      </w:r>
      <w:r w:rsidR="006A3A9F">
        <w:rPr>
          <w:rFonts w:ascii="Times New Roman" w:hAnsi="Times New Roman"/>
          <w:b/>
          <w:sz w:val="24"/>
          <w:szCs w:val="24"/>
        </w:rPr>
        <w:t xml:space="preserve"> </w:t>
      </w:r>
      <w:r w:rsidR="00B63AC7" w:rsidRPr="00A94B8D">
        <w:rPr>
          <w:rFonts w:ascii="Times New Roman" w:hAnsi="Times New Roman"/>
          <w:b/>
          <w:sz w:val="24"/>
          <w:szCs w:val="24"/>
        </w:rPr>
        <w:t xml:space="preserve">рублей </w:t>
      </w:r>
      <w:r w:rsidR="00BC0A25">
        <w:rPr>
          <w:rFonts w:ascii="Times New Roman" w:hAnsi="Times New Roman"/>
          <w:b/>
          <w:sz w:val="24"/>
          <w:szCs w:val="24"/>
        </w:rPr>
        <w:t>00</w:t>
      </w:r>
      <w:r w:rsidR="00B63AC7" w:rsidRPr="00A94B8D">
        <w:rPr>
          <w:rFonts w:ascii="Times New Roman" w:hAnsi="Times New Roman"/>
          <w:b/>
          <w:sz w:val="24"/>
          <w:szCs w:val="24"/>
        </w:rPr>
        <w:t xml:space="preserve"> копеек </w:t>
      </w:r>
      <w:r w:rsidR="00ED5531" w:rsidRPr="00A94B8D">
        <w:rPr>
          <w:rFonts w:ascii="Times New Roman" w:hAnsi="Times New Roman"/>
          <w:sz w:val="24"/>
          <w:szCs w:val="24"/>
        </w:rPr>
        <w:t>в том числе НДС 20%</w:t>
      </w:r>
      <w:r w:rsidRPr="00A94B8D">
        <w:rPr>
          <w:rFonts w:ascii="Times New Roman" w:hAnsi="Times New Roman"/>
          <w:sz w:val="24"/>
          <w:szCs w:val="24"/>
        </w:rPr>
        <w:t xml:space="preserve">, согласно расчету </w:t>
      </w:r>
      <w:r w:rsidR="005923C4" w:rsidRPr="00A94B8D">
        <w:rPr>
          <w:rFonts w:ascii="Times New Roman" w:hAnsi="Times New Roman"/>
          <w:sz w:val="24"/>
          <w:szCs w:val="24"/>
        </w:rPr>
        <w:t>договорной цены (Приложение №2)</w:t>
      </w:r>
      <w:r w:rsidRPr="00A94B8D">
        <w:rPr>
          <w:rFonts w:ascii="Times New Roman" w:hAnsi="Times New Roman"/>
          <w:sz w:val="24"/>
          <w:szCs w:val="24"/>
        </w:rPr>
        <w:t xml:space="preserve"> за полностью выполненные работы по настоящему договору производится Заказчиком </w:t>
      </w:r>
      <w:r w:rsidR="00530D09" w:rsidRPr="00A94B8D">
        <w:rPr>
          <w:rFonts w:ascii="Times New Roman" w:hAnsi="Times New Roman"/>
          <w:sz w:val="24"/>
          <w:szCs w:val="24"/>
        </w:rPr>
        <w:t>по истечении</w:t>
      </w:r>
      <w:r w:rsidRPr="00A94B8D">
        <w:rPr>
          <w:rFonts w:ascii="Times New Roman" w:hAnsi="Times New Roman"/>
          <w:sz w:val="24"/>
          <w:szCs w:val="24"/>
        </w:rPr>
        <w:t xml:space="preserve"> 10 (десяти) банковских дней </w:t>
      </w:r>
      <w:r w:rsidR="00A83D8F" w:rsidRPr="00A94B8D">
        <w:rPr>
          <w:rFonts w:ascii="Times New Roman" w:hAnsi="Times New Roman"/>
          <w:sz w:val="24"/>
          <w:szCs w:val="24"/>
        </w:rPr>
        <w:t>в ближайший четвертый день недели после приемки</w:t>
      </w:r>
      <w:r w:rsidRPr="00A94B8D">
        <w:rPr>
          <w:rFonts w:ascii="Times New Roman" w:hAnsi="Times New Roman"/>
          <w:sz w:val="24"/>
          <w:szCs w:val="24"/>
        </w:rPr>
        <w:t xml:space="preserve"> выполненных работ, указанных в п.1.1 настоящего договора, в полном объеме, и предоставления Подрядчиком подписанных обеими Сторонами актов о приемке выполненных работ (форма КС-2), справок о стоимости выполненных работ и затрат (форма КС-3), оригинала счёта-фактуры, при справки о состоянии расчетов по налогам, сборам, пеням и штрафам по форме, утвержденной федеральным органом исполнительной власти, уполномоченным по контролю и надзору в области налогов и сборов (данная справка действительна в течение одного месяца с даты, по состоянию на которую она была выдана налоговым органом). Сумма платежа уменьшается Заказчиком на стоимость переданной подрядчику электроэнергии, необходимой для выполнения работ по Договору, на основании подписанных обеими Сторонами актов о количестве потребленной электроэнергии, составляемых ежемесячно в соответствии с показаниями прибора учета электроэнергии и действующих тарифов, а также услуг и материалов, в случае, если это будет иметь место. </w:t>
      </w:r>
    </w:p>
    <w:p w14:paraId="51DF75CC" w14:textId="77777777" w:rsidR="00164F44" w:rsidRPr="00A94B8D" w:rsidRDefault="00B841E4" w:rsidP="00B91E1F">
      <w:pPr>
        <w:pStyle w:val="ab"/>
        <w:numPr>
          <w:ilvl w:val="1"/>
          <w:numId w:val="16"/>
        </w:numPr>
        <w:tabs>
          <w:tab w:val="left" w:pos="993"/>
        </w:tabs>
        <w:spacing w:after="0" w:line="240" w:lineRule="auto"/>
        <w:ind w:left="0" w:firstLine="567"/>
        <w:jc w:val="both"/>
        <w:rPr>
          <w:rFonts w:ascii="Times New Roman" w:hAnsi="Times New Roman"/>
          <w:sz w:val="24"/>
          <w:szCs w:val="24"/>
        </w:rPr>
      </w:pPr>
      <w:r w:rsidRPr="00A94B8D">
        <w:rPr>
          <w:rFonts w:ascii="Times New Roman" w:hAnsi="Times New Roman"/>
          <w:sz w:val="24"/>
          <w:szCs w:val="24"/>
        </w:rPr>
        <w:t>Приемка работ осуществляется после выполнения в полном объеме указанных в настоящем Договоре работ и предоставления исполнительной документации (4 экземпляра на бумажном носителе и 1 экземпляр на электронном носителе в формате (.</w:t>
      </w:r>
      <w:proofErr w:type="spellStart"/>
      <w:r w:rsidRPr="00A94B8D">
        <w:rPr>
          <w:rFonts w:ascii="Times New Roman" w:hAnsi="Times New Roman"/>
          <w:sz w:val="24"/>
          <w:szCs w:val="24"/>
        </w:rPr>
        <w:t>pdf</w:t>
      </w:r>
      <w:proofErr w:type="spellEnd"/>
      <w:r w:rsidRPr="00A94B8D">
        <w:rPr>
          <w:rFonts w:ascii="Times New Roman" w:hAnsi="Times New Roman"/>
          <w:sz w:val="24"/>
          <w:szCs w:val="24"/>
        </w:rPr>
        <w:t>)), журнала КС-6.</w:t>
      </w:r>
    </w:p>
    <w:p w14:paraId="04B6FA84" w14:textId="77777777" w:rsidR="00164F44" w:rsidRPr="00A94B8D" w:rsidRDefault="00B841E4" w:rsidP="00B91E1F">
      <w:pPr>
        <w:pStyle w:val="ab"/>
        <w:numPr>
          <w:ilvl w:val="1"/>
          <w:numId w:val="16"/>
        </w:numPr>
        <w:tabs>
          <w:tab w:val="left" w:pos="993"/>
        </w:tabs>
        <w:spacing w:after="0" w:line="240" w:lineRule="auto"/>
        <w:ind w:left="0" w:firstLine="567"/>
        <w:jc w:val="both"/>
        <w:rPr>
          <w:rFonts w:ascii="Times New Roman" w:hAnsi="Times New Roman"/>
          <w:sz w:val="24"/>
          <w:szCs w:val="24"/>
        </w:rPr>
      </w:pPr>
      <w:r w:rsidRPr="00A94B8D">
        <w:rPr>
          <w:rFonts w:ascii="Times New Roman" w:hAnsi="Times New Roman"/>
          <w:sz w:val="24"/>
          <w:szCs w:val="24"/>
        </w:rPr>
        <w:t>В случае если при приемке выполненных работ будут выявлены какие-либо недостатки в выполненной работе, расчет будет производиться после устранения Подрядчиком указанных замечаний.</w:t>
      </w:r>
    </w:p>
    <w:p w14:paraId="7AB5408A" w14:textId="77777777" w:rsidR="00164F44" w:rsidRPr="00A94B8D" w:rsidRDefault="00B841E4" w:rsidP="00B91E1F">
      <w:pPr>
        <w:pStyle w:val="ab"/>
        <w:numPr>
          <w:ilvl w:val="1"/>
          <w:numId w:val="16"/>
        </w:numPr>
        <w:tabs>
          <w:tab w:val="left" w:pos="993"/>
        </w:tabs>
        <w:spacing w:after="0" w:line="240" w:lineRule="auto"/>
        <w:ind w:left="0" w:firstLine="567"/>
        <w:jc w:val="both"/>
        <w:rPr>
          <w:rFonts w:ascii="Times New Roman" w:hAnsi="Times New Roman"/>
          <w:sz w:val="24"/>
          <w:szCs w:val="24"/>
        </w:rPr>
      </w:pPr>
      <w:r w:rsidRPr="00A94B8D">
        <w:rPr>
          <w:rFonts w:ascii="Times New Roman" w:hAnsi="Times New Roman"/>
          <w:sz w:val="24"/>
          <w:szCs w:val="24"/>
        </w:rPr>
        <w:t>Расчет производится в безналичной форме путем перечисления денежных средств на расчетный счет Подрядчика.</w:t>
      </w:r>
    </w:p>
    <w:p w14:paraId="1679DCE1" w14:textId="77777777" w:rsidR="00164F44" w:rsidRPr="00A94B8D" w:rsidRDefault="00B841E4" w:rsidP="00B91E1F">
      <w:pPr>
        <w:pStyle w:val="ab"/>
        <w:numPr>
          <w:ilvl w:val="1"/>
          <w:numId w:val="16"/>
        </w:numPr>
        <w:tabs>
          <w:tab w:val="left" w:pos="993"/>
        </w:tabs>
        <w:spacing w:after="0" w:line="240" w:lineRule="auto"/>
        <w:ind w:left="0" w:firstLine="567"/>
        <w:jc w:val="both"/>
        <w:rPr>
          <w:rFonts w:ascii="Times New Roman" w:hAnsi="Times New Roman"/>
          <w:sz w:val="24"/>
          <w:szCs w:val="24"/>
        </w:rPr>
      </w:pPr>
      <w:r w:rsidRPr="00A94B8D">
        <w:rPr>
          <w:rFonts w:ascii="Times New Roman" w:hAnsi="Times New Roman"/>
          <w:sz w:val="24"/>
          <w:szCs w:val="24"/>
        </w:rPr>
        <w:t xml:space="preserve">Оригинал счета-фактуры должен быть подписан Руководителем Подрядчика и главным бухгалтером. Подпись главного бухгалтера должна быть подтверждена надлежаще заверенной копией приказа о назначении на должность. В случае подписания счета-фактуры иными лицами, образцы их подписей, а также полномочия по подписанию счета-фактуры, должны быть подтверждены доверенностью. Если счет-фактура подписывается уполномоченным лицом и в реквизитах "Руководитель организации" и "Главный бухгалтер" уже стоят фамилии и инициалы руководителя и главного бухгалтера </w:t>
      </w:r>
      <w:r w:rsidRPr="00A94B8D">
        <w:rPr>
          <w:rFonts w:ascii="Times New Roman" w:hAnsi="Times New Roman"/>
          <w:sz w:val="24"/>
          <w:szCs w:val="24"/>
        </w:rPr>
        <w:lastRenderedPageBreak/>
        <w:t>организации, то уполномоченное лицо вправе дополнительно под данными реквизитами указать следующие сведения: "За руководителя организации" и "За главного бухгалтера" соответственно, поставить свою подпись и указать свои фамилию и инициалы. В случае представления счета-фактуры с нарушением данного условия, счет-фактура считается не представленной.</w:t>
      </w:r>
    </w:p>
    <w:p w14:paraId="5C1B6932" w14:textId="77777777" w:rsidR="00410F70" w:rsidRPr="00410F70" w:rsidRDefault="00B841E4" w:rsidP="00B91E1F">
      <w:pPr>
        <w:pStyle w:val="ab"/>
        <w:numPr>
          <w:ilvl w:val="1"/>
          <w:numId w:val="16"/>
        </w:numPr>
        <w:tabs>
          <w:tab w:val="left" w:pos="993"/>
        </w:tabs>
        <w:spacing w:after="0" w:line="240" w:lineRule="auto"/>
        <w:ind w:left="0" w:firstLine="567"/>
        <w:jc w:val="both"/>
        <w:rPr>
          <w:rFonts w:ascii="Times New Roman" w:hAnsi="Times New Roman"/>
          <w:sz w:val="24"/>
          <w:szCs w:val="24"/>
        </w:rPr>
      </w:pPr>
      <w:r w:rsidRPr="00A94B8D">
        <w:rPr>
          <w:rFonts w:ascii="Times New Roman" w:hAnsi="Times New Roman"/>
          <w:sz w:val="24"/>
          <w:szCs w:val="24"/>
        </w:rPr>
        <w:t xml:space="preserve">Подрядчик гарантирует возмещение в полном объёме убытков Заказчика, возникших в результате </w:t>
      </w:r>
      <w:r w:rsidRPr="00410F70">
        <w:rPr>
          <w:rFonts w:ascii="Times New Roman" w:hAnsi="Times New Roman"/>
          <w:sz w:val="24"/>
          <w:szCs w:val="24"/>
        </w:rPr>
        <w:t>отказа налогового органа в возмещении заявленных Заказчиком сумм НДС, по причине неуплаты НДС в бюджет Подрядчиком. Возмещение убытков производится в течение 30 (тридцати) дней с момента выставления Заказчиком счёта и расчёта убытков. К расчёту убытков, понесённых Заказчиком, должна быть приложена выписка из решения налогового органа «Об отказе в возмещении сумм налога на добавленную стоимость».</w:t>
      </w:r>
    </w:p>
    <w:p w14:paraId="229F8B9E" w14:textId="77777777" w:rsidR="00410F70" w:rsidRPr="006F6183" w:rsidRDefault="00410F70" w:rsidP="00B91E1F">
      <w:pPr>
        <w:pStyle w:val="ab"/>
        <w:numPr>
          <w:ilvl w:val="1"/>
          <w:numId w:val="16"/>
        </w:numPr>
        <w:tabs>
          <w:tab w:val="left" w:pos="993"/>
        </w:tabs>
        <w:spacing w:after="0" w:line="240" w:lineRule="auto"/>
        <w:ind w:left="0" w:firstLine="567"/>
        <w:jc w:val="both"/>
        <w:rPr>
          <w:rFonts w:ascii="Times New Roman" w:hAnsi="Times New Roman"/>
          <w:sz w:val="24"/>
          <w:szCs w:val="24"/>
        </w:rPr>
      </w:pPr>
      <w:r w:rsidRPr="006F6183">
        <w:rPr>
          <w:rFonts w:ascii="Times New Roman" w:hAnsi="Times New Roman"/>
          <w:color w:val="000000"/>
          <w:sz w:val="24"/>
          <w:szCs w:val="24"/>
        </w:rPr>
        <w:t>Заказчик вправе потребовать возврата всех полученных авансовых платежей в следующих случаях:</w:t>
      </w:r>
    </w:p>
    <w:p w14:paraId="5DBBE7D1" w14:textId="77777777" w:rsidR="00410F70" w:rsidRPr="006F6183" w:rsidRDefault="00410F70" w:rsidP="00B91E1F">
      <w:pPr>
        <w:pStyle w:val="af8"/>
        <w:numPr>
          <w:ilvl w:val="0"/>
          <w:numId w:val="46"/>
        </w:numPr>
        <w:tabs>
          <w:tab w:val="left" w:pos="1134"/>
        </w:tabs>
        <w:ind w:left="0" w:firstLine="567"/>
        <w:jc w:val="both"/>
        <w:rPr>
          <w:rFonts w:ascii="Times New Roman" w:hAnsi="Times New Roman"/>
          <w:color w:val="000000"/>
          <w:sz w:val="24"/>
          <w:szCs w:val="24"/>
          <w:lang w:val="ru-RU"/>
        </w:rPr>
      </w:pPr>
      <w:r w:rsidRPr="006F6183">
        <w:rPr>
          <w:rFonts w:ascii="Times New Roman" w:hAnsi="Times New Roman"/>
          <w:color w:val="000000"/>
          <w:sz w:val="24"/>
          <w:szCs w:val="24"/>
          <w:lang w:val="ru-RU"/>
        </w:rPr>
        <w:t xml:space="preserve">задержки Подрядчиком начала работ более чем на </w:t>
      </w:r>
      <w:r w:rsidR="00B91E1F" w:rsidRPr="006F6183">
        <w:rPr>
          <w:rFonts w:ascii="Times New Roman" w:hAnsi="Times New Roman"/>
          <w:color w:val="000000"/>
          <w:sz w:val="24"/>
          <w:szCs w:val="24"/>
          <w:lang w:val="ru-RU"/>
        </w:rPr>
        <w:t>15</w:t>
      </w:r>
      <w:r w:rsidRPr="006F6183">
        <w:rPr>
          <w:rFonts w:ascii="Times New Roman" w:hAnsi="Times New Roman"/>
          <w:color w:val="000000"/>
          <w:sz w:val="24"/>
          <w:szCs w:val="24"/>
          <w:lang w:val="ru-RU"/>
        </w:rPr>
        <w:t xml:space="preserve"> (</w:t>
      </w:r>
      <w:r w:rsidR="00B91E1F" w:rsidRPr="006F6183">
        <w:rPr>
          <w:rFonts w:ascii="Times New Roman" w:hAnsi="Times New Roman"/>
          <w:color w:val="000000"/>
          <w:sz w:val="24"/>
          <w:szCs w:val="24"/>
          <w:lang w:val="ru-RU"/>
        </w:rPr>
        <w:t>пятнадцать</w:t>
      </w:r>
      <w:r w:rsidRPr="006F6183">
        <w:rPr>
          <w:rFonts w:ascii="Times New Roman" w:hAnsi="Times New Roman"/>
          <w:color w:val="000000"/>
          <w:sz w:val="24"/>
          <w:szCs w:val="24"/>
          <w:lang w:val="ru-RU"/>
        </w:rPr>
        <w:t>) календарных дней по причинам, не зависящим от Заказчика;</w:t>
      </w:r>
    </w:p>
    <w:p w14:paraId="0CB91857" w14:textId="77777777" w:rsidR="00410F70" w:rsidRPr="006F6183" w:rsidRDefault="00410F70" w:rsidP="00B91E1F">
      <w:pPr>
        <w:pStyle w:val="af8"/>
        <w:numPr>
          <w:ilvl w:val="0"/>
          <w:numId w:val="46"/>
        </w:numPr>
        <w:tabs>
          <w:tab w:val="left" w:pos="1134"/>
        </w:tabs>
        <w:ind w:left="0" w:firstLine="567"/>
        <w:jc w:val="both"/>
        <w:rPr>
          <w:rFonts w:ascii="Times New Roman" w:hAnsi="Times New Roman"/>
          <w:color w:val="000000"/>
          <w:sz w:val="24"/>
          <w:szCs w:val="24"/>
          <w:lang w:val="ru-RU"/>
        </w:rPr>
      </w:pPr>
      <w:r w:rsidRPr="006F6183">
        <w:rPr>
          <w:rFonts w:ascii="Times New Roman" w:hAnsi="Times New Roman"/>
          <w:color w:val="000000"/>
          <w:sz w:val="24"/>
          <w:szCs w:val="24"/>
          <w:lang w:val="ru-RU"/>
        </w:rPr>
        <w:t xml:space="preserve">несоблюдения Подрядчиком требований к качеству выполняемых работ, если их исправление влечет задержку строительства Объекта более чем на </w:t>
      </w:r>
      <w:r w:rsidR="00B91E1F" w:rsidRPr="006F6183">
        <w:rPr>
          <w:rFonts w:ascii="Times New Roman" w:hAnsi="Times New Roman"/>
          <w:color w:val="000000"/>
          <w:sz w:val="24"/>
          <w:szCs w:val="24"/>
          <w:lang w:val="ru-RU"/>
        </w:rPr>
        <w:t xml:space="preserve">15 (пятнадцать) </w:t>
      </w:r>
      <w:r w:rsidRPr="006F6183">
        <w:rPr>
          <w:rFonts w:ascii="Times New Roman" w:hAnsi="Times New Roman"/>
          <w:color w:val="000000"/>
          <w:sz w:val="24"/>
          <w:szCs w:val="24"/>
          <w:lang w:val="ru-RU"/>
        </w:rPr>
        <w:t>календарных дней;</w:t>
      </w:r>
    </w:p>
    <w:p w14:paraId="33E78C29" w14:textId="77777777" w:rsidR="00410F70" w:rsidRPr="006F6183" w:rsidRDefault="00410F70" w:rsidP="00B91E1F">
      <w:pPr>
        <w:pStyle w:val="af8"/>
        <w:numPr>
          <w:ilvl w:val="0"/>
          <w:numId w:val="46"/>
        </w:numPr>
        <w:tabs>
          <w:tab w:val="left" w:pos="1134"/>
        </w:tabs>
        <w:ind w:left="0" w:firstLine="567"/>
        <w:jc w:val="both"/>
        <w:rPr>
          <w:rFonts w:ascii="Times New Roman" w:hAnsi="Times New Roman"/>
          <w:color w:val="000000"/>
          <w:sz w:val="24"/>
          <w:szCs w:val="24"/>
          <w:lang w:val="ru-RU"/>
        </w:rPr>
      </w:pPr>
      <w:r w:rsidRPr="006F6183">
        <w:rPr>
          <w:rFonts w:ascii="Times New Roman" w:hAnsi="Times New Roman"/>
          <w:color w:val="000000"/>
          <w:sz w:val="24"/>
          <w:szCs w:val="24"/>
          <w:lang w:val="ru-RU"/>
        </w:rPr>
        <w:t>аннулирования, отзыва либо прекращения срока действия допуска Подрядчика к определённым видам работ, оказывающим влияние на безопасность объектов капитального строительства;</w:t>
      </w:r>
    </w:p>
    <w:p w14:paraId="54F8D078" w14:textId="77777777" w:rsidR="00410F70" w:rsidRPr="006F6183" w:rsidRDefault="00410F70" w:rsidP="00B91E1F">
      <w:pPr>
        <w:pStyle w:val="af8"/>
        <w:numPr>
          <w:ilvl w:val="0"/>
          <w:numId w:val="46"/>
        </w:numPr>
        <w:tabs>
          <w:tab w:val="left" w:pos="1134"/>
        </w:tabs>
        <w:ind w:left="0" w:firstLine="567"/>
        <w:jc w:val="both"/>
        <w:rPr>
          <w:rFonts w:ascii="Times New Roman" w:hAnsi="Times New Roman"/>
          <w:color w:val="000000"/>
          <w:sz w:val="24"/>
          <w:szCs w:val="24"/>
          <w:lang w:val="ru-RU"/>
        </w:rPr>
      </w:pPr>
      <w:r w:rsidRPr="006F6183">
        <w:rPr>
          <w:rFonts w:ascii="Times New Roman" w:hAnsi="Times New Roman"/>
          <w:color w:val="000000"/>
          <w:sz w:val="24"/>
          <w:szCs w:val="24"/>
          <w:lang w:val="ru-RU"/>
        </w:rPr>
        <w:t>нарушения Подрядчиком окончательного срока выполнения работ по настоящему Договору;</w:t>
      </w:r>
    </w:p>
    <w:p w14:paraId="686261AF" w14:textId="77777777" w:rsidR="00410F70" w:rsidRPr="006F6183" w:rsidRDefault="00410F70" w:rsidP="00B91E1F">
      <w:pPr>
        <w:pStyle w:val="af8"/>
        <w:numPr>
          <w:ilvl w:val="0"/>
          <w:numId w:val="46"/>
        </w:numPr>
        <w:tabs>
          <w:tab w:val="left" w:pos="1134"/>
        </w:tabs>
        <w:ind w:left="0" w:firstLine="567"/>
        <w:jc w:val="both"/>
        <w:rPr>
          <w:rFonts w:ascii="Times New Roman" w:hAnsi="Times New Roman"/>
          <w:color w:val="000000"/>
          <w:sz w:val="24"/>
          <w:szCs w:val="24"/>
          <w:lang w:val="ru-RU"/>
        </w:rPr>
      </w:pPr>
      <w:r w:rsidRPr="006F6183">
        <w:rPr>
          <w:rFonts w:ascii="Times New Roman" w:hAnsi="Times New Roman"/>
          <w:color w:val="000000"/>
          <w:sz w:val="24"/>
          <w:szCs w:val="24"/>
          <w:lang w:val="ru-RU"/>
        </w:rPr>
        <w:t>вступления в законную силу нормативных актов органов государственной власти, лишающих Подрядчика права на производство работ по настоящему Договору.</w:t>
      </w:r>
    </w:p>
    <w:p w14:paraId="214A6B77" w14:textId="77777777" w:rsidR="00410F70" w:rsidRPr="006F6183" w:rsidRDefault="00410F70" w:rsidP="00B91E1F">
      <w:pPr>
        <w:pStyle w:val="ab"/>
        <w:tabs>
          <w:tab w:val="left" w:pos="851"/>
        </w:tabs>
        <w:spacing w:after="0" w:line="240" w:lineRule="auto"/>
        <w:ind w:left="0" w:firstLine="567"/>
        <w:jc w:val="both"/>
        <w:rPr>
          <w:rFonts w:ascii="Times New Roman" w:hAnsi="Times New Roman"/>
          <w:color w:val="000000"/>
          <w:sz w:val="24"/>
          <w:szCs w:val="24"/>
        </w:rPr>
      </w:pPr>
      <w:r w:rsidRPr="006F6183">
        <w:rPr>
          <w:rFonts w:ascii="Times New Roman" w:hAnsi="Times New Roman"/>
          <w:color w:val="000000"/>
          <w:sz w:val="24"/>
          <w:szCs w:val="24"/>
        </w:rPr>
        <w:t>Подрядчик обязуется произвести возврат авансовых платежей в течение 7 (семи) календарных дней с даты направления требования Заказчиком.</w:t>
      </w:r>
    </w:p>
    <w:p w14:paraId="3F09757E" w14:textId="224705FC" w:rsidR="00410F70" w:rsidRPr="006F6183" w:rsidRDefault="00410F70" w:rsidP="00B91E1F">
      <w:pPr>
        <w:pStyle w:val="ab"/>
        <w:numPr>
          <w:ilvl w:val="1"/>
          <w:numId w:val="16"/>
        </w:numPr>
        <w:tabs>
          <w:tab w:val="left" w:pos="993"/>
        </w:tabs>
        <w:spacing w:after="0" w:line="240" w:lineRule="auto"/>
        <w:ind w:left="0" w:firstLine="567"/>
        <w:jc w:val="both"/>
        <w:rPr>
          <w:rFonts w:ascii="Times New Roman" w:hAnsi="Times New Roman"/>
          <w:sz w:val="24"/>
          <w:szCs w:val="24"/>
        </w:rPr>
      </w:pPr>
      <w:r w:rsidRPr="006F6183">
        <w:rPr>
          <w:rFonts w:ascii="Times New Roman" w:hAnsi="Times New Roman"/>
          <w:sz w:val="24"/>
          <w:szCs w:val="24"/>
          <w:lang w:eastAsia="ru-RU"/>
        </w:rPr>
        <w:t xml:space="preserve"> В случае если Заказчик воспользуется правом предъявления требования по банковской гарантии, или правом предъявления требования о возврате всех полученных авансовых платежей согласно п. </w:t>
      </w:r>
      <w:r w:rsidR="0064137E">
        <w:rPr>
          <w:rFonts w:ascii="Times New Roman" w:hAnsi="Times New Roman"/>
          <w:sz w:val="24"/>
          <w:szCs w:val="24"/>
          <w:lang w:eastAsia="ru-RU"/>
        </w:rPr>
        <w:t>2</w:t>
      </w:r>
      <w:r w:rsidRPr="006F6183">
        <w:rPr>
          <w:rFonts w:ascii="Times New Roman" w:hAnsi="Times New Roman"/>
          <w:sz w:val="24"/>
          <w:szCs w:val="24"/>
          <w:lang w:eastAsia="ru-RU"/>
        </w:rPr>
        <w:t>.9 настоящего Договора, и такое требование будет исполнено (денежные средства поступят на расчетный счет Заказчика), то наступают следующие последствия:</w:t>
      </w:r>
    </w:p>
    <w:p w14:paraId="68ED44A1" w14:textId="77777777" w:rsidR="00410F70" w:rsidRPr="006F6183" w:rsidRDefault="00410F70" w:rsidP="00B91E1F">
      <w:pPr>
        <w:spacing w:after="0" w:line="240" w:lineRule="auto"/>
        <w:ind w:firstLine="567"/>
        <w:jc w:val="both"/>
        <w:rPr>
          <w:rFonts w:ascii="Times New Roman" w:hAnsi="Times New Roman"/>
          <w:sz w:val="24"/>
          <w:szCs w:val="24"/>
          <w:lang w:eastAsia="ru-RU"/>
        </w:rPr>
      </w:pPr>
      <w:r w:rsidRPr="006F6183">
        <w:rPr>
          <w:rFonts w:ascii="Times New Roman" w:hAnsi="Times New Roman"/>
          <w:sz w:val="24"/>
          <w:szCs w:val="24"/>
          <w:lang w:eastAsia="ru-RU"/>
        </w:rPr>
        <w:t>- сумма возвращенного авансового платежа будет выплачена при окончательном расчете;</w:t>
      </w:r>
    </w:p>
    <w:p w14:paraId="716EB6DE" w14:textId="77777777" w:rsidR="00410F70" w:rsidRPr="006F6183" w:rsidRDefault="00410F70" w:rsidP="00B91E1F">
      <w:pPr>
        <w:spacing w:after="0" w:line="240" w:lineRule="auto"/>
        <w:ind w:firstLine="567"/>
        <w:jc w:val="both"/>
        <w:rPr>
          <w:rFonts w:ascii="Times New Roman" w:hAnsi="Times New Roman"/>
          <w:sz w:val="24"/>
          <w:szCs w:val="24"/>
          <w:lang w:eastAsia="ru-RU"/>
        </w:rPr>
      </w:pPr>
      <w:r w:rsidRPr="006F6183">
        <w:rPr>
          <w:rFonts w:ascii="Times New Roman" w:hAnsi="Times New Roman"/>
          <w:sz w:val="24"/>
          <w:szCs w:val="24"/>
          <w:lang w:eastAsia="ru-RU"/>
        </w:rPr>
        <w:t>- обязательства Заказчика по внесению авансового платежа, для целей исчисления сроков выполнения работ считается исполненной;</w:t>
      </w:r>
    </w:p>
    <w:p w14:paraId="3F6A4F72" w14:textId="77777777" w:rsidR="00410F70" w:rsidRPr="00410F70" w:rsidRDefault="00410F70" w:rsidP="00B91E1F">
      <w:pPr>
        <w:tabs>
          <w:tab w:val="left" w:pos="851"/>
        </w:tabs>
        <w:spacing w:after="0" w:line="240" w:lineRule="auto"/>
        <w:ind w:firstLine="567"/>
        <w:jc w:val="both"/>
        <w:rPr>
          <w:rFonts w:ascii="Times New Roman" w:hAnsi="Times New Roman"/>
          <w:color w:val="000000" w:themeColor="text1"/>
          <w:sz w:val="24"/>
          <w:szCs w:val="24"/>
        </w:rPr>
      </w:pPr>
      <w:r w:rsidRPr="006F6183">
        <w:rPr>
          <w:rFonts w:ascii="Times New Roman" w:hAnsi="Times New Roman"/>
          <w:sz w:val="24"/>
          <w:szCs w:val="24"/>
          <w:lang w:eastAsia="ru-RU"/>
        </w:rPr>
        <w:t>- заказчик не несет ответственности за нарушение сроков внесения авансового платежа.</w:t>
      </w:r>
    </w:p>
    <w:p w14:paraId="6C76985C" w14:textId="77777777" w:rsidR="00B841E4" w:rsidRPr="00A94B8D" w:rsidRDefault="00B841E4" w:rsidP="00B91E1F">
      <w:pPr>
        <w:tabs>
          <w:tab w:val="left" w:pos="993"/>
        </w:tabs>
        <w:spacing w:after="0" w:line="240" w:lineRule="auto"/>
        <w:ind w:firstLine="567"/>
        <w:jc w:val="both"/>
        <w:rPr>
          <w:rFonts w:ascii="Times New Roman" w:hAnsi="Times New Roman"/>
          <w:sz w:val="24"/>
          <w:szCs w:val="24"/>
        </w:rPr>
      </w:pPr>
    </w:p>
    <w:p w14:paraId="1CBFFA5C" w14:textId="77777777" w:rsidR="00B841E4" w:rsidRPr="00A94B8D" w:rsidRDefault="00B841E4" w:rsidP="00B91E1F">
      <w:pPr>
        <w:pStyle w:val="ab"/>
        <w:numPr>
          <w:ilvl w:val="0"/>
          <w:numId w:val="27"/>
        </w:numPr>
        <w:tabs>
          <w:tab w:val="left" w:pos="993"/>
        </w:tabs>
        <w:spacing w:after="0" w:line="240" w:lineRule="auto"/>
        <w:ind w:left="0" w:firstLine="567"/>
        <w:jc w:val="center"/>
        <w:rPr>
          <w:rFonts w:ascii="Times New Roman" w:hAnsi="Times New Roman"/>
          <w:b/>
          <w:sz w:val="24"/>
          <w:szCs w:val="24"/>
        </w:rPr>
      </w:pPr>
      <w:r w:rsidRPr="00A94B8D">
        <w:rPr>
          <w:rFonts w:ascii="Times New Roman" w:hAnsi="Times New Roman"/>
          <w:b/>
          <w:sz w:val="24"/>
          <w:szCs w:val="24"/>
        </w:rPr>
        <w:t>ОБЯЗАТЕЛЬСТВА СТОРОН ПО ДОГОВОРУ</w:t>
      </w:r>
    </w:p>
    <w:p w14:paraId="0BF4557F" w14:textId="77777777" w:rsidR="00B841E4" w:rsidRPr="00A94B8D" w:rsidRDefault="00B841E4" w:rsidP="00B91E1F">
      <w:pPr>
        <w:pStyle w:val="ab"/>
        <w:tabs>
          <w:tab w:val="left" w:pos="993"/>
        </w:tabs>
        <w:spacing w:after="0" w:line="240" w:lineRule="auto"/>
        <w:ind w:left="0" w:firstLine="567"/>
        <w:rPr>
          <w:rFonts w:ascii="Times New Roman" w:hAnsi="Times New Roman"/>
          <w:b/>
          <w:sz w:val="24"/>
          <w:szCs w:val="24"/>
        </w:rPr>
      </w:pPr>
    </w:p>
    <w:p w14:paraId="378093D9" w14:textId="77777777" w:rsidR="00B841E4" w:rsidRPr="00A94B8D" w:rsidRDefault="00B841E4" w:rsidP="00B91E1F">
      <w:pPr>
        <w:pStyle w:val="ab"/>
        <w:numPr>
          <w:ilvl w:val="1"/>
          <w:numId w:val="17"/>
        </w:numPr>
        <w:tabs>
          <w:tab w:val="left" w:pos="993"/>
        </w:tabs>
        <w:spacing w:after="0" w:line="240" w:lineRule="auto"/>
        <w:ind w:left="0" w:firstLine="567"/>
        <w:jc w:val="both"/>
        <w:rPr>
          <w:rFonts w:ascii="Times New Roman" w:hAnsi="Times New Roman"/>
          <w:sz w:val="24"/>
          <w:szCs w:val="24"/>
        </w:rPr>
      </w:pPr>
      <w:r w:rsidRPr="00A94B8D">
        <w:rPr>
          <w:rFonts w:ascii="Times New Roman" w:hAnsi="Times New Roman"/>
          <w:sz w:val="24"/>
          <w:szCs w:val="24"/>
        </w:rPr>
        <w:t>Подрядчик обязуется:</w:t>
      </w:r>
    </w:p>
    <w:p w14:paraId="5AB4B3D6" w14:textId="77777777" w:rsidR="00B841E4" w:rsidRPr="00A94B8D" w:rsidRDefault="00B841E4" w:rsidP="00B91E1F">
      <w:pPr>
        <w:pStyle w:val="ab"/>
        <w:numPr>
          <w:ilvl w:val="0"/>
          <w:numId w:val="18"/>
        </w:numPr>
        <w:tabs>
          <w:tab w:val="left" w:pos="993"/>
        </w:tabs>
        <w:spacing w:after="0" w:line="240" w:lineRule="auto"/>
        <w:ind w:left="0" w:firstLine="567"/>
        <w:jc w:val="both"/>
        <w:rPr>
          <w:rFonts w:ascii="Times New Roman" w:hAnsi="Times New Roman"/>
          <w:sz w:val="24"/>
          <w:szCs w:val="24"/>
        </w:rPr>
      </w:pPr>
      <w:r w:rsidRPr="00A94B8D">
        <w:rPr>
          <w:rFonts w:ascii="Times New Roman" w:hAnsi="Times New Roman"/>
          <w:sz w:val="24"/>
          <w:szCs w:val="24"/>
        </w:rPr>
        <w:t>в течение 3 (трёх) банковских дней после поступления денежных средств на расчётный счёт предоставить Заказчику оригинал счёта-фактуры на выплаченный аванс;</w:t>
      </w:r>
    </w:p>
    <w:p w14:paraId="616407EF" w14:textId="77777777" w:rsidR="00B841E4" w:rsidRPr="00A94B8D" w:rsidRDefault="00B841E4" w:rsidP="00B91E1F">
      <w:pPr>
        <w:pStyle w:val="ab"/>
        <w:numPr>
          <w:ilvl w:val="0"/>
          <w:numId w:val="18"/>
        </w:numPr>
        <w:tabs>
          <w:tab w:val="left" w:pos="993"/>
        </w:tabs>
        <w:spacing w:after="0" w:line="240" w:lineRule="auto"/>
        <w:ind w:left="0" w:firstLine="567"/>
        <w:jc w:val="both"/>
        <w:rPr>
          <w:rFonts w:ascii="Times New Roman" w:hAnsi="Times New Roman"/>
          <w:sz w:val="24"/>
          <w:szCs w:val="24"/>
        </w:rPr>
      </w:pPr>
      <w:r w:rsidRPr="00A94B8D">
        <w:rPr>
          <w:rFonts w:ascii="Times New Roman" w:hAnsi="Times New Roman"/>
          <w:sz w:val="24"/>
          <w:szCs w:val="24"/>
        </w:rPr>
        <w:t xml:space="preserve">назначить лицо, ответственное за выполнение работ, о чем известить </w:t>
      </w:r>
      <w:proofErr w:type="gramStart"/>
      <w:r w:rsidRPr="00A94B8D">
        <w:rPr>
          <w:rFonts w:ascii="Times New Roman" w:hAnsi="Times New Roman"/>
          <w:sz w:val="24"/>
          <w:szCs w:val="24"/>
        </w:rPr>
        <w:t>Заказчика  путем</w:t>
      </w:r>
      <w:proofErr w:type="gramEnd"/>
      <w:r w:rsidRPr="00A94B8D">
        <w:rPr>
          <w:rFonts w:ascii="Times New Roman" w:hAnsi="Times New Roman"/>
          <w:sz w:val="24"/>
          <w:szCs w:val="24"/>
        </w:rPr>
        <w:t xml:space="preserve"> направления письма, подписанного руководителем Подрядчика с указанием должности, ФИО ответственного лица и приложением оригинала доверенности с подтверждением его полномочий;</w:t>
      </w:r>
    </w:p>
    <w:p w14:paraId="55914AF1" w14:textId="77777777" w:rsidR="00B841E4" w:rsidRPr="00A94B8D" w:rsidRDefault="00B841E4" w:rsidP="00B91E1F">
      <w:pPr>
        <w:pStyle w:val="ab"/>
        <w:numPr>
          <w:ilvl w:val="0"/>
          <w:numId w:val="18"/>
        </w:numPr>
        <w:tabs>
          <w:tab w:val="left" w:pos="993"/>
        </w:tabs>
        <w:spacing w:after="0" w:line="240" w:lineRule="auto"/>
        <w:ind w:left="0" w:firstLine="567"/>
        <w:jc w:val="both"/>
        <w:rPr>
          <w:rFonts w:ascii="Times New Roman" w:hAnsi="Times New Roman"/>
          <w:sz w:val="24"/>
          <w:szCs w:val="24"/>
        </w:rPr>
      </w:pPr>
      <w:r w:rsidRPr="00A94B8D">
        <w:rPr>
          <w:rFonts w:ascii="Times New Roman" w:hAnsi="Times New Roman"/>
          <w:sz w:val="24"/>
          <w:szCs w:val="24"/>
        </w:rPr>
        <w:t>выполнить все работы в полном объёме и сроки, предусмотренные договором;</w:t>
      </w:r>
    </w:p>
    <w:p w14:paraId="41F4E7B4" w14:textId="77777777" w:rsidR="00B841E4" w:rsidRPr="00A94B8D" w:rsidRDefault="00B841E4" w:rsidP="00B91E1F">
      <w:pPr>
        <w:pStyle w:val="af6"/>
        <w:numPr>
          <w:ilvl w:val="0"/>
          <w:numId w:val="18"/>
        </w:numPr>
        <w:tabs>
          <w:tab w:val="left" w:pos="993"/>
        </w:tabs>
        <w:spacing w:before="0" w:after="0"/>
        <w:ind w:left="0" w:firstLine="567"/>
        <w:jc w:val="both"/>
      </w:pPr>
      <w:r w:rsidRPr="00A94B8D">
        <w:t xml:space="preserve">выполнить все работы в полном объёме согласно условиям, изложенным в Приложениях </w:t>
      </w:r>
      <w:r w:rsidR="00885D2F" w:rsidRPr="00A94B8D">
        <w:t>№1, №2</w:t>
      </w:r>
    </w:p>
    <w:p w14:paraId="6B69AA4C" w14:textId="77777777" w:rsidR="00B841E4" w:rsidRPr="00A94B8D" w:rsidRDefault="00B841E4" w:rsidP="00B91E1F">
      <w:pPr>
        <w:pStyle w:val="ab"/>
        <w:numPr>
          <w:ilvl w:val="0"/>
          <w:numId w:val="18"/>
        </w:numPr>
        <w:tabs>
          <w:tab w:val="left" w:pos="993"/>
        </w:tabs>
        <w:spacing w:after="0" w:line="240" w:lineRule="auto"/>
        <w:ind w:left="0" w:firstLine="567"/>
        <w:jc w:val="both"/>
        <w:rPr>
          <w:rFonts w:ascii="Times New Roman" w:hAnsi="Times New Roman"/>
          <w:sz w:val="24"/>
          <w:szCs w:val="24"/>
        </w:rPr>
      </w:pPr>
      <w:r w:rsidRPr="00A94B8D">
        <w:rPr>
          <w:rFonts w:ascii="Times New Roman" w:hAnsi="Times New Roman"/>
          <w:sz w:val="24"/>
          <w:szCs w:val="24"/>
        </w:rPr>
        <w:t xml:space="preserve">обеспечить надлежащее качество работ, согласно </w:t>
      </w:r>
      <w:proofErr w:type="gramStart"/>
      <w:r w:rsidRPr="00A94B8D">
        <w:rPr>
          <w:rFonts w:ascii="Times New Roman" w:hAnsi="Times New Roman"/>
          <w:sz w:val="24"/>
          <w:szCs w:val="24"/>
        </w:rPr>
        <w:t>требованиям</w:t>
      </w:r>
      <w:proofErr w:type="gramEnd"/>
      <w:r w:rsidRPr="00A94B8D">
        <w:rPr>
          <w:rFonts w:ascii="Times New Roman" w:hAnsi="Times New Roman"/>
          <w:sz w:val="24"/>
          <w:szCs w:val="24"/>
        </w:rPr>
        <w:t xml:space="preserve"> ГОСТ и СНиП;</w:t>
      </w:r>
    </w:p>
    <w:p w14:paraId="4FB71181" w14:textId="77777777" w:rsidR="00B841E4" w:rsidRPr="00A94B8D" w:rsidRDefault="00B841E4" w:rsidP="00B91E1F">
      <w:pPr>
        <w:pStyle w:val="ab"/>
        <w:numPr>
          <w:ilvl w:val="0"/>
          <w:numId w:val="18"/>
        </w:numPr>
        <w:tabs>
          <w:tab w:val="left" w:pos="993"/>
        </w:tabs>
        <w:spacing w:after="0" w:line="240" w:lineRule="auto"/>
        <w:ind w:left="0" w:firstLine="567"/>
        <w:jc w:val="both"/>
        <w:rPr>
          <w:rFonts w:ascii="Times New Roman" w:hAnsi="Times New Roman"/>
          <w:sz w:val="24"/>
          <w:szCs w:val="24"/>
        </w:rPr>
      </w:pPr>
      <w:r w:rsidRPr="00A94B8D">
        <w:rPr>
          <w:rFonts w:ascii="Times New Roman" w:hAnsi="Times New Roman"/>
          <w:sz w:val="24"/>
          <w:szCs w:val="24"/>
        </w:rPr>
        <w:lastRenderedPageBreak/>
        <w:t>гарантировать качество строительных материалов, оборудования и комплектующих изделий, конструкций и систем, применяемых им для производства работ, их соответствие стандартам, техническим условиям, наличие соответствующих сертификатов, технических паспортов или других документов, удостоверяющих их качество;</w:t>
      </w:r>
    </w:p>
    <w:p w14:paraId="3D277148" w14:textId="77777777" w:rsidR="00B841E4" w:rsidRPr="00A94B8D" w:rsidRDefault="00B841E4" w:rsidP="00B91E1F">
      <w:pPr>
        <w:pStyle w:val="ab"/>
        <w:numPr>
          <w:ilvl w:val="0"/>
          <w:numId w:val="18"/>
        </w:numPr>
        <w:tabs>
          <w:tab w:val="left" w:pos="993"/>
        </w:tabs>
        <w:spacing w:after="0" w:line="240" w:lineRule="auto"/>
        <w:ind w:left="0" w:firstLine="567"/>
        <w:jc w:val="both"/>
        <w:rPr>
          <w:rFonts w:ascii="Times New Roman" w:hAnsi="Times New Roman"/>
          <w:sz w:val="24"/>
          <w:szCs w:val="24"/>
        </w:rPr>
      </w:pPr>
      <w:r w:rsidRPr="00A94B8D">
        <w:rPr>
          <w:rFonts w:ascii="Times New Roman" w:hAnsi="Times New Roman"/>
          <w:sz w:val="24"/>
          <w:szCs w:val="24"/>
        </w:rPr>
        <w:t>работы вести в соответствии с действующими нормами: противопожарными, охраны труда, техники безопасности и охраны окружающей среды. Ответственность за ненадлежащее исполнение этих правил лежит на Подрядчике;</w:t>
      </w:r>
    </w:p>
    <w:p w14:paraId="2D31B4D1" w14:textId="77777777" w:rsidR="00B841E4" w:rsidRPr="00A94B8D" w:rsidRDefault="00B841E4" w:rsidP="00B91E1F">
      <w:pPr>
        <w:pStyle w:val="ab"/>
        <w:numPr>
          <w:ilvl w:val="0"/>
          <w:numId w:val="18"/>
        </w:numPr>
        <w:tabs>
          <w:tab w:val="left" w:pos="993"/>
        </w:tabs>
        <w:spacing w:after="0" w:line="240" w:lineRule="auto"/>
        <w:ind w:left="0" w:firstLine="567"/>
        <w:jc w:val="both"/>
        <w:rPr>
          <w:rFonts w:ascii="Times New Roman" w:hAnsi="Times New Roman"/>
          <w:sz w:val="24"/>
          <w:szCs w:val="24"/>
        </w:rPr>
      </w:pPr>
      <w:r w:rsidRPr="00A94B8D">
        <w:rPr>
          <w:rFonts w:ascii="Times New Roman" w:hAnsi="Times New Roman"/>
          <w:sz w:val="24"/>
          <w:szCs w:val="24"/>
        </w:rPr>
        <w:t>своевременно устранять недостатки и дефекты, допущенные по вине Подрядчика;</w:t>
      </w:r>
    </w:p>
    <w:p w14:paraId="66F291B6" w14:textId="77777777" w:rsidR="00B841E4" w:rsidRPr="00A94B8D" w:rsidRDefault="00B841E4" w:rsidP="00B91E1F">
      <w:pPr>
        <w:pStyle w:val="ab"/>
        <w:numPr>
          <w:ilvl w:val="0"/>
          <w:numId w:val="18"/>
        </w:numPr>
        <w:tabs>
          <w:tab w:val="left" w:pos="993"/>
        </w:tabs>
        <w:spacing w:after="0" w:line="240" w:lineRule="auto"/>
        <w:ind w:left="0" w:firstLine="567"/>
        <w:jc w:val="both"/>
        <w:rPr>
          <w:rFonts w:ascii="Times New Roman" w:hAnsi="Times New Roman"/>
          <w:sz w:val="24"/>
          <w:szCs w:val="24"/>
        </w:rPr>
      </w:pPr>
      <w:r w:rsidRPr="00A94B8D">
        <w:rPr>
          <w:rFonts w:ascii="Times New Roman" w:hAnsi="Times New Roman"/>
          <w:sz w:val="24"/>
          <w:szCs w:val="24"/>
        </w:rPr>
        <w:t>в связи с осуществлением ООО «</w:t>
      </w:r>
      <w:proofErr w:type="spellStart"/>
      <w:r w:rsidRPr="00A94B8D">
        <w:rPr>
          <w:rFonts w:ascii="Times New Roman" w:hAnsi="Times New Roman"/>
          <w:sz w:val="24"/>
          <w:szCs w:val="24"/>
        </w:rPr>
        <w:t>Руссоль</w:t>
      </w:r>
      <w:proofErr w:type="spellEnd"/>
      <w:r w:rsidRPr="00A94B8D">
        <w:rPr>
          <w:rFonts w:ascii="Times New Roman" w:hAnsi="Times New Roman"/>
          <w:sz w:val="24"/>
          <w:szCs w:val="24"/>
        </w:rPr>
        <w:t xml:space="preserve">» эксплуатации опасных производственных объектов, ознакомиться с требованиями пропускного и </w:t>
      </w:r>
      <w:proofErr w:type="spellStart"/>
      <w:r w:rsidRPr="00A94B8D">
        <w:rPr>
          <w:rFonts w:ascii="Times New Roman" w:hAnsi="Times New Roman"/>
          <w:sz w:val="24"/>
          <w:szCs w:val="24"/>
        </w:rPr>
        <w:t>внутриобъектового</w:t>
      </w:r>
      <w:proofErr w:type="spellEnd"/>
      <w:r w:rsidRPr="00A94B8D">
        <w:rPr>
          <w:rFonts w:ascii="Times New Roman" w:hAnsi="Times New Roman"/>
          <w:sz w:val="24"/>
          <w:szCs w:val="24"/>
        </w:rPr>
        <w:t xml:space="preserve"> режимов Заказчика, предъявляемыми к подрядным организациям на территории предприятия во время проведения работ и обеспечить их соблюдение своими работниками; </w:t>
      </w:r>
    </w:p>
    <w:p w14:paraId="02CCE084" w14:textId="77777777" w:rsidR="00AC43C1" w:rsidRPr="00A94B8D" w:rsidRDefault="00AC43C1" w:rsidP="00B91E1F">
      <w:pPr>
        <w:pStyle w:val="ab"/>
        <w:numPr>
          <w:ilvl w:val="0"/>
          <w:numId w:val="18"/>
        </w:numPr>
        <w:tabs>
          <w:tab w:val="left" w:pos="993"/>
        </w:tabs>
        <w:spacing w:after="0" w:line="240" w:lineRule="auto"/>
        <w:ind w:left="0" w:firstLine="567"/>
        <w:jc w:val="both"/>
        <w:rPr>
          <w:rFonts w:ascii="Times New Roman" w:hAnsi="Times New Roman"/>
          <w:sz w:val="24"/>
          <w:szCs w:val="24"/>
        </w:rPr>
      </w:pPr>
      <w:r w:rsidRPr="00A94B8D">
        <w:rPr>
          <w:rFonts w:ascii="Times New Roman" w:hAnsi="Times New Roman"/>
          <w:sz w:val="24"/>
          <w:szCs w:val="24"/>
        </w:rPr>
        <w:t xml:space="preserve">за два рабочих дня до начала выполнения работ направить список сотрудников, применяемой техники и оборудования. Список должен содержать следующую информацию: ФИО полностью, должность, марку транспортного средства, его государственный номер, сроки пребывания на объекте. Данную информацию необходимо оформить в виде письма на фирменном бланке и направить на официальную электронную почту </w:t>
      </w:r>
      <w:hyperlink r:id="rId8" w:history="1">
        <w:r w:rsidRPr="00A94B8D">
          <w:rPr>
            <w:rStyle w:val="af7"/>
            <w:rFonts w:ascii="Times New Roman" w:hAnsi="Times New Roman"/>
            <w:sz w:val="24"/>
            <w:szCs w:val="24"/>
          </w:rPr>
          <w:t>info@russalt.ru</w:t>
        </w:r>
      </w:hyperlink>
      <w:r w:rsidRPr="00A94B8D">
        <w:rPr>
          <w:rFonts w:ascii="Times New Roman" w:hAnsi="Times New Roman"/>
          <w:sz w:val="24"/>
          <w:szCs w:val="24"/>
        </w:rPr>
        <w:t>, а также электронную почту куратора договора. Если во время выполнения работ возникает необходимость о привлечении дополнительного персонала и техники, подрядчик обязан за один рабочий день направить информацию способом, указанным выше;</w:t>
      </w:r>
    </w:p>
    <w:p w14:paraId="08CDE2ED" w14:textId="77777777" w:rsidR="00B841E4" w:rsidRPr="00A94B8D" w:rsidRDefault="00B841E4" w:rsidP="00B91E1F">
      <w:pPr>
        <w:pStyle w:val="ab"/>
        <w:numPr>
          <w:ilvl w:val="0"/>
          <w:numId w:val="18"/>
        </w:numPr>
        <w:tabs>
          <w:tab w:val="left" w:pos="993"/>
        </w:tabs>
        <w:spacing w:after="0" w:line="240" w:lineRule="auto"/>
        <w:ind w:left="0" w:firstLine="567"/>
        <w:jc w:val="both"/>
        <w:rPr>
          <w:rFonts w:ascii="Times New Roman" w:hAnsi="Times New Roman"/>
          <w:sz w:val="24"/>
          <w:szCs w:val="24"/>
        </w:rPr>
      </w:pPr>
      <w:r w:rsidRPr="00A94B8D">
        <w:rPr>
          <w:rFonts w:ascii="Times New Roman" w:hAnsi="Times New Roman"/>
          <w:sz w:val="24"/>
          <w:szCs w:val="24"/>
        </w:rPr>
        <w:t xml:space="preserve">обеспечить соблюдение своими работниками пропускного и </w:t>
      </w:r>
      <w:proofErr w:type="spellStart"/>
      <w:r w:rsidRPr="00A94B8D">
        <w:rPr>
          <w:rFonts w:ascii="Times New Roman" w:hAnsi="Times New Roman"/>
          <w:sz w:val="24"/>
          <w:szCs w:val="24"/>
        </w:rPr>
        <w:t>внутриобъектного</w:t>
      </w:r>
      <w:proofErr w:type="spellEnd"/>
      <w:r w:rsidRPr="00A94B8D">
        <w:rPr>
          <w:rFonts w:ascii="Times New Roman" w:hAnsi="Times New Roman"/>
          <w:sz w:val="24"/>
          <w:szCs w:val="24"/>
        </w:rPr>
        <w:t xml:space="preserve"> режима, </w:t>
      </w:r>
      <w:proofErr w:type="gramStart"/>
      <w:r w:rsidRPr="00A94B8D">
        <w:rPr>
          <w:rFonts w:ascii="Times New Roman" w:hAnsi="Times New Roman"/>
          <w:sz w:val="24"/>
          <w:szCs w:val="24"/>
        </w:rPr>
        <w:t>требований</w:t>
      </w:r>
      <w:proofErr w:type="gramEnd"/>
      <w:r w:rsidRPr="00A94B8D">
        <w:rPr>
          <w:rFonts w:ascii="Times New Roman" w:hAnsi="Times New Roman"/>
          <w:sz w:val="24"/>
          <w:szCs w:val="24"/>
        </w:rPr>
        <w:t xml:space="preserve"> предъявляемых к подрядным организациям на территории предприятия во время проведения работ; </w:t>
      </w:r>
    </w:p>
    <w:p w14:paraId="5D874FB3" w14:textId="77777777" w:rsidR="00B841E4" w:rsidRPr="00A94B8D" w:rsidRDefault="00B841E4" w:rsidP="00B91E1F">
      <w:pPr>
        <w:pStyle w:val="af6"/>
        <w:numPr>
          <w:ilvl w:val="0"/>
          <w:numId w:val="18"/>
        </w:numPr>
        <w:tabs>
          <w:tab w:val="left" w:pos="993"/>
        </w:tabs>
        <w:spacing w:before="0" w:after="0"/>
        <w:ind w:left="0" w:firstLine="567"/>
        <w:jc w:val="both"/>
      </w:pPr>
      <w:r w:rsidRPr="00A94B8D">
        <w:t>оснастить прибором учета электрической энергии точку подключения к электросетям Заказчика с составлением двухстороннего акта до подачи энергии;</w:t>
      </w:r>
    </w:p>
    <w:p w14:paraId="2B09804D" w14:textId="77777777" w:rsidR="00B841E4" w:rsidRPr="00A94B8D" w:rsidRDefault="00B841E4" w:rsidP="00B91E1F">
      <w:pPr>
        <w:pStyle w:val="ab"/>
        <w:numPr>
          <w:ilvl w:val="0"/>
          <w:numId w:val="18"/>
        </w:numPr>
        <w:tabs>
          <w:tab w:val="left" w:pos="993"/>
        </w:tabs>
        <w:spacing w:after="0" w:line="240" w:lineRule="auto"/>
        <w:ind w:left="0" w:firstLine="567"/>
        <w:jc w:val="both"/>
        <w:rPr>
          <w:rFonts w:ascii="Times New Roman" w:hAnsi="Times New Roman"/>
          <w:sz w:val="24"/>
          <w:szCs w:val="24"/>
        </w:rPr>
      </w:pPr>
      <w:r w:rsidRPr="00A94B8D">
        <w:rPr>
          <w:rFonts w:ascii="Times New Roman" w:hAnsi="Times New Roman"/>
          <w:sz w:val="24"/>
          <w:szCs w:val="24"/>
        </w:rPr>
        <w:t xml:space="preserve">в пятидневный срок после сдачи работ вывести технику и строительное оборудование, сдать строительную площадку; </w:t>
      </w:r>
    </w:p>
    <w:p w14:paraId="268BE550" w14:textId="77777777" w:rsidR="00B841E4" w:rsidRPr="00A94B8D" w:rsidRDefault="00B841E4" w:rsidP="00B91E1F">
      <w:pPr>
        <w:pStyle w:val="ab"/>
        <w:numPr>
          <w:ilvl w:val="0"/>
          <w:numId w:val="18"/>
        </w:numPr>
        <w:tabs>
          <w:tab w:val="left" w:pos="993"/>
        </w:tabs>
        <w:spacing w:after="0" w:line="240" w:lineRule="auto"/>
        <w:ind w:left="0" w:firstLine="567"/>
        <w:jc w:val="both"/>
        <w:rPr>
          <w:rFonts w:ascii="Times New Roman" w:hAnsi="Times New Roman"/>
          <w:sz w:val="24"/>
          <w:szCs w:val="24"/>
        </w:rPr>
      </w:pPr>
      <w:r w:rsidRPr="00A94B8D">
        <w:rPr>
          <w:rFonts w:ascii="Times New Roman" w:hAnsi="Times New Roman"/>
          <w:sz w:val="24"/>
          <w:szCs w:val="24"/>
        </w:rPr>
        <w:t>после выполнения всех работ передать Заказчику исполнительную документацию;</w:t>
      </w:r>
    </w:p>
    <w:p w14:paraId="5FE8F1A5" w14:textId="77777777" w:rsidR="00B2212F" w:rsidRPr="00A94B8D" w:rsidRDefault="00B841E4" w:rsidP="00B91E1F">
      <w:pPr>
        <w:pStyle w:val="ab"/>
        <w:numPr>
          <w:ilvl w:val="0"/>
          <w:numId w:val="18"/>
        </w:numPr>
        <w:tabs>
          <w:tab w:val="left" w:pos="993"/>
        </w:tabs>
        <w:spacing w:after="0" w:line="240" w:lineRule="auto"/>
        <w:ind w:left="0" w:firstLine="567"/>
        <w:jc w:val="both"/>
        <w:rPr>
          <w:rFonts w:ascii="Times New Roman" w:hAnsi="Times New Roman"/>
          <w:sz w:val="24"/>
          <w:szCs w:val="24"/>
        </w:rPr>
      </w:pPr>
      <w:r w:rsidRPr="00A94B8D">
        <w:rPr>
          <w:rFonts w:ascii="Times New Roman" w:hAnsi="Times New Roman"/>
          <w:sz w:val="24"/>
          <w:szCs w:val="24"/>
        </w:rPr>
        <w:t>в случае отказа Подрядчика от выполнения работ вернуть Заказчику выплаченный аванс.</w:t>
      </w:r>
    </w:p>
    <w:p w14:paraId="068B4101" w14:textId="77777777" w:rsidR="00B841E4" w:rsidRPr="007056EF" w:rsidRDefault="00B2212F" w:rsidP="00B91E1F">
      <w:pPr>
        <w:pStyle w:val="ab"/>
        <w:numPr>
          <w:ilvl w:val="0"/>
          <w:numId w:val="18"/>
        </w:numPr>
        <w:tabs>
          <w:tab w:val="left" w:pos="993"/>
        </w:tabs>
        <w:spacing w:after="0" w:line="240" w:lineRule="auto"/>
        <w:ind w:left="0" w:firstLine="567"/>
        <w:jc w:val="both"/>
        <w:rPr>
          <w:rFonts w:ascii="Times New Roman" w:hAnsi="Times New Roman"/>
          <w:color w:val="000000" w:themeColor="text1"/>
          <w:sz w:val="24"/>
          <w:szCs w:val="24"/>
        </w:rPr>
      </w:pPr>
      <w:r w:rsidRPr="007056EF">
        <w:rPr>
          <w:rFonts w:ascii="Times New Roman" w:hAnsi="Times New Roman"/>
          <w:bCs/>
          <w:iCs/>
          <w:color w:val="000000" w:themeColor="text1"/>
          <w:sz w:val="24"/>
          <w:szCs w:val="24"/>
        </w:rPr>
        <w:t>не позднее 15 (пятнадцати) рабочих дней с даты подписания настоящего Договора, предоставить Заказчику банковскую гарантию на сумму аванса, подлежащего уплате Заказчиком, в соответствии с условиями настоящего Договора.</w:t>
      </w:r>
    </w:p>
    <w:p w14:paraId="274972B8" w14:textId="77777777" w:rsidR="00B841E4" w:rsidRPr="00A94B8D" w:rsidRDefault="00B841E4" w:rsidP="00B91E1F">
      <w:pPr>
        <w:pStyle w:val="ab"/>
        <w:numPr>
          <w:ilvl w:val="1"/>
          <w:numId w:val="17"/>
        </w:numPr>
        <w:tabs>
          <w:tab w:val="left" w:pos="993"/>
        </w:tabs>
        <w:spacing w:after="0" w:line="240" w:lineRule="auto"/>
        <w:ind w:left="0" w:firstLine="567"/>
        <w:jc w:val="both"/>
        <w:rPr>
          <w:rFonts w:ascii="Times New Roman" w:hAnsi="Times New Roman"/>
          <w:sz w:val="24"/>
          <w:szCs w:val="24"/>
        </w:rPr>
      </w:pPr>
      <w:r w:rsidRPr="00A94B8D">
        <w:rPr>
          <w:rFonts w:ascii="Times New Roman" w:hAnsi="Times New Roman"/>
          <w:sz w:val="24"/>
          <w:szCs w:val="24"/>
        </w:rPr>
        <w:t>Заказчик обязуется:</w:t>
      </w:r>
    </w:p>
    <w:p w14:paraId="47C2CEE4" w14:textId="77777777" w:rsidR="00B841E4" w:rsidRPr="00A94B8D" w:rsidRDefault="00B841E4" w:rsidP="00B91E1F">
      <w:pPr>
        <w:pStyle w:val="ab"/>
        <w:numPr>
          <w:ilvl w:val="0"/>
          <w:numId w:val="19"/>
        </w:numPr>
        <w:tabs>
          <w:tab w:val="left" w:pos="993"/>
        </w:tabs>
        <w:spacing w:after="0" w:line="240" w:lineRule="auto"/>
        <w:ind w:left="0" w:firstLine="567"/>
        <w:jc w:val="both"/>
        <w:rPr>
          <w:rFonts w:ascii="Times New Roman" w:hAnsi="Times New Roman"/>
          <w:sz w:val="24"/>
          <w:szCs w:val="24"/>
        </w:rPr>
      </w:pPr>
      <w:r w:rsidRPr="00A94B8D">
        <w:rPr>
          <w:rFonts w:ascii="Times New Roman" w:hAnsi="Times New Roman"/>
          <w:sz w:val="24"/>
          <w:szCs w:val="24"/>
        </w:rPr>
        <w:t>назначить лицо, ответственное за ведение технического надзора;</w:t>
      </w:r>
    </w:p>
    <w:p w14:paraId="1787D6B3" w14:textId="77777777" w:rsidR="00B841E4" w:rsidRPr="00A94B8D" w:rsidRDefault="00B841E4" w:rsidP="00B91E1F">
      <w:pPr>
        <w:pStyle w:val="ab"/>
        <w:numPr>
          <w:ilvl w:val="0"/>
          <w:numId w:val="19"/>
        </w:numPr>
        <w:tabs>
          <w:tab w:val="left" w:pos="993"/>
        </w:tabs>
        <w:spacing w:after="0" w:line="240" w:lineRule="auto"/>
        <w:ind w:left="0" w:firstLine="567"/>
        <w:jc w:val="both"/>
        <w:rPr>
          <w:rFonts w:ascii="Times New Roman" w:hAnsi="Times New Roman"/>
          <w:sz w:val="24"/>
          <w:szCs w:val="24"/>
        </w:rPr>
      </w:pPr>
      <w:r w:rsidRPr="00A94B8D">
        <w:rPr>
          <w:rFonts w:ascii="Times New Roman" w:hAnsi="Times New Roman"/>
          <w:sz w:val="24"/>
          <w:szCs w:val="24"/>
        </w:rPr>
        <w:t xml:space="preserve">проверять ход работ и качество их выполнения. В случае обнаружения нарушений технических норм Заказчик вправе потребовать их устранения; </w:t>
      </w:r>
    </w:p>
    <w:p w14:paraId="51444AA5" w14:textId="77777777" w:rsidR="00B841E4" w:rsidRPr="00A94B8D" w:rsidRDefault="00B841E4" w:rsidP="00B91E1F">
      <w:pPr>
        <w:pStyle w:val="ab"/>
        <w:numPr>
          <w:ilvl w:val="0"/>
          <w:numId w:val="19"/>
        </w:numPr>
        <w:tabs>
          <w:tab w:val="left" w:pos="993"/>
        </w:tabs>
        <w:spacing w:after="0" w:line="240" w:lineRule="auto"/>
        <w:ind w:left="0" w:firstLine="567"/>
        <w:jc w:val="both"/>
        <w:rPr>
          <w:rFonts w:ascii="Times New Roman" w:hAnsi="Times New Roman"/>
          <w:sz w:val="24"/>
          <w:szCs w:val="24"/>
        </w:rPr>
      </w:pPr>
      <w:r w:rsidRPr="00A94B8D">
        <w:rPr>
          <w:rFonts w:ascii="Times New Roman" w:hAnsi="Times New Roman"/>
          <w:sz w:val="24"/>
          <w:szCs w:val="24"/>
        </w:rPr>
        <w:t>предоставить точку подключения к электросетям на строительной площадке и обеспечить подачу электроэнергии до распределительного устройства Подрядчика, оборудованного узлом учета электрической энергии, установленного на строительной площадке;</w:t>
      </w:r>
    </w:p>
    <w:p w14:paraId="43F08FEE" w14:textId="77777777" w:rsidR="00B841E4" w:rsidRPr="00A94B8D" w:rsidRDefault="00B841E4" w:rsidP="00B91E1F">
      <w:pPr>
        <w:pStyle w:val="ab"/>
        <w:numPr>
          <w:ilvl w:val="0"/>
          <w:numId w:val="19"/>
        </w:numPr>
        <w:tabs>
          <w:tab w:val="left" w:pos="993"/>
        </w:tabs>
        <w:spacing w:after="0" w:line="240" w:lineRule="auto"/>
        <w:ind w:left="0" w:firstLine="567"/>
        <w:jc w:val="both"/>
        <w:rPr>
          <w:rFonts w:ascii="Times New Roman" w:hAnsi="Times New Roman"/>
          <w:sz w:val="24"/>
          <w:szCs w:val="24"/>
        </w:rPr>
      </w:pPr>
      <w:r w:rsidRPr="00A94B8D">
        <w:rPr>
          <w:rFonts w:ascii="Times New Roman" w:hAnsi="Times New Roman"/>
          <w:sz w:val="24"/>
          <w:szCs w:val="24"/>
        </w:rPr>
        <w:t>обеспечить беспрепятственный доступ персонала и транспорта Подрядчика на стройплощадку для проведения работ в соответствии с условиями настоящего Договора.</w:t>
      </w:r>
    </w:p>
    <w:p w14:paraId="7ECE7E31" w14:textId="77777777" w:rsidR="00B841E4" w:rsidRPr="00A94B8D" w:rsidRDefault="00B841E4" w:rsidP="00B91E1F">
      <w:pPr>
        <w:tabs>
          <w:tab w:val="left" w:pos="993"/>
        </w:tabs>
        <w:spacing w:after="0" w:line="240" w:lineRule="auto"/>
        <w:ind w:firstLine="567"/>
        <w:jc w:val="both"/>
        <w:rPr>
          <w:rFonts w:ascii="Times New Roman" w:hAnsi="Times New Roman"/>
          <w:sz w:val="24"/>
          <w:szCs w:val="24"/>
        </w:rPr>
      </w:pPr>
    </w:p>
    <w:p w14:paraId="52CC0ABF" w14:textId="77777777" w:rsidR="00B841E4" w:rsidRPr="00A94B8D" w:rsidRDefault="00B841E4" w:rsidP="00B91E1F">
      <w:pPr>
        <w:pStyle w:val="ab"/>
        <w:numPr>
          <w:ilvl w:val="0"/>
          <w:numId w:val="27"/>
        </w:numPr>
        <w:tabs>
          <w:tab w:val="left" w:pos="993"/>
        </w:tabs>
        <w:spacing w:after="0" w:line="240" w:lineRule="auto"/>
        <w:ind w:left="0" w:firstLine="567"/>
        <w:jc w:val="center"/>
        <w:rPr>
          <w:rFonts w:ascii="Times New Roman" w:hAnsi="Times New Roman"/>
          <w:b/>
          <w:sz w:val="24"/>
          <w:szCs w:val="24"/>
        </w:rPr>
      </w:pPr>
      <w:r w:rsidRPr="00A94B8D">
        <w:rPr>
          <w:rFonts w:ascii="Times New Roman" w:hAnsi="Times New Roman"/>
          <w:b/>
          <w:sz w:val="24"/>
          <w:szCs w:val="24"/>
        </w:rPr>
        <w:t>ПРИЕМКА РАБОТ ПО ДОГОВОРУ</w:t>
      </w:r>
    </w:p>
    <w:p w14:paraId="78C51F6B" w14:textId="77777777" w:rsidR="00B841E4" w:rsidRPr="00A94B8D" w:rsidRDefault="00B841E4" w:rsidP="00B91E1F">
      <w:pPr>
        <w:pStyle w:val="ab"/>
        <w:numPr>
          <w:ilvl w:val="1"/>
          <w:numId w:val="20"/>
        </w:numPr>
        <w:tabs>
          <w:tab w:val="left" w:pos="993"/>
        </w:tabs>
        <w:spacing w:after="0" w:line="240" w:lineRule="auto"/>
        <w:ind w:left="0" w:firstLine="567"/>
        <w:jc w:val="both"/>
        <w:rPr>
          <w:rFonts w:ascii="Times New Roman" w:hAnsi="Times New Roman"/>
          <w:sz w:val="24"/>
          <w:szCs w:val="24"/>
        </w:rPr>
      </w:pPr>
      <w:r w:rsidRPr="00A94B8D">
        <w:rPr>
          <w:rFonts w:ascii="Times New Roman" w:hAnsi="Times New Roman"/>
          <w:sz w:val="24"/>
          <w:szCs w:val="24"/>
        </w:rPr>
        <w:t xml:space="preserve">Подрядчик при готовности выполненных работ к приемке обязан письменно уведомить об этом Заказчика. В указанном уведомлении должен быть указан представитель Подрядчика, уполномоченный на участие в приемке работ и подписания соответствующих документов (актов о приемке работ, актов о выявленных недостатках и т.п.). Уведомление </w:t>
      </w:r>
      <w:r w:rsidRPr="00A94B8D">
        <w:rPr>
          <w:rFonts w:ascii="Times New Roman" w:hAnsi="Times New Roman"/>
          <w:sz w:val="24"/>
          <w:szCs w:val="24"/>
        </w:rPr>
        <w:lastRenderedPageBreak/>
        <w:t>подписывается первым лицом Подрядчика. Дополнительного подтверждения полномочий (доверенностей и т.п.) не требуется.</w:t>
      </w:r>
    </w:p>
    <w:p w14:paraId="3D534A80" w14:textId="77777777" w:rsidR="00B841E4" w:rsidRPr="00A94B8D" w:rsidRDefault="00530D09" w:rsidP="00B91E1F">
      <w:pPr>
        <w:pStyle w:val="ab"/>
        <w:numPr>
          <w:ilvl w:val="1"/>
          <w:numId w:val="20"/>
        </w:numPr>
        <w:tabs>
          <w:tab w:val="left" w:pos="993"/>
        </w:tabs>
        <w:spacing w:after="0" w:line="240" w:lineRule="auto"/>
        <w:ind w:left="0" w:firstLine="567"/>
        <w:jc w:val="both"/>
        <w:rPr>
          <w:rFonts w:ascii="Times New Roman" w:hAnsi="Times New Roman"/>
          <w:sz w:val="24"/>
          <w:szCs w:val="24"/>
        </w:rPr>
      </w:pPr>
      <w:r w:rsidRPr="00A94B8D">
        <w:rPr>
          <w:rFonts w:ascii="Times New Roman" w:hAnsi="Times New Roman"/>
          <w:sz w:val="24"/>
          <w:szCs w:val="24"/>
        </w:rPr>
        <w:t>Осмотр</w:t>
      </w:r>
      <w:r w:rsidR="00B841E4" w:rsidRPr="00A94B8D">
        <w:rPr>
          <w:rFonts w:ascii="Times New Roman" w:hAnsi="Times New Roman"/>
          <w:sz w:val="24"/>
          <w:szCs w:val="24"/>
        </w:rPr>
        <w:t xml:space="preserve"> работ долж</w:t>
      </w:r>
      <w:r w:rsidRPr="00A94B8D">
        <w:rPr>
          <w:rFonts w:ascii="Times New Roman" w:hAnsi="Times New Roman"/>
          <w:sz w:val="24"/>
          <w:szCs w:val="24"/>
        </w:rPr>
        <w:t>ен</w:t>
      </w:r>
      <w:r w:rsidR="00B841E4" w:rsidRPr="00A94B8D">
        <w:rPr>
          <w:rFonts w:ascii="Times New Roman" w:hAnsi="Times New Roman"/>
          <w:sz w:val="24"/>
          <w:szCs w:val="24"/>
        </w:rPr>
        <w:t xml:space="preserve"> быть осуществлен не позднее 5 (пяти) рабочих дней с момента получения письменного уведомления о готовности работ к приемке.</w:t>
      </w:r>
    </w:p>
    <w:p w14:paraId="3F5DE971" w14:textId="77777777" w:rsidR="00B841E4" w:rsidRPr="00A94B8D" w:rsidRDefault="00B841E4" w:rsidP="00B91E1F">
      <w:pPr>
        <w:pStyle w:val="ab"/>
        <w:numPr>
          <w:ilvl w:val="1"/>
          <w:numId w:val="20"/>
        </w:numPr>
        <w:tabs>
          <w:tab w:val="left" w:pos="993"/>
        </w:tabs>
        <w:spacing w:after="0" w:line="240" w:lineRule="auto"/>
        <w:ind w:left="0" w:firstLine="567"/>
        <w:jc w:val="both"/>
        <w:rPr>
          <w:rFonts w:ascii="Times New Roman" w:hAnsi="Times New Roman"/>
          <w:sz w:val="24"/>
          <w:szCs w:val="24"/>
        </w:rPr>
      </w:pPr>
      <w:r w:rsidRPr="00A94B8D">
        <w:rPr>
          <w:rFonts w:ascii="Times New Roman" w:hAnsi="Times New Roman"/>
          <w:sz w:val="24"/>
          <w:szCs w:val="24"/>
        </w:rPr>
        <w:t xml:space="preserve">Результат </w:t>
      </w:r>
      <w:r w:rsidR="0020646A" w:rsidRPr="00A94B8D">
        <w:rPr>
          <w:rFonts w:ascii="Times New Roman" w:hAnsi="Times New Roman"/>
          <w:sz w:val="24"/>
          <w:szCs w:val="24"/>
        </w:rPr>
        <w:t>осмотра</w:t>
      </w:r>
      <w:r w:rsidRPr="00A94B8D">
        <w:rPr>
          <w:rFonts w:ascii="Times New Roman" w:hAnsi="Times New Roman"/>
          <w:sz w:val="24"/>
          <w:szCs w:val="24"/>
        </w:rPr>
        <w:t xml:space="preserve"> работ оформляется </w:t>
      </w:r>
      <w:r w:rsidR="005F48F5" w:rsidRPr="00A94B8D">
        <w:rPr>
          <w:rFonts w:ascii="Times New Roman" w:hAnsi="Times New Roman"/>
          <w:sz w:val="24"/>
          <w:szCs w:val="24"/>
        </w:rPr>
        <w:t>актом о сдаче-приемке</w:t>
      </w:r>
      <w:r w:rsidR="00264543">
        <w:rPr>
          <w:rFonts w:ascii="Times New Roman" w:hAnsi="Times New Roman"/>
          <w:sz w:val="24"/>
          <w:szCs w:val="24"/>
        </w:rPr>
        <w:t xml:space="preserve"> </w:t>
      </w:r>
      <w:proofErr w:type="gramStart"/>
      <w:r w:rsidR="005F48F5" w:rsidRPr="00A94B8D">
        <w:rPr>
          <w:rFonts w:ascii="Times New Roman" w:hAnsi="Times New Roman"/>
          <w:sz w:val="24"/>
          <w:szCs w:val="24"/>
        </w:rPr>
        <w:t>работ</w:t>
      </w:r>
      <w:r w:rsidRPr="00A94B8D">
        <w:rPr>
          <w:rFonts w:ascii="Times New Roman" w:hAnsi="Times New Roman"/>
          <w:sz w:val="24"/>
          <w:szCs w:val="24"/>
        </w:rPr>
        <w:t xml:space="preserve">  с</w:t>
      </w:r>
      <w:proofErr w:type="gramEnd"/>
      <w:r w:rsidRPr="00A94B8D">
        <w:rPr>
          <w:rFonts w:ascii="Times New Roman" w:hAnsi="Times New Roman"/>
          <w:sz w:val="24"/>
          <w:szCs w:val="24"/>
        </w:rPr>
        <w:t xml:space="preserve"> участием уполномоченного лица Подрядчика указанного в письменном уведомлении и представителей Заказчика. </w:t>
      </w:r>
    </w:p>
    <w:p w14:paraId="10D15ED5" w14:textId="77777777" w:rsidR="00B841E4" w:rsidRPr="00A94B8D" w:rsidRDefault="00B841E4" w:rsidP="00B91E1F">
      <w:pPr>
        <w:pStyle w:val="ab"/>
        <w:numPr>
          <w:ilvl w:val="1"/>
          <w:numId w:val="20"/>
        </w:numPr>
        <w:tabs>
          <w:tab w:val="left" w:pos="993"/>
        </w:tabs>
        <w:spacing w:after="0" w:line="240" w:lineRule="auto"/>
        <w:ind w:left="0" w:firstLine="567"/>
        <w:jc w:val="both"/>
        <w:rPr>
          <w:rFonts w:ascii="Times New Roman" w:hAnsi="Times New Roman"/>
          <w:sz w:val="24"/>
          <w:szCs w:val="24"/>
        </w:rPr>
      </w:pPr>
      <w:r w:rsidRPr="00A94B8D">
        <w:rPr>
          <w:rFonts w:ascii="Times New Roman" w:hAnsi="Times New Roman"/>
          <w:sz w:val="24"/>
          <w:szCs w:val="24"/>
        </w:rPr>
        <w:t>В случае если при приемке работ будут выявлены недостатки, работа считается не принятой до момента устранения всех недостатков. Подрядчик обязан устранить выявленные недостатки своими силами и за свой счет.</w:t>
      </w:r>
    </w:p>
    <w:p w14:paraId="4B2FCF7E" w14:textId="54E99DFD" w:rsidR="00B841E4" w:rsidRPr="00A94B8D" w:rsidRDefault="00B841E4" w:rsidP="00B91E1F">
      <w:pPr>
        <w:pStyle w:val="ab"/>
        <w:numPr>
          <w:ilvl w:val="1"/>
          <w:numId w:val="20"/>
        </w:numPr>
        <w:tabs>
          <w:tab w:val="left" w:pos="993"/>
        </w:tabs>
        <w:spacing w:after="0" w:line="240" w:lineRule="auto"/>
        <w:ind w:left="0" w:firstLine="567"/>
        <w:jc w:val="both"/>
        <w:rPr>
          <w:rFonts w:ascii="Times New Roman" w:hAnsi="Times New Roman"/>
          <w:sz w:val="24"/>
          <w:szCs w:val="24"/>
        </w:rPr>
      </w:pPr>
      <w:r w:rsidRPr="00A94B8D">
        <w:rPr>
          <w:rFonts w:ascii="Times New Roman" w:hAnsi="Times New Roman"/>
          <w:sz w:val="24"/>
          <w:szCs w:val="24"/>
        </w:rPr>
        <w:t>В течение 5 (пят</w:t>
      </w:r>
      <w:r w:rsidR="006F6183">
        <w:rPr>
          <w:rFonts w:ascii="Times New Roman" w:hAnsi="Times New Roman"/>
          <w:sz w:val="24"/>
          <w:szCs w:val="24"/>
        </w:rPr>
        <w:t>и</w:t>
      </w:r>
      <w:r w:rsidRPr="00A94B8D">
        <w:rPr>
          <w:rFonts w:ascii="Times New Roman" w:hAnsi="Times New Roman"/>
          <w:sz w:val="24"/>
          <w:szCs w:val="24"/>
        </w:rPr>
        <w:t xml:space="preserve">) рабочих дней со дня подписания акта сдачи-приемки работ представителями сторон он передается на утверждение руководителю Заказчика. </w:t>
      </w:r>
    </w:p>
    <w:p w14:paraId="043804DF" w14:textId="77777777" w:rsidR="00B841E4" w:rsidRPr="00A94B8D" w:rsidRDefault="00B841E4" w:rsidP="00B91E1F">
      <w:pPr>
        <w:pStyle w:val="ab"/>
        <w:numPr>
          <w:ilvl w:val="1"/>
          <w:numId w:val="20"/>
        </w:numPr>
        <w:tabs>
          <w:tab w:val="left" w:pos="993"/>
        </w:tabs>
        <w:spacing w:after="0" w:line="240" w:lineRule="auto"/>
        <w:ind w:left="0" w:firstLine="567"/>
        <w:jc w:val="both"/>
        <w:rPr>
          <w:rFonts w:ascii="Times New Roman" w:hAnsi="Times New Roman"/>
          <w:sz w:val="24"/>
          <w:szCs w:val="24"/>
        </w:rPr>
      </w:pPr>
      <w:r w:rsidRPr="00A94B8D">
        <w:rPr>
          <w:rFonts w:ascii="Times New Roman" w:hAnsi="Times New Roman"/>
          <w:sz w:val="24"/>
          <w:szCs w:val="24"/>
        </w:rPr>
        <w:t>Заказчик обязан рассмотреть, утвердить указанный Акт или направить Подрядчику мотивированный отказ от приемки работ.</w:t>
      </w:r>
    </w:p>
    <w:p w14:paraId="741F884B" w14:textId="77777777" w:rsidR="00B841E4" w:rsidRPr="00A94B8D" w:rsidRDefault="00B841E4" w:rsidP="00B91E1F">
      <w:pPr>
        <w:pStyle w:val="ab"/>
        <w:numPr>
          <w:ilvl w:val="1"/>
          <w:numId w:val="20"/>
        </w:numPr>
        <w:tabs>
          <w:tab w:val="left" w:pos="993"/>
        </w:tabs>
        <w:spacing w:after="0" w:line="240" w:lineRule="auto"/>
        <w:ind w:left="0" w:firstLine="567"/>
        <w:jc w:val="both"/>
        <w:rPr>
          <w:rFonts w:ascii="Times New Roman" w:hAnsi="Times New Roman"/>
          <w:sz w:val="24"/>
          <w:szCs w:val="24"/>
        </w:rPr>
      </w:pPr>
      <w:r w:rsidRPr="00A94B8D">
        <w:rPr>
          <w:rFonts w:ascii="Times New Roman" w:hAnsi="Times New Roman"/>
          <w:sz w:val="24"/>
          <w:szCs w:val="24"/>
        </w:rPr>
        <w:t>Результат работ считается принятым с момента утверждения акта о сдаче-приемке выполненных работ руководителем Заказчика.</w:t>
      </w:r>
    </w:p>
    <w:p w14:paraId="78BCA8AB" w14:textId="77777777" w:rsidR="00B841E4" w:rsidRPr="00A94B8D" w:rsidRDefault="00B841E4" w:rsidP="00B91E1F">
      <w:pPr>
        <w:tabs>
          <w:tab w:val="left" w:pos="993"/>
        </w:tabs>
        <w:spacing w:after="0" w:line="240" w:lineRule="auto"/>
        <w:ind w:firstLine="567"/>
        <w:jc w:val="both"/>
        <w:rPr>
          <w:rFonts w:ascii="Times New Roman" w:hAnsi="Times New Roman"/>
          <w:sz w:val="24"/>
          <w:szCs w:val="24"/>
        </w:rPr>
      </w:pPr>
    </w:p>
    <w:p w14:paraId="789F9909" w14:textId="77777777" w:rsidR="00B841E4" w:rsidRPr="00A94B8D" w:rsidRDefault="00B841E4" w:rsidP="00B91E1F">
      <w:pPr>
        <w:pStyle w:val="ab"/>
        <w:numPr>
          <w:ilvl w:val="0"/>
          <w:numId w:val="27"/>
        </w:numPr>
        <w:tabs>
          <w:tab w:val="left" w:pos="993"/>
        </w:tabs>
        <w:spacing w:after="0" w:line="240" w:lineRule="auto"/>
        <w:ind w:left="0" w:firstLine="567"/>
        <w:jc w:val="center"/>
        <w:rPr>
          <w:rFonts w:ascii="Times New Roman" w:hAnsi="Times New Roman"/>
          <w:b/>
          <w:sz w:val="24"/>
          <w:szCs w:val="24"/>
        </w:rPr>
      </w:pPr>
      <w:r w:rsidRPr="00A94B8D">
        <w:rPr>
          <w:rFonts w:ascii="Times New Roman" w:hAnsi="Times New Roman"/>
          <w:b/>
          <w:sz w:val="24"/>
          <w:szCs w:val="24"/>
        </w:rPr>
        <w:t>ГАРАНТИЙНЫЕ ОБЯЗАТЕЛЬСТВА</w:t>
      </w:r>
    </w:p>
    <w:p w14:paraId="1DBEE449" w14:textId="77777777" w:rsidR="00B841E4" w:rsidRPr="00A94B8D" w:rsidRDefault="00B841E4" w:rsidP="00B91E1F">
      <w:pPr>
        <w:pStyle w:val="ab"/>
        <w:numPr>
          <w:ilvl w:val="1"/>
          <w:numId w:val="21"/>
        </w:numPr>
        <w:tabs>
          <w:tab w:val="left" w:pos="993"/>
        </w:tabs>
        <w:spacing w:after="0" w:line="240" w:lineRule="auto"/>
        <w:ind w:left="0" w:firstLine="567"/>
        <w:jc w:val="both"/>
        <w:rPr>
          <w:rFonts w:ascii="Times New Roman" w:hAnsi="Times New Roman"/>
          <w:sz w:val="24"/>
          <w:szCs w:val="24"/>
        </w:rPr>
      </w:pPr>
      <w:r w:rsidRPr="00A94B8D">
        <w:rPr>
          <w:rFonts w:ascii="Times New Roman" w:hAnsi="Times New Roman"/>
          <w:sz w:val="24"/>
          <w:szCs w:val="24"/>
        </w:rPr>
        <w:t xml:space="preserve">Подрядчик предоставляет гарантию на выполненную работу, материалы и оборудование в течение </w:t>
      </w:r>
      <w:r w:rsidR="00E85CB6">
        <w:rPr>
          <w:rFonts w:ascii="Times New Roman" w:hAnsi="Times New Roman"/>
          <w:b/>
          <w:sz w:val="24"/>
          <w:szCs w:val="24"/>
        </w:rPr>
        <w:t>12</w:t>
      </w:r>
      <w:r w:rsidRPr="00A94B8D">
        <w:rPr>
          <w:rFonts w:ascii="Times New Roman" w:hAnsi="Times New Roman"/>
          <w:b/>
          <w:sz w:val="24"/>
          <w:szCs w:val="24"/>
        </w:rPr>
        <w:t xml:space="preserve"> месяцев</w:t>
      </w:r>
      <w:r w:rsidRPr="00A94B8D">
        <w:rPr>
          <w:rFonts w:ascii="Times New Roman" w:hAnsi="Times New Roman"/>
          <w:sz w:val="24"/>
          <w:szCs w:val="24"/>
        </w:rPr>
        <w:t xml:space="preserve"> после подписания акта сдачи-приемки.</w:t>
      </w:r>
    </w:p>
    <w:p w14:paraId="3F487B4B" w14:textId="77777777" w:rsidR="00B841E4" w:rsidRPr="00A94B8D" w:rsidRDefault="00B841E4" w:rsidP="00B91E1F">
      <w:pPr>
        <w:pStyle w:val="ab"/>
        <w:numPr>
          <w:ilvl w:val="1"/>
          <w:numId w:val="21"/>
        </w:numPr>
        <w:tabs>
          <w:tab w:val="left" w:pos="993"/>
        </w:tabs>
        <w:spacing w:after="0" w:line="240" w:lineRule="auto"/>
        <w:ind w:left="0" w:firstLine="567"/>
        <w:jc w:val="both"/>
        <w:rPr>
          <w:rFonts w:ascii="Times New Roman" w:hAnsi="Times New Roman"/>
          <w:sz w:val="24"/>
          <w:szCs w:val="24"/>
        </w:rPr>
      </w:pPr>
      <w:r w:rsidRPr="00A94B8D">
        <w:rPr>
          <w:rFonts w:ascii="Times New Roman" w:hAnsi="Times New Roman"/>
          <w:sz w:val="24"/>
          <w:szCs w:val="24"/>
        </w:rPr>
        <w:t>Устранение недостатков (неисправности) в период срока гарантии производится Подрядчиком за свой счет на месте у Заказчика в течение 15 календарных дней с момента уведомления о неисправности.</w:t>
      </w:r>
    </w:p>
    <w:p w14:paraId="5AAEBD9E" w14:textId="77777777" w:rsidR="00B841E4" w:rsidRPr="00A94B8D" w:rsidRDefault="00B841E4" w:rsidP="00B91E1F">
      <w:pPr>
        <w:pStyle w:val="ab"/>
        <w:numPr>
          <w:ilvl w:val="1"/>
          <w:numId w:val="21"/>
        </w:numPr>
        <w:tabs>
          <w:tab w:val="left" w:pos="993"/>
        </w:tabs>
        <w:spacing w:after="0" w:line="240" w:lineRule="auto"/>
        <w:ind w:left="0" w:firstLine="567"/>
        <w:jc w:val="both"/>
        <w:rPr>
          <w:rFonts w:ascii="Times New Roman" w:hAnsi="Times New Roman"/>
          <w:sz w:val="24"/>
          <w:szCs w:val="24"/>
        </w:rPr>
      </w:pPr>
      <w:r w:rsidRPr="00A94B8D">
        <w:rPr>
          <w:rFonts w:ascii="Times New Roman" w:hAnsi="Times New Roman"/>
          <w:sz w:val="24"/>
          <w:szCs w:val="24"/>
        </w:rPr>
        <w:t>В случае если недостатки (неисправности) не будут устранены Подрядчиком в установленный срок, Заказчик вправе устранить их самостоятельно или с привлечением третьих лиц, при этом Подрядчик обязан возместить расходы Заказчика на устранение недостатков (ст. 397 ГК РФ).</w:t>
      </w:r>
    </w:p>
    <w:p w14:paraId="7CAD3A46" w14:textId="77777777" w:rsidR="00B841E4" w:rsidRPr="00A94B8D" w:rsidRDefault="00B841E4" w:rsidP="00B91E1F">
      <w:pPr>
        <w:pStyle w:val="ab"/>
        <w:tabs>
          <w:tab w:val="left" w:pos="993"/>
        </w:tabs>
        <w:spacing w:after="0" w:line="240" w:lineRule="auto"/>
        <w:ind w:left="0" w:firstLine="567"/>
        <w:jc w:val="both"/>
        <w:rPr>
          <w:rFonts w:ascii="Times New Roman" w:hAnsi="Times New Roman"/>
          <w:sz w:val="24"/>
          <w:szCs w:val="24"/>
        </w:rPr>
      </w:pPr>
    </w:p>
    <w:p w14:paraId="1CA19481" w14:textId="77777777" w:rsidR="00B841E4" w:rsidRPr="00A94B8D" w:rsidRDefault="00B841E4" w:rsidP="00B91E1F">
      <w:pPr>
        <w:pStyle w:val="ab"/>
        <w:numPr>
          <w:ilvl w:val="0"/>
          <w:numId w:val="27"/>
        </w:numPr>
        <w:tabs>
          <w:tab w:val="left" w:pos="993"/>
        </w:tabs>
        <w:spacing w:after="0" w:line="240" w:lineRule="auto"/>
        <w:ind w:left="0" w:firstLine="567"/>
        <w:jc w:val="center"/>
        <w:rPr>
          <w:rFonts w:ascii="Times New Roman" w:hAnsi="Times New Roman"/>
          <w:b/>
          <w:sz w:val="24"/>
          <w:szCs w:val="24"/>
        </w:rPr>
      </w:pPr>
      <w:r w:rsidRPr="00A94B8D">
        <w:rPr>
          <w:rFonts w:ascii="Times New Roman" w:hAnsi="Times New Roman"/>
          <w:b/>
          <w:sz w:val="24"/>
          <w:szCs w:val="24"/>
        </w:rPr>
        <w:t>ОТВЕТСТВЕННОСТЬ СТОРОН</w:t>
      </w:r>
    </w:p>
    <w:p w14:paraId="7DCAE31D" w14:textId="77777777" w:rsidR="00B841E4" w:rsidRPr="00A94B8D" w:rsidRDefault="00B841E4" w:rsidP="00B91E1F">
      <w:pPr>
        <w:pStyle w:val="ab"/>
        <w:numPr>
          <w:ilvl w:val="1"/>
          <w:numId w:val="22"/>
        </w:numPr>
        <w:tabs>
          <w:tab w:val="left" w:pos="993"/>
        </w:tabs>
        <w:spacing w:after="0" w:line="240" w:lineRule="auto"/>
        <w:ind w:left="0" w:firstLine="567"/>
        <w:jc w:val="both"/>
        <w:rPr>
          <w:rFonts w:ascii="Times New Roman" w:hAnsi="Times New Roman"/>
          <w:sz w:val="24"/>
          <w:szCs w:val="24"/>
        </w:rPr>
      </w:pPr>
      <w:r w:rsidRPr="00A94B8D">
        <w:rPr>
          <w:rFonts w:ascii="Times New Roman" w:hAnsi="Times New Roman"/>
          <w:sz w:val="24"/>
          <w:szCs w:val="24"/>
        </w:rPr>
        <w:t>За нарушение Подрядчиком и/или привлеченными субподрядными организациями сроков выполнения работ, предусмотренных настоящим Договором, включая сроки по гарантийным обязательствам, Заказчик вправе предъявить Подрядчику пени в размере</w:t>
      </w:r>
      <w:r w:rsidR="00D90C8A" w:rsidRPr="00A94B8D">
        <w:rPr>
          <w:rFonts w:ascii="Times New Roman" w:hAnsi="Times New Roman"/>
          <w:sz w:val="24"/>
          <w:szCs w:val="24"/>
        </w:rPr>
        <w:t xml:space="preserve"> 0,1% от суммы</w:t>
      </w:r>
      <w:r w:rsidRPr="00A94B8D">
        <w:rPr>
          <w:rFonts w:ascii="Times New Roman" w:hAnsi="Times New Roman"/>
          <w:sz w:val="24"/>
          <w:szCs w:val="24"/>
        </w:rPr>
        <w:t xml:space="preserve"> Договора за каждый день просрочки, при этом, если при приемке работы возникнет необходимость устранения выявленных нарушений, срок выполнения работ по договору считается нарушенным. При этом сумма пени может быть удержана при окончательном расчете.</w:t>
      </w:r>
    </w:p>
    <w:p w14:paraId="6B77CFF6" w14:textId="77777777" w:rsidR="00BC03ED" w:rsidRPr="00A94B8D" w:rsidRDefault="00B841E4" w:rsidP="00B91E1F">
      <w:pPr>
        <w:pStyle w:val="ab"/>
        <w:numPr>
          <w:ilvl w:val="1"/>
          <w:numId w:val="22"/>
        </w:numPr>
        <w:tabs>
          <w:tab w:val="left" w:pos="993"/>
        </w:tabs>
        <w:spacing w:after="0" w:line="240" w:lineRule="auto"/>
        <w:ind w:left="0" w:firstLine="567"/>
        <w:jc w:val="both"/>
        <w:rPr>
          <w:rFonts w:ascii="Times New Roman" w:hAnsi="Times New Roman"/>
          <w:sz w:val="24"/>
          <w:szCs w:val="24"/>
        </w:rPr>
      </w:pPr>
      <w:r w:rsidRPr="00A94B8D">
        <w:rPr>
          <w:rFonts w:ascii="Times New Roman" w:hAnsi="Times New Roman"/>
          <w:sz w:val="24"/>
          <w:szCs w:val="24"/>
        </w:rPr>
        <w:t xml:space="preserve">В случае нарушения работниками Подрядчика пропускного и внутри объектного режима Заказчика, в части </w:t>
      </w:r>
      <w:proofErr w:type="gramStart"/>
      <w:r w:rsidRPr="00A94B8D">
        <w:rPr>
          <w:rFonts w:ascii="Times New Roman" w:hAnsi="Times New Roman"/>
          <w:sz w:val="24"/>
          <w:szCs w:val="24"/>
        </w:rPr>
        <w:t>требований</w:t>
      </w:r>
      <w:proofErr w:type="gramEnd"/>
      <w:r w:rsidRPr="00A94B8D">
        <w:rPr>
          <w:rFonts w:ascii="Times New Roman" w:hAnsi="Times New Roman"/>
          <w:sz w:val="24"/>
          <w:szCs w:val="24"/>
        </w:rPr>
        <w:t xml:space="preserve"> предъявляемых к подрядным организациям на территории предприятия во время проведения работ, с Подрядчика может быть взыскан штраф. Конкретный перечень нарушений и суммы штрафных санкц</w:t>
      </w:r>
      <w:r w:rsidR="0006561C" w:rsidRPr="00A94B8D">
        <w:rPr>
          <w:rFonts w:ascii="Times New Roman" w:hAnsi="Times New Roman"/>
          <w:sz w:val="24"/>
          <w:szCs w:val="24"/>
        </w:rPr>
        <w:t>ий по ним указаны в Приложении</w:t>
      </w:r>
      <w:r w:rsidRPr="00A94B8D">
        <w:rPr>
          <w:rFonts w:ascii="Times New Roman" w:hAnsi="Times New Roman"/>
          <w:sz w:val="24"/>
          <w:szCs w:val="24"/>
        </w:rPr>
        <w:t xml:space="preserve"> к настоящему Договору</w:t>
      </w:r>
      <w:r w:rsidR="0006561C" w:rsidRPr="00A94B8D">
        <w:rPr>
          <w:rFonts w:ascii="Times New Roman" w:hAnsi="Times New Roman"/>
          <w:sz w:val="24"/>
          <w:szCs w:val="24"/>
        </w:rPr>
        <w:t>, которое размещено на</w:t>
      </w:r>
      <w:r w:rsidR="005066B7" w:rsidRPr="00A94B8D">
        <w:rPr>
          <w:rFonts w:ascii="Times New Roman" w:hAnsi="Times New Roman"/>
          <w:sz w:val="24"/>
          <w:szCs w:val="24"/>
        </w:rPr>
        <w:t xml:space="preserve"> сайте ООО «</w:t>
      </w:r>
      <w:proofErr w:type="spellStart"/>
      <w:r w:rsidR="005066B7" w:rsidRPr="00A94B8D">
        <w:rPr>
          <w:rFonts w:ascii="Times New Roman" w:hAnsi="Times New Roman"/>
          <w:sz w:val="24"/>
          <w:szCs w:val="24"/>
        </w:rPr>
        <w:t>Руссоль</w:t>
      </w:r>
      <w:proofErr w:type="spellEnd"/>
      <w:r w:rsidR="00581AAF">
        <w:rPr>
          <w:rFonts w:ascii="Times New Roman" w:hAnsi="Times New Roman"/>
          <w:sz w:val="24"/>
          <w:szCs w:val="24"/>
        </w:rPr>
        <w:t xml:space="preserve"> </w:t>
      </w:r>
      <w:r w:rsidR="00BC03ED" w:rsidRPr="00A94B8D">
        <w:rPr>
          <w:rFonts w:ascii="Times New Roman" w:hAnsi="Times New Roman"/>
          <w:sz w:val="24"/>
          <w:szCs w:val="24"/>
        </w:rPr>
        <w:t xml:space="preserve">и включено в Договор путем ссылки на него в настоящем </w:t>
      </w:r>
      <w:proofErr w:type="gramStart"/>
      <w:r w:rsidR="00BC03ED" w:rsidRPr="00A94B8D">
        <w:rPr>
          <w:rFonts w:ascii="Times New Roman" w:hAnsi="Times New Roman"/>
          <w:sz w:val="24"/>
          <w:szCs w:val="24"/>
        </w:rPr>
        <w:t>разделе:</w:t>
      </w:r>
      <w:hyperlink r:id="rId9" w:history="1">
        <w:r w:rsidR="00BC03ED" w:rsidRPr="00A94B8D">
          <w:rPr>
            <w:rStyle w:val="af7"/>
            <w:rFonts w:ascii="Times New Roman" w:hAnsi="Times New Roman"/>
            <w:sz w:val="24"/>
            <w:szCs w:val="24"/>
          </w:rPr>
          <w:t>https://russalt.ru/informacziya-o-zakupkah/08-otvetstvennost-podryadchikov/</w:t>
        </w:r>
        <w:proofErr w:type="gramEnd"/>
      </w:hyperlink>
      <w:r w:rsidR="00BC03ED" w:rsidRPr="00A94B8D">
        <w:rPr>
          <w:rFonts w:ascii="Times New Roman" w:hAnsi="Times New Roman"/>
          <w:sz w:val="24"/>
          <w:szCs w:val="24"/>
        </w:rPr>
        <w:t xml:space="preserve">. </w:t>
      </w:r>
      <w:r w:rsidR="00587FFE" w:rsidRPr="00A94B8D">
        <w:rPr>
          <w:rFonts w:ascii="Times New Roman" w:hAnsi="Times New Roman"/>
          <w:sz w:val="24"/>
          <w:szCs w:val="24"/>
        </w:rPr>
        <w:t>Подписывая настоящий Д</w:t>
      </w:r>
      <w:r w:rsidR="0037633E" w:rsidRPr="00A94B8D">
        <w:rPr>
          <w:rFonts w:ascii="Times New Roman" w:hAnsi="Times New Roman"/>
          <w:sz w:val="24"/>
          <w:szCs w:val="24"/>
        </w:rPr>
        <w:t>оговор</w:t>
      </w:r>
      <w:r w:rsidR="00587FFE" w:rsidRPr="00A94B8D">
        <w:rPr>
          <w:rFonts w:ascii="Times New Roman" w:hAnsi="Times New Roman"/>
          <w:sz w:val="24"/>
          <w:szCs w:val="24"/>
        </w:rPr>
        <w:t>, П</w:t>
      </w:r>
      <w:r w:rsidR="00E711A9" w:rsidRPr="00A94B8D">
        <w:rPr>
          <w:rFonts w:ascii="Times New Roman" w:hAnsi="Times New Roman"/>
          <w:sz w:val="24"/>
          <w:szCs w:val="24"/>
        </w:rPr>
        <w:t xml:space="preserve">одрядчик соглашается с тем, что он проинформирован и ознакомлен с </w:t>
      </w:r>
      <w:r w:rsidR="00587FFE" w:rsidRPr="00A94B8D">
        <w:rPr>
          <w:rFonts w:ascii="Times New Roman" w:hAnsi="Times New Roman"/>
          <w:sz w:val="24"/>
          <w:szCs w:val="24"/>
        </w:rPr>
        <w:t xml:space="preserve">перечнем перейдя по вышеуказанной ссылке. </w:t>
      </w:r>
    </w:p>
    <w:p w14:paraId="6E71F717" w14:textId="77777777" w:rsidR="00B841E4" w:rsidRPr="00A94B8D" w:rsidRDefault="00B841E4" w:rsidP="00B91E1F">
      <w:pPr>
        <w:pStyle w:val="ab"/>
        <w:numPr>
          <w:ilvl w:val="1"/>
          <w:numId w:val="22"/>
        </w:numPr>
        <w:tabs>
          <w:tab w:val="left" w:pos="993"/>
        </w:tabs>
        <w:spacing w:after="0" w:line="240" w:lineRule="auto"/>
        <w:ind w:left="0" w:firstLine="567"/>
        <w:jc w:val="both"/>
        <w:rPr>
          <w:rFonts w:ascii="Times New Roman" w:hAnsi="Times New Roman"/>
          <w:sz w:val="24"/>
          <w:szCs w:val="24"/>
        </w:rPr>
      </w:pPr>
      <w:r w:rsidRPr="00A94B8D">
        <w:rPr>
          <w:rFonts w:ascii="Times New Roman" w:hAnsi="Times New Roman"/>
          <w:sz w:val="24"/>
          <w:szCs w:val="24"/>
        </w:rPr>
        <w:t xml:space="preserve">Факт нарушения и его конкретный состав фиксируется в Акте о нарушении контрольно-пропускного и </w:t>
      </w:r>
      <w:proofErr w:type="spellStart"/>
      <w:r w:rsidRPr="00A94B8D">
        <w:rPr>
          <w:rFonts w:ascii="Times New Roman" w:hAnsi="Times New Roman"/>
          <w:sz w:val="24"/>
          <w:szCs w:val="24"/>
        </w:rPr>
        <w:t>внутриобъектового</w:t>
      </w:r>
      <w:proofErr w:type="spellEnd"/>
      <w:r w:rsidRPr="00A94B8D">
        <w:rPr>
          <w:rFonts w:ascii="Times New Roman" w:hAnsi="Times New Roman"/>
          <w:sz w:val="24"/>
          <w:szCs w:val="24"/>
        </w:rPr>
        <w:t xml:space="preserve"> режимов, составляемого работниками охраны объектов Заказчика, в присутствии представителя Подрядчика. Акт составляется в двух экземплярах, один из которых направляется Подрядчику.</w:t>
      </w:r>
    </w:p>
    <w:p w14:paraId="25212EC2" w14:textId="77777777" w:rsidR="00B841E4" w:rsidRPr="00A94B8D" w:rsidRDefault="00B841E4" w:rsidP="00B91E1F">
      <w:pPr>
        <w:pStyle w:val="ab"/>
        <w:numPr>
          <w:ilvl w:val="1"/>
          <w:numId w:val="22"/>
        </w:numPr>
        <w:tabs>
          <w:tab w:val="left" w:pos="993"/>
        </w:tabs>
        <w:spacing w:after="0" w:line="240" w:lineRule="auto"/>
        <w:ind w:left="0" w:firstLine="567"/>
        <w:jc w:val="both"/>
        <w:rPr>
          <w:rFonts w:ascii="Times New Roman" w:hAnsi="Times New Roman"/>
          <w:sz w:val="24"/>
          <w:szCs w:val="24"/>
        </w:rPr>
      </w:pPr>
      <w:r w:rsidRPr="00A94B8D">
        <w:rPr>
          <w:rFonts w:ascii="Times New Roman" w:hAnsi="Times New Roman"/>
          <w:sz w:val="24"/>
          <w:szCs w:val="24"/>
        </w:rPr>
        <w:t>Заказчик вправе взыскать по каждому такому случаю штраф, сумма которого вычитается из очередного платежа</w:t>
      </w:r>
    </w:p>
    <w:p w14:paraId="050B96A1" w14:textId="77777777" w:rsidR="00B841E4" w:rsidRPr="00A94B8D" w:rsidRDefault="00B841E4" w:rsidP="00B91E1F">
      <w:pPr>
        <w:pStyle w:val="ab"/>
        <w:numPr>
          <w:ilvl w:val="1"/>
          <w:numId w:val="22"/>
        </w:numPr>
        <w:tabs>
          <w:tab w:val="left" w:pos="993"/>
        </w:tabs>
        <w:spacing w:after="0" w:line="240" w:lineRule="auto"/>
        <w:ind w:left="0" w:firstLine="567"/>
        <w:jc w:val="both"/>
        <w:rPr>
          <w:rFonts w:ascii="Times New Roman" w:hAnsi="Times New Roman"/>
          <w:sz w:val="24"/>
          <w:szCs w:val="24"/>
        </w:rPr>
      </w:pPr>
      <w:r w:rsidRPr="00A94B8D">
        <w:rPr>
          <w:rFonts w:ascii="Times New Roman" w:hAnsi="Times New Roman"/>
          <w:sz w:val="24"/>
          <w:szCs w:val="24"/>
        </w:rPr>
        <w:t>В случае остановки производства работ Заказчиком, дата окончания работ сдвигается на количество дней простоя. Приостановка работ производиться путем направления Подрядчику письма подписанного директором Заказчика или лицом его замещающим.</w:t>
      </w:r>
    </w:p>
    <w:p w14:paraId="289E6346" w14:textId="77777777" w:rsidR="00B841E4" w:rsidRPr="00A94B8D" w:rsidRDefault="00B841E4" w:rsidP="00B91E1F">
      <w:pPr>
        <w:pStyle w:val="ab"/>
        <w:numPr>
          <w:ilvl w:val="1"/>
          <w:numId w:val="22"/>
        </w:numPr>
        <w:tabs>
          <w:tab w:val="left" w:pos="993"/>
        </w:tabs>
        <w:spacing w:after="0" w:line="240" w:lineRule="auto"/>
        <w:ind w:left="0" w:firstLine="567"/>
        <w:jc w:val="both"/>
        <w:rPr>
          <w:rFonts w:ascii="Times New Roman" w:hAnsi="Times New Roman"/>
          <w:sz w:val="24"/>
          <w:szCs w:val="24"/>
        </w:rPr>
      </w:pPr>
      <w:r w:rsidRPr="00A94B8D">
        <w:rPr>
          <w:rFonts w:ascii="Times New Roman" w:hAnsi="Times New Roman"/>
          <w:sz w:val="24"/>
          <w:szCs w:val="24"/>
        </w:rPr>
        <w:lastRenderedPageBreak/>
        <w:t>В случае неисполнения Подрядчиком обязательств, предусмотренных настоящим договором, Заказчик вправе в разумный срок поручить выполнение обязательства третьим лицам за разумную цену, либо выполнить его своими силами и потребовать от Подрядчика возмещения понесенных необходимых расходов и других убытков.</w:t>
      </w:r>
    </w:p>
    <w:p w14:paraId="5F534487" w14:textId="77777777" w:rsidR="00B841E4" w:rsidRPr="00A94B8D" w:rsidRDefault="00B841E4" w:rsidP="00B91E1F">
      <w:pPr>
        <w:numPr>
          <w:ilvl w:val="1"/>
          <w:numId w:val="22"/>
        </w:numPr>
        <w:tabs>
          <w:tab w:val="left" w:pos="993"/>
        </w:tabs>
        <w:autoSpaceDE w:val="0"/>
        <w:autoSpaceDN w:val="0"/>
        <w:adjustRightInd w:val="0"/>
        <w:spacing w:after="0" w:line="240" w:lineRule="auto"/>
        <w:ind w:left="0" w:firstLine="567"/>
        <w:jc w:val="both"/>
        <w:rPr>
          <w:rFonts w:ascii="Times New Roman" w:eastAsia="Times New Roman" w:hAnsi="Times New Roman"/>
          <w:sz w:val="24"/>
          <w:szCs w:val="24"/>
          <w:lang w:eastAsia="ru-RU"/>
        </w:rPr>
      </w:pPr>
      <w:r w:rsidRPr="00A94B8D">
        <w:rPr>
          <w:rFonts w:ascii="Times New Roman" w:eastAsia="Times New Roman" w:hAnsi="Times New Roman"/>
          <w:sz w:val="24"/>
          <w:szCs w:val="24"/>
          <w:lang w:eastAsia="ru-RU"/>
        </w:rPr>
        <w:t>Стороны в рамках всех договорных отношений, возникших с момента заключения Договора, соблюдают антикоррупционное законодательство РФ, обеспечивают со своей стороны и со стороны своих аффилированных лиц, работников, сотрудников запрет действий, квалифицируемых законодательством как дача и (или) получение взятки, коммерческий подкуп, а также действий, направленных и/или связанных с нарушением требований применимого законодательства и международных актов о противодействии и борьбе с коррупцией, о противодействии легализации (отмыванию) доходов, полученных преступным путем, в том числе, но не ограничиваясь:</w:t>
      </w:r>
    </w:p>
    <w:p w14:paraId="1878CF8E" w14:textId="77777777" w:rsidR="00B841E4" w:rsidRPr="00A94B8D" w:rsidRDefault="00B841E4" w:rsidP="00B91E1F">
      <w:pPr>
        <w:tabs>
          <w:tab w:val="left" w:pos="993"/>
        </w:tabs>
        <w:autoSpaceDE w:val="0"/>
        <w:autoSpaceDN w:val="0"/>
        <w:adjustRightInd w:val="0"/>
        <w:spacing w:after="0" w:line="240" w:lineRule="auto"/>
        <w:ind w:right="5" w:firstLine="567"/>
        <w:jc w:val="both"/>
        <w:rPr>
          <w:rFonts w:ascii="Times New Roman" w:eastAsia="Times New Roman" w:hAnsi="Times New Roman"/>
          <w:sz w:val="24"/>
          <w:szCs w:val="24"/>
          <w:lang w:eastAsia="ru-RU"/>
        </w:rPr>
      </w:pPr>
      <w:r w:rsidRPr="00A94B8D">
        <w:rPr>
          <w:rFonts w:ascii="Times New Roman" w:eastAsia="Times New Roman" w:hAnsi="Times New Roman"/>
          <w:sz w:val="24"/>
          <w:szCs w:val="24"/>
          <w:lang w:eastAsia="ru-RU"/>
        </w:rPr>
        <w:t>-</w:t>
      </w:r>
      <w:r w:rsidRPr="00A94B8D">
        <w:rPr>
          <w:rFonts w:ascii="Times New Roman" w:eastAsia="Times New Roman" w:hAnsi="Times New Roman"/>
          <w:sz w:val="24"/>
          <w:szCs w:val="24"/>
          <w:lang w:eastAsia="ru-RU"/>
        </w:rPr>
        <w:tab/>
        <w:t>запрет предложения или предоставления, а также запрет давать согласие на предложение или предоставление каких-либо коррупционных выплат (денежных средств, ценных бумаг, ценных подарков, иного имущества или имущественных прав и т.п.) любым сотрудникам Сторон;</w:t>
      </w:r>
    </w:p>
    <w:p w14:paraId="6DBF2C43" w14:textId="77777777" w:rsidR="00B841E4" w:rsidRPr="00A94B8D" w:rsidRDefault="00B841E4" w:rsidP="00B91E1F">
      <w:pPr>
        <w:tabs>
          <w:tab w:val="left" w:pos="993"/>
        </w:tabs>
        <w:autoSpaceDE w:val="0"/>
        <w:autoSpaceDN w:val="0"/>
        <w:adjustRightInd w:val="0"/>
        <w:spacing w:after="0" w:line="240" w:lineRule="auto"/>
        <w:ind w:right="10" w:firstLine="567"/>
        <w:jc w:val="both"/>
        <w:rPr>
          <w:rFonts w:ascii="Times New Roman" w:eastAsia="Times New Roman" w:hAnsi="Times New Roman"/>
          <w:sz w:val="24"/>
          <w:szCs w:val="24"/>
          <w:lang w:eastAsia="ru-RU"/>
        </w:rPr>
      </w:pPr>
      <w:r w:rsidRPr="00A94B8D">
        <w:rPr>
          <w:rFonts w:ascii="Times New Roman" w:eastAsia="Times New Roman" w:hAnsi="Times New Roman"/>
          <w:sz w:val="24"/>
          <w:szCs w:val="24"/>
          <w:lang w:eastAsia="ru-RU"/>
        </w:rPr>
        <w:t>-</w:t>
      </w:r>
      <w:r w:rsidRPr="00A94B8D">
        <w:rPr>
          <w:rFonts w:ascii="Times New Roman" w:eastAsia="Times New Roman" w:hAnsi="Times New Roman"/>
          <w:sz w:val="24"/>
          <w:szCs w:val="24"/>
          <w:lang w:eastAsia="ru-RU"/>
        </w:rPr>
        <w:tab/>
        <w:t>запрет добиваться получения, принимать или соглашаться принять от любого сотрудника Сторон какие-либо коррупционные выплаты (денежные средства, ценные подарки, иное имущество или имущественные права и т.п.);</w:t>
      </w:r>
    </w:p>
    <w:p w14:paraId="5A11F096" w14:textId="77777777" w:rsidR="00B841E4" w:rsidRPr="00A94B8D" w:rsidRDefault="00B841E4" w:rsidP="00B91E1F">
      <w:pPr>
        <w:tabs>
          <w:tab w:val="left" w:pos="993"/>
        </w:tabs>
        <w:autoSpaceDE w:val="0"/>
        <w:autoSpaceDN w:val="0"/>
        <w:adjustRightInd w:val="0"/>
        <w:spacing w:after="0" w:line="240" w:lineRule="auto"/>
        <w:ind w:right="10" w:firstLine="567"/>
        <w:jc w:val="both"/>
        <w:rPr>
          <w:rFonts w:ascii="Times New Roman" w:eastAsia="Times New Roman" w:hAnsi="Times New Roman"/>
          <w:sz w:val="24"/>
          <w:szCs w:val="24"/>
          <w:lang w:eastAsia="ru-RU"/>
        </w:rPr>
      </w:pPr>
      <w:r w:rsidRPr="00A94B8D">
        <w:rPr>
          <w:rFonts w:ascii="Times New Roman" w:eastAsia="Times New Roman" w:hAnsi="Times New Roman"/>
          <w:sz w:val="24"/>
          <w:szCs w:val="24"/>
          <w:lang w:eastAsia="ru-RU"/>
        </w:rPr>
        <w:t>- запрет предложения или предоставления каких-либо коррупционных выплат (денежных средств, ценных бумаг, ценных подарков, иного имущества или имущественных прав и т.п.) любым третьим лицам, в том числе, но не ограничиваясь, государственным и (или) муниципальным служащим, в целях получения какого-либо приоритета в отношениях с государственным и (или) муниципальными органами ввиду необходимости исполнения своих обязательств в рамках заключенных Сторонами договоров.</w:t>
      </w:r>
    </w:p>
    <w:p w14:paraId="7D479A35" w14:textId="77777777" w:rsidR="00B841E4" w:rsidRPr="00A94B8D" w:rsidRDefault="00B841E4" w:rsidP="00B91E1F">
      <w:pPr>
        <w:numPr>
          <w:ilvl w:val="1"/>
          <w:numId w:val="22"/>
        </w:numPr>
        <w:tabs>
          <w:tab w:val="left" w:pos="993"/>
        </w:tabs>
        <w:autoSpaceDE w:val="0"/>
        <w:autoSpaceDN w:val="0"/>
        <w:adjustRightInd w:val="0"/>
        <w:spacing w:after="0" w:line="240" w:lineRule="auto"/>
        <w:ind w:left="0" w:right="5" w:firstLine="567"/>
        <w:jc w:val="both"/>
        <w:rPr>
          <w:rFonts w:ascii="Times New Roman" w:eastAsia="Times New Roman" w:hAnsi="Times New Roman"/>
          <w:sz w:val="24"/>
          <w:szCs w:val="24"/>
          <w:lang w:eastAsia="ru-RU"/>
        </w:rPr>
      </w:pPr>
      <w:r w:rsidRPr="00A94B8D">
        <w:rPr>
          <w:rFonts w:ascii="Times New Roman" w:eastAsia="Times New Roman" w:hAnsi="Times New Roman"/>
          <w:sz w:val="24"/>
          <w:szCs w:val="24"/>
          <w:lang w:eastAsia="ru-RU"/>
        </w:rPr>
        <w:t xml:space="preserve">  В случае возникновения у Стороны подозрений, что произошло или может произойти нарушение каких-либо положений настоящего пункта, соответствующая Сторона обязуется незамедлительно уведомить другую Сторону в письменной форме и оказать содействие в установлении конкретных фактов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настоящего пункта, выражающееся в действиях, квалифицируемых применимым законодательством как дача или получение взятки, коммерческий подкуп, а также действиях, нарушающих требования применимого законодательства и международных актов о противодействии легализации доходов, полученных преступным путем.</w:t>
      </w:r>
    </w:p>
    <w:p w14:paraId="3EF3DCCA" w14:textId="77777777" w:rsidR="00B2212F" w:rsidRPr="00A94B8D" w:rsidRDefault="00B841E4" w:rsidP="00B91E1F">
      <w:pPr>
        <w:numPr>
          <w:ilvl w:val="1"/>
          <w:numId w:val="22"/>
        </w:numPr>
        <w:tabs>
          <w:tab w:val="left" w:pos="993"/>
        </w:tabs>
        <w:autoSpaceDE w:val="0"/>
        <w:autoSpaceDN w:val="0"/>
        <w:adjustRightInd w:val="0"/>
        <w:spacing w:after="0" w:line="240" w:lineRule="auto"/>
        <w:ind w:left="0" w:right="5" w:firstLine="567"/>
        <w:jc w:val="both"/>
        <w:rPr>
          <w:rFonts w:ascii="Times New Roman" w:eastAsia="Times New Roman" w:hAnsi="Times New Roman"/>
          <w:sz w:val="24"/>
          <w:szCs w:val="24"/>
          <w:lang w:eastAsia="ru-RU"/>
        </w:rPr>
      </w:pPr>
      <w:r w:rsidRPr="00A94B8D">
        <w:rPr>
          <w:rFonts w:ascii="Times New Roman" w:eastAsia="Times New Roman" w:hAnsi="Times New Roman"/>
          <w:sz w:val="24"/>
          <w:szCs w:val="24"/>
          <w:lang w:eastAsia="ru-RU"/>
        </w:rPr>
        <w:t xml:space="preserve"> В случаях, предусмотренных законодательством Российской Федерации, Сторона имеет право в одностороннем порядке отказаться от исполнения Договора при нарушении другой Стороной требований применимого антикоррупционного законодательства.</w:t>
      </w:r>
    </w:p>
    <w:p w14:paraId="2C69FCD6" w14:textId="77777777" w:rsidR="00B2212F" w:rsidRPr="007056EF" w:rsidRDefault="00B2212F" w:rsidP="00B91E1F">
      <w:pPr>
        <w:numPr>
          <w:ilvl w:val="1"/>
          <w:numId w:val="22"/>
        </w:numPr>
        <w:tabs>
          <w:tab w:val="left" w:pos="993"/>
        </w:tabs>
        <w:autoSpaceDE w:val="0"/>
        <w:autoSpaceDN w:val="0"/>
        <w:adjustRightInd w:val="0"/>
        <w:spacing w:after="0" w:line="240" w:lineRule="auto"/>
        <w:ind w:left="0" w:right="5" w:firstLine="567"/>
        <w:jc w:val="both"/>
        <w:rPr>
          <w:rFonts w:ascii="Times New Roman" w:eastAsia="Times New Roman" w:hAnsi="Times New Roman"/>
          <w:sz w:val="24"/>
          <w:szCs w:val="24"/>
          <w:lang w:eastAsia="ru-RU"/>
        </w:rPr>
      </w:pPr>
      <w:r w:rsidRPr="00A94B8D">
        <w:rPr>
          <w:rFonts w:ascii="Times New Roman" w:eastAsia="Times New Roman" w:hAnsi="Times New Roman"/>
          <w:sz w:val="24"/>
          <w:szCs w:val="24"/>
          <w:lang w:eastAsia="ru-RU"/>
        </w:rPr>
        <w:t xml:space="preserve"> </w:t>
      </w:r>
      <w:r w:rsidRPr="007056EF">
        <w:rPr>
          <w:rFonts w:ascii="Times New Roman" w:hAnsi="Times New Roman"/>
          <w:sz w:val="24"/>
          <w:szCs w:val="24"/>
        </w:rPr>
        <w:t>При несвоевременном возврате аванса</w:t>
      </w:r>
      <w:r w:rsidR="00E719D0">
        <w:rPr>
          <w:rFonts w:ascii="Times New Roman" w:hAnsi="Times New Roman"/>
          <w:sz w:val="24"/>
          <w:szCs w:val="24"/>
        </w:rPr>
        <w:t xml:space="preserve">, </w:t>
      </w:r>
      <w:r w:rsidRPr="007056EF">
        <w:rPr>
          <w:rFonts w:ascii="Times New Roman" w:hAnsi="Times New Roman"/>
          <w:sz w:val="24"/>
          <w:szCs w:val="24"/>
        </w:rPr>
        <w:t>Подрядчик обязан</w:t>
      </w:r>
      <w:r w:rsidR="00264543">
        <w:rPr>
          <w:rFonts w:ascii="Times New Roman" w:hAnsi="Times New Roman"/>
          <w:sz w:val="24"/>
          <w:szCs w:val="24"/>
        </w:rPr>
        <w:t xml:space="preserve"> выплатить Заказчику пени в раз</w:t>
      </w:r>
      <w:r w:rsidRPr="007056EF">
        <w:rPr>
          <w:rFonts w:ascii="Times New Roman" w:hAnsi="Times New Roman"/>
          <w:sz w:val="24"/>
          <w:szCs w:val="24"/>
        </w:rPr>
        <w:t>мере 0,1 % от суммы невозвращенного аванса за каждый день просрочки до момента пол</w:t>
      </w:r>
      <w:r w:rsidR="00410F70">
        <w:rPr>
          <w:rFonts w:ascii="Times New Roman" w:hAnsi="Times New Roman"/>
          <w:sz w:val="24"/>
          <w:szCs w:val="24"/>
        </w:rPr>
        <w:t>ного исполнения обязательства.</w:t>
      </w:r>
    </w:p>
    <w:p w14:paraId="79157435" w14:textId="77777777" w:rsidR="00B841E4" w:rsidRPr="006A3A9F" w:rsidRDefault="00B841E4" w:rsidP="00B91E1F">
      <w:pPr>
        <w:tabs>
          <w:tab w:val="left" w:pos="993"/>
        </w:tabs>
        <w:spacing w:after="0" w:line="240" w:lineRule="auto"/>
        <w:jc w:val="both"/>
        <w:rPr>
          <w:rFonts w:ascii="Times New Roman" w:hAnsi="Times New Roman"/>
          <w:sz w:val="24"/>
          <w:szCs w:val="24"/>
        </w:rPr>
      </w:pPr>
    </w:p>
    <w:p w14:paraId="4718069F" w14:textId="77777777" w:rsidR="00B841E4" w:rsidRPr="00A94B8D" w:rsidRDefault="00B841E4" w:rsidP="00B91E1F">
      <w:pPr>
        <w:pStyle w:val="ab"/>
        <w:numPr>
          <w:ilvl w:val="0"/>
          <w:numId w:val="27"/>
        </w:numPr>
        <w:tabs>
          <w:tab w:val="left" w:pos="567"/>
        </w:tabs>
        <w:spacing w:after="0" w:line="240" w:lineRule="auto"/>
        <w:ind w:left="0" w:firstLine="3686"/>
        <w:rPr>
          <w:rFonts w:ascii="Times New Roman" w:hAnsi="Times New Roman"/>
          <w:b/>
          <w:sz w:val="24"/>
          <w:szCs w:val="24"/>
        </w:rPr>
      </w:pPr>
      <w:r w:rsidRPr="00A94B8D">
        <w:rPr>
          <w:rFonts w:ascii="Times New Roman" w:hAnsi="Times New Roman"/>
          <w:b/>
          <w:sz w:val="24"/>
          <w:szCs w:val="24"/>
        </w:rPr>
        <w:t>ФОРС-МАЖОР</w:t>
      </w:r>
    </w:p>
    <w:p w14:paraId="7FC2D4DB" w14:textId="77777777" w:rsidR="00B841E4" w:rsidRPr="00A94B8D" w:rsidRDefault="00B841E4" w:rsidP="00B91E1F">
      <w:pPr>
        <w:numPr>
          <w:ilvl w:val="1"/>
          <w:numId w:val="23"/>
        </w:numPr>
        <w:tabs>
          <w:tab w:val="left" w:pos="993"/>
        </w:tabs>
        <w:spacing w:after="0" w:line="240" w:lineRule="auto"/>
        <w:ind w:left="0" w:firstLine="567"/>
        <w:contextualSpacing/>
        <w:jc w:val="both"/>
        <w:rPr>
          <w:rFonts w:ascii="Times New Roman" w:hAnsi="Times New Roman"/>
          <w:sz w:val="24"/>
          <w:szCs w:val="24"/>
        </w:rPr>
      </w:pPr>
      <w:r w:rsidRPr="00A94B8D">
        <w:rPr>
          <w:rFonts w:ascii="Times New Roman" w:hAnsi="Times New Roman"/>
          <w:sz w:val="24"/>
          <w:szCs w:val="24"/>
        </w:rPr>
        <w:t xml:space="preserve">Стороны освобождаются от ответственности за полное или частичное неисполнение обязательств по настоящему Договору, если это неисполнение явилось следствием обстоятельств непреодолимой силы, </w:t>
      </w:r>
      <w:proofErr w:type="gramStart"/>
      <w:r w:rsidRPr="00A94B8D">
        <w:rPr>
          <w:rFonts w:ascii="Times New Roman" w:hAnsi="Times New Roman"/>
          <w:sz w:val="24"/>
          <w:szCs w:val="24"/>
        </w:rPr>
        <w:t>и</w:t>
      </w:r>
      <w:proofErr w:type="gramEnd"/>
      <w:r w:rsidRPr="00A94B8D">
        <w:rPr>
          <w:rFonts w:ascii="Times New Roman" w:hAnsi="Times New Roman"/>
          <w:sz w:val="24"/>
          <w:szCs w:val="24"/>
        </w:rPr>
        <w:t xml:space="preserve"> если эти обстоятельства непосредственно повлияли на условия выполнения настоящего Договора. В этом случае срок исполнения сторонами своих обязательств по настоящему Договору переносится соразмерно времени действия обстоятельств непреодолимой силы.</w:t>
      </w:r>
    </w:p>
    <w:p w14:paraId="706CC041" w14:textId="77777777" w:rsidR="00B841E4" w:rsidRPr="00A94B8D" w:rsidRDefault="00B841E4" w:rsidP="00B91E1F">
      <w:pPr>
        <w:tabs>
          <w:tab w:val="left" w:pos="993"/>
        </w:tabs>
        <w:spacing w:after="0" w:line="240" w:lineRule="auto"/>
        <w:ind w:firstLine="567"/>
        <w:contextualSpacing/>
        <w:jc w:val="both"/>
        <w:rPr>
          <w:rFonts w:ascii="Times New Roman" w:hAnsi="Times New Roman"/>
          <w:sz w:val="24"/>
          <w:szCs w:val="24"/>
        </w:rPr>
      </w:pPr>
    </w:p>
    <w:p w14:paraId="171870A2" w14:textId="77777777" w:rsidR="00B841E4" w:rsidRPr="00A94B8D" w:rsidRDefault="00B841E4" w:rsidP="00B91E1F">
      <w:pPr>
        <w:numPr>
          <w:ilvl w:val="0"/>
          <w:numId w:val="27"/>
        </w:numPr>
        <w:tabs>
          <w:tab w:val="left" w:pos="993"/>
        </w:tabs>
        <w:spacing w:after="0" w:line="240" w:lineRule="auto"/>
        <w:ind w:left="0" w:firstLine="567"/>
        <w:contextualSpacing/>
        <w:jc w:val="center"/>
        <w:rPr>
          <w:rFonts w:ascii="Times New Roman" w:hAnsi="Times New Roman"/>
          <w:b/>
          <w:sz w:val="24"/>
          <w:szCs w:val="24"/>
        </w:rPr>
      </w:pPr>
      <w:r w:rsidRPr="00A94B8D">
        <w:rPr>
          <w:rFonts w:ascii="Times New Roman" w:hAnsi="Times New Roman"/>
          <w:b/>
          <w:sz w:val="24"/>
          <w:szCs w:val="24"/>
        </w:rPr>
        <w:t>ПОРЯДОК УРЕГУЛИРОВАНИЯ СПОРОВ</w:t>
      </w:r>
    </w:p>
    <w:p w14:paraId="1FA5A370" w14:textId="77777777" w:rsidR="00B841E4" w:rsidRPr="00A94B8D" w:rsidRDefault="00B841E4" w:rsidP="00B91E1F">
      <w:pPr>
        <w:numPr>
          <w:ilvl w:val="1"/>
          <w:numId w:val="28"/>
        </w:numPr>
        <w:tabs>
          <w:tab w:val="left" w:pos="993"/>
        </w:tabs>
        <w:spacing w:after="0" w:line="240" w:lineRule="auto"/>
        <w:ind w:left="0" w:firstLine="567"/>
        <w:contextualSpacing/>
        <w:jc w:val="both"/>
        <w:rPr>
          <w:rFonts w:ascii="Times New Roman" w:hAnsi="Times New Roman"/>
          <w:sz w:val="24"/>
          <w:szCs w:val="24"/>
        </w:rPr>
      </w:pPr>
      <w:r w:rsidRPr="00A94B8D">
        <w:rPr>
          <w:rFonts w:ascii="Times New Roman" w:hAnsi="Times New Roman"/>
          <w:sz w:val="24"/>
          <w:szCs w:val="24"/>
        </w:rPr>
        <w:t xml:space="preserve">Споры, которые могут возникнуть при исполнении условий настоящего Договора, стороны будут стремиться разрешить путем переговоров. При не достижении взаимоприемлемого решения указанные споры подлежат разрешению на условиях и в </w:t>
      </w:r>
      <w:r w:rsidRPr="00A94B8D">
        <w:rPr>
          <w:rFonts w:ascii="Times New Roman" w:hAnsi="Times New Roman"/>
          <w:sz w:val="24"/>
          <w:szCs w:val="24"/>
        </w:rPr>
        <w:lastRenderedPageBreak/>
        <w:t>порядке, предусмотренном законодательством Российской Федерации для разрешения споров между хозяйствующими субъектами.</w:t>
      </w:r>
    </w:p>
    <w:p w14:paraId="307BB616" w14:textId="77777777" w:rsidR="00B841E4" w:rsidRPr="00A94B8D" w:rsidRDefault="00B841E4" w:rsidP="00B91E1F">
      <w:pPr>
        <w:numPr>
          <w:ilvl w:val="1"/>
          <w:numId w:val="28"/>
        </w:numPr>
        <w:tabs>
          <w:tab w:val="left" w:pos="993"/>
        </w:tabs>
        <w:spacing w:after="0" w:line="240" w:lineRule="auto"/>
        <w:ind w:left="0" w:firstLine="567"/>
        <w:contextualSpacing/>
        <w:jc w:val="both"/>
        <w:rPr>
          <w:rFonts w:ascii="Times New Roman" w:hAnsi="Times New Roman"/>
          <w:sz w:val="24"/>
          <w:szCs w:val="24"/>
        </w:rPr>
      </w:pPr>
      <w:r w:rsidRPr="00A94B8D">
        <w:rPr>
          <w:rFonts w:ascii="Times New Roman" w:hAnsi="Times New Roman"/>
          <w:sz w:val="24"/>
          <w:szCs w:val="24"/>
        </w:rPr>
        <w:t>Претензионный (досудебный) порядок урегулирования споров по настоящему Договору является обязательным.</w:t>
      </w:r>
    </w:p>
    <w:p w14:paraId="15053EE4" w14:textId="77777777" w:rsidR="00B841E4" w:rsidRPr="00A94B8D" w:rsidRDefault="00B841E4" w:rsidP="00B91E1F">
      <w:pPr>
        <w:numPr>
          <w:ilvl w:val="1"/>
          <w:numId w:val="28"/>
        </w:numPr>
        <w:tabs>
          <w:tab w:val="left" w:pos="993"/>
        </w:tabs>
        <w:spacing w:after="0" w:line="240" w:lineRule="auto"/>
        <w:ind w:left="0" w:firstLine="567"/>
        <w:contextualSpacing/>
        <w:jc w:val="both"/>
        <w:rPr>
          <w:rFonts w:ascii="Times New Roman" w:hAnsi="Times New Roman"/>
          <w:sz w:val="24"/>
          <w:szCs w:val="24"/>
        </w:rPr>
      </w:pPr>
      <w:r w:rsidRPr="00A94B8D">
        <w:rPr>
          <w:rFonts w:ascii="Times New Roman" w:hAnsi="Times New Roman"/>
          <w:sz w:val="24"/>
          <w:szCs w:val="24"/>
        </w:rPr>
        <w:t>Стороны достигли соглашения, что в случае не достижения договоренности Сторон, все спорные вопросы передаются на рассмотрение Арбитражного суда Оренбургской области.</w:t>
      </w:r>
    </w:p>
    <w:p w14:paraId="054A5C97" w14:textId="77777777" w:rsidR="00B841E4" w:rsidRPr="00A94B8D" w:rsidRDefault="00B841E4" w:rsidP="00B91E1F">
      <w:pPr>
        <w:tabs>
          <w:tab w:val="left" w:pos="993"/>
        </w:tabs>
        <w:spacing w:after="0" w:line="240" w:lineRule="auto"/>
        <w:ind w:firstLine="567"/>
        <w:contextualSpacing/>
        <w:jc w:val="both"/>
        <w:rPr>
          <w:rFonts w:ascii="Times New Roman" w:hAnsi="Times New Roman"/>
          <w:sz w:val="24"/>
          <w:szCs w:val="24"/>
        </w:rPr>
      </w:pPr>
    </w:p>
    <w:p w14:paraId="10CEC355" w14:textId="77777777" w:rsidR="00B841E4" w:rsidRPr="00A94B8D" w:rsidRDefault="00B841E4" w:rsidP="00B91E1F">
      <w:pPr>
        <w:pStyle w:val="ab"/>
        <w:numPr>
          <w:ilvl w:val="0"/>
          <w:numId w:val="27"/>
        </w:numPr>
        <w:tabs>
          <w:tab w:val="left" w:pos="993"/>
        </w:tabs>
        <w:spacing w:after="0" w:line="240" w:lineRule="auto"/>
        <w:ind w:left="0" w:firstLine="567"/>
        <w:jc w:val="center"/>
        <w:rPr>
          <w:rFonts w:ascii="Times New Roman" w:hAnsi="Times New Roman"/>
          <w:b/>
          <w:sz w:val="24"/>
          <w:szCs w:val="24"/>
        </w:rPr>
      </w:pPr>
      <w:r w:rsidRPr="00A94B8D">
        <w:rPr>
          <w:rFonts w:ascii="Times New Roman" w:hAnsi="Times New Roman"/>
          <w:b/>
          <w:sz w:val="24"/>
          <w:szCs w:val="24"/>
        </w:rPr>
        <w:t>СРОК ДЕЙСТВИЯ ДОГОВОРА</w:t>
      </w:r>
    </w:p>
    <w:p w14:paraId="67284960" w14:textId="77777777" w:rsidR="00B841E4" w:rsidRPr="00A94B8D" w:rsidRDefault="00B841E4" w:rsidP="00B91E1F">
      <w:pPr>
        <w:pStyle w:val="ab"/>
        <w:numPr>
          <w:ilvl w:val="1"/>
          <w:numId w:val="29"/>
        </w:numPr>
        <w:tabs>
          <w:tab w:val="left" w:pos="993"/>
        </w:tabs>
        <w:spacing w:after="0" w:line="240" w:lineRule="auto"/>
        <w:ind w:left="0" w:firstLine="567"/>
        <w:jc w:val="both"/>
        <w:rPr>
          <w:rFonts w:ascii="Times New Roman" w:hAnsi="Times New Roman"/>
          <w:sz w:val="24"/>
          <w:szCs w:val="24"/>
        </w:rPr>
      </w:pPr>
      <w:r w:rsidRPr="00A94B8D">
        <w:rPr>
          <w:rFonts w:ascii="Times New Roman" w:hAnsi="Times New Roman"/>
          <w:sz w:val="24"/>
          <w:szCs w:val="24"/>
        </w:rPr>
        <w:t>Договор вступает в силу со дня его подписания обеими сторонами и заканчивает свое действие по выполнению сторонами взаимных обязательств.</w:t>
      </w:r>
    </w:p>
    <w:p w14:paraId="0F93DC3E" w14:textId="77777777" w:rsidR="00E56532" w:rsidRPr="00A94B8D" w:rsidRDefault="00E56532" w:rsidP="00B91E1F">
      <w:pPr>
        <w:pStyle w:val="ab"/>
        <w:tabs>
          <w:tab w:val="left" w:pos="993"/>
        </w:tabs>
        <w:spacing w:after="0" w:line="240" w:lineRule="auto"/>
        <w:ind w:left="567"/>
        <w:jc w:val="both"/>
        <w:rPr>
          <w:rFonts w:ascii="Times New Roman" w:hAnsi="Times New Roman"/>
          <w:sz w:val="24"/>
          <w:szCs w:val="24"/>
        </w:rPr>
      </w:pPr>
    </w:p>
    <w:p w14:paraId="3674ED5F" w14:textId="77777777" w:rsidR="00E56532" w:rsidRPr="00A94B8D" w:rsidRDefault="00E56532" w:rsidP="00B91E1F">
      <w:pPr>
        <w:pStyle w:val="ab"/>
        <w:numPr>
          <w:ilvl w:val="0"/>
          <w:numId w:val="27"/>
        </w:numPr>
        <w:spacing w:after="0" w:line="240" w:lineRule="auto"/>
        <w:jc w:val="center"/>
        <w:rPr>
          <w:rFonts w:ascii="Times New Roman" w:hAnsi="Times New Roman"/>
          <w:b/>
          <w:sz w:val="24"/>
          <w:szCs w:val="24"/>
          <w:lang w:eastAsia="ru-RU"/>
        </w:rPr>
      </w:pPr>
      <w:r w:rsidRPr="00A94B8D">
        <w:rPr>
          <w:rFonts w:ascii="Times New Roman" w:hAnsi="Times New Roman"/>
          <w:b/>
          <w:sz w:val="24"/>
          <w:szCs w:val="24"/>
        </w:rPr>
        <w:t>УСЛОВИЯ КОНФИДЕНЦИАЛЬНОСТИ И СОХРАНЕНИЯ КОММЕРЧЕСКОЙ ТАЙНЫ.</w:t>
      </w:r>
    </w:p>
    <w:p w14:paraId="3EC32DDA" w14:textId="77777777" w:rsidR="00E56532" w:rsidRPr="00A94B8D" w:rsidRDefault="00E56532" w:rsidP="00E719D0">
      <w:pPr>
        <w:tabs>
          <w:tab w:val="left" w:pos="10915"/>
          <w:tab w:val="left" w:pos="10992"/>
          <w:tab w:val="left" w:pos="11057"/>
          <w:tab w:val="left" w:pos="11908"/>
          <w:tab w:val="left" w:pos="12824"/>
          <w:tab w:val="left" w:pos="13740"/>
          <w:tab w:val="left" w:pos="14656"/>
        </w:tabs>
        <w:spacing w:after="0" w:line="240" w:lineRule="auto"/>
        <w:ind w:firstLine="567"/>
        <w:jc w:val="both"/>
        <w:rPr>
          <w:rFonts w:ascii="Times New Roman" w:hAnsi="Times New Roman"/>
          <w:sz w:val="24"/>
          <w:szCs w:val="24"/>
        </w:rPr>
      </w:pPr>
      <w:r w:rsidRPr="00A94B8D">
        <w:rPr>
          <w:rFonts w:ascii="Times New Roman" w:hAnsi="Times New Roman"/>
          <w:sz w:val="24"/>
          <w:szCs w:val="24"/>
        </w:rPr>
        <w:t xml:space="preserve">10.1 Стороны принимают на себя обязательства по неразглашению и </w:t>
      </w:r>
      <w:r w:rsidR="00E719D0" w:rsidRPr="00A94B8D">
        <w:rPr>
          <w:rFonts w:ascii="Times New Roman" w:hAnsi="Times New Roman"/>
          <w:sz w:val="24"/>
          <w:szCs w:val="24"/>
        </w:rPr>
        <w:t>обеспечению защиты конфиденциальной информации и сведений,</w:t>
      </w:r>
      <w:r w:rsidRPr="00A94B8D">
        <w:rPr>
          <w:rFonts w:ascii="Times New Roman" w:hAnsi="Times New Roman"/>
          <w:sz w:val="24"/>
          <w:szCs w:val="24"/>
        </w:rPr>
        <w:t xml:space="preserve"> содержащих коммерческую тайну, получаемой друг от друга при совершении действий в рамках заключённого договора.</w:t>
      </w:r>
    </w:p>
    <w:p w14:paraId="60C2E3F4" w14:textId="77777777" w:rsidR="00E56532" w:rsidRPr="00A94B8D" w:rsidRDefault="00E56532" w:rsidP="00E719D0">
      <w:pPr>
        <w:tabs>
          <w:tab w:val="left" w:pos="10915"/>
          <w:tab w:val="left" w:pos="10992"/>
          <w:tab w:val="left" w:pos="11057"/>
          <w:tab w:val="left" w:pos="11908"/>
          <w:tab w:val="left" w:pos="12824"/>
          <w:tab w:val="left" w:pos="13740"/>
          <w:tab w:val="left" w:pos="14656"/>
        </w:tabs>
        <w:spacing w:after="0" w:line="240" w:lineRule="auto"/>
        <w:ind w:firstLine="567"/>
        <w:jc w:val="both"/>
        <w:rPr>
          <w:rFonts w:ascii="Times New Roman" w:hAnsi="Times New Roman"/>
          <w:sz w:val="24"/>
          <w:szCs w:val="24"/>
        </w:rPr>
      </w:pPr>
      <w:r w:rsidRPr="00A94B8D">
        <w:rPr>
          <w:rFonts w:ascii="Times New Roman" w:hAnsi="Times New Roman"/>
          <w:sz w:val="24"/>
          <w:szCs w:val="24"/>
        </w:rPr>
        <w:t>10.2 Передача конфиденциальной информации между Сторонами осуществляется направлением по электронной почте, с принятием мер защиты, удовлетворяющих обе стороны.</w:t>
      </w:r>
    </w:p>
    <w:p w14:paraId="2FAFE6BA" w14:textId="77777777" w:rsidR="00E56532" w:rsidRPr="00A94B8D" w:rsidRDefault="00E56532" w:rsidP="00E719D0">
      <w:pPr>
        <w:tabs>
          <w:tab w:val="left" w:pos="10915"/>
          <w:tab w:val="left" w:pos="10992"/>
          <w:tab w:val="left" w:pos="11057"/>
          <w:tab w:val="left" w:pos="11908"/>
          <w:tab w:val="left" w:pos="12824"/>
          <w:tab w:val="left" w:pos="13740"/>
          <w:tab w:val="left" w:pos="14656"/>
        </w:tabs>
        <w:spacing w:after="0" w:line="240" w:lineRule="auto"/>
        <w:ind w:firstLine="567"/>
        <w:jc w:val="both"/>
        <w:rPr>
          <w:rFonts w:ascii="Times New Roman" w:hAnsi="Times New Roman"/>
          <w:sz w:val="24"/>
          <w:szCs w:val="24"/>
        </w:rPr>
      </w:pPr>
      <w:r w:rsidRPr="00A94B8D">
        <w:rPr>
          <w:rFonts w:ascii="Times New Roman" w:hAnsi="Times New Roman"/>
          <w:sz w:val="24"/>
          <w:szCs w:val="24"/>
        </w:rPr>
        <w:t>10.3 Стороны обязуются не осуществлять продажу, обмен, опубликование, либо раскрытия иными способами получаемой конфиденциальной информации, составляющими коммерческую тайну, без предварительного письменного согласия Стороны, представившей такую конфиденциальную информацию.</w:t>
      </w:r>
    </w:p>
    <w:p w14:paraId="0A33344E" w14:textId="77777777" w:rsidR="00E56532" w:rsidRPr="00A94B8D" w:rsidRDefault="00E56532" w:rsidP="00E719D0">
      <w:pPr>
        <w:tabs>
          <w:tab w:val="left" w:pos="10915"/>
          <w:tab w:val="left" w:pos="10992"/>
          <w:tab w:val="left" w:pos="11057"/>
          <w:tab w:val="left" w:pos="11908"/>
          <w:tab w:val="left" w:pos="12824"/>
          <w:tab w:val="left" w:pos="13740"/>
          <w:tab w:val="left" w:pos="14656"/>
        </w:tabs>
        <w:spacing w:after="0" w:line="240" w:lineRule="auto"/>
        <w:ind w:firstLine="567"/>
        <w:jc w:val="both"/>
        <w:rPr>
          <w:rFonts w:ascii="Times New Roman" w:hAnsi="Times New Roman"/>
          <w:sz w:val="24"/>
          <w:szCs w:val="24"/>
        </w:rPr>
      </w:pPr>
      <w:r w:rsidRPr="00A94B8D">
        <w:rPr>
          <w:rFonts w:ascii="Times New Roman" w:hAnsi="Times New Roman"/>
          <w:sz w:val="24"/>
          <w:szCs w:val="24"/>
        </w:rPr>
        <w:t xml:space="preserve">10.4 Конфиденциальная информация, составляющая </w:t>
      </w:r>
      <w:proofErr w:type="gramStart"/>
      <w:r w:rsidRPr="00A94B8D">
        <w:rPr>
          <w:rFonts w:ascii="Times New Roman" w:hAnsi="Times New Roman"/>
          <w:sz w:val="24"/>
          <w:szCs w:val="24"/>
        </w:rPr>
        <w:t>коммерческую тайну</w:t>
      </w:r>
      <w:proofErr w:type="gramEnd"/>
      <w:r w:rsidRPr="00A94B8D">
        <w:rPr>
          <w:rFonts w:ascii="Times New Roman" w:hAnsi="Times New Roman"/>
          <w:sz w:val="24"/>
          <w:szCs w:val="24"/>
        </w:rPr>
        <w:t xml:space="preserve"> остаётся собственностью передающей Стороны, которая вправе потребовать от Получателя вернуть её по письменному уведомлению в течении 5 дней с даты получения такого уведомления.</w:t>
      </w:r>
    </w:p>
    <w:p w14:paraId="696A59CB" w14:textId="77777777" w:rsidR="00E56532" w:rsidRPr="00A94B8D" w:rsidRDefault="00E56532" w:rsidP="00E719D0">
      <w:pPr>
        <w:tabs>
          <w:tab w:val="left" w:pos="10915"/>
          <w:tab w:val="left" w:pos="10992"/>
          <w:tab w:val="left" w:pos="11057"/>
          <w:tab w:val="left" w:pos="11908"/>
          <w:tab w:val="left" w:pos="12824"/>
          <w:tab w:val="left" w:pos="13740"/>
          <w:tab w:val="left" w:pos="14656"/>
        </w:tabs>
        <w:spacing w:after="0" w:line="240" w:lineRule="auto"/>
        <w:ind w:firstLine="567"/>
        <w:jc w:val="both"/>
        <w:rPr>
          <w:rFonts w:ascii="Times New Roman" w:hAnsi="Times New Roman"/>
          <w:sz w:val="24"/>
          <w:szCs w:val="24"/>
        </w:rPr>
      </w:pPr>
      <w:r w:rsidRPr="00A94B8D">
        <w:rPr>
          <w:rFonts w:ascii="Times New Roman" w:hAnsi="Times New Roman"/>
          <w:sz w:val="24"/>
          <w:szCs w:val="24"/>
        </w:rPr>
        <w:t>10.5 При утрате или разглашении Получателем конфиденциальной информации, составляющую коммерческую тайну, он незамедлительно информирует об этом Передающую сторону, после чего Стороны организовывают совместное расследование.</w:t>
      </w:r>
    </w:p>
    <w:p w14:paraId="3003A933" w14:textId="77777777" w:rsidR="00E56532" w:rsidRPr="00A94B8D" w:rsidRDefault="00E56532" w:rsidP="00E719D0">
      <w:pPr>
        <w:tabs>
          <w:tab w:val="left" w:pos="10915"/>
          <w:tab w:val="left" w:pos="10992"/>
          <w:tab w:val="left" w:pos="11057"/>
          <w:tab w:val="left" w:pos="11908"/>
          <w:tab w:val="left" w:pos="12824"/>
          <w:tab w:val="left" w:pos="13740"/>
          <w:tab w:val="left" w:pos="14656"/>
        </w:tabs>
        <w:spacing w:after="0" w:line="240" w:lineRule="auto"/>
        <w:ind w:firstLine="567"/>
        <w:jc w:val="both"/>
        <w:rPr>
          <w:rFonts w:ascii="Times New Roman" w:hAnsi="Times New Roman"/>
          <w:sz w:val="24"/>
          <w:szCs w:val="24"/>
        </w:rPr>
      </w:pPr>
      <w:r w:rsidRPr="00A94B8D">
        <w:rPr>
          <w:rFonts w:ascii="Times New Roman" w:hAnsi="Times New Roman"/>
          <w:sz w:val="24"/>
          <w:szCs w:val="24"/>
        </w:rPr>
        <w:t>10.6 Убытки и потери, понесённые Передающей стороной в следствии разглашения Получателем конфиденциальной информации, составляющими коммерческую тайну, возмещаются им в соответствии с действующим законодательством РФ.</w:t>
      </w:r>
    </w:p>
    <w:p w14:paraId="177EC4F3" w14:textId="77777777" w:rsidR="00E56532" w:rsidRPr="00A94B8D" w:rsidRDefault="00E56532" w:rsidP="00E719D0">
      <w:pPr>
        <w:tabs>
          <w:tab w:val="left" w:pos="10915"/>
          <w:tab w:val="left" w:pos="10992"/>
          <w:tab w:val="left" w:pos="11057"/>
          <w:tab w:val="left" w:pos="11908"/>
          <w:tab w:val="left" w:pos="12824"/>
          <w:tab w:val="left" w:pos="13740"/>
          <w:tab w:val="left" w:pos="14656"/>
        </w:tabs>
        <w:spacing w:after="0" w:line="240" w:lineRule="auto"/>
        <w:ind w:firstLine="567"/>
        <w:jc w:val="both"/>
        <w:rPr>
          <w:rFonts w:ascii="Times New Roman" w:hAnsi="Times New Roman"/>
          <w:sz w:val="24"/>
          <w:szCs w:val="24"/>
        </w:rPr>
      </w:pPr>
      <w:r w:rsidRPr="00A94B8D">
        <w:rPr>
          <w:rFonts w:ascii="Times New Roman" w:hAnsi="Times New Roman"/>
          <w:sz w:val="24"/>
          <w:szCs w:val="24"/>
        </w:rPr>
        <w:t xml:space="preserve">10.7 Обязательства по неразглашению и обеспечению защиты конфиденциальной информации, составляющими коммерческую тайну, предусмотренные настоящим соглашением, исполняются Сторонами в течение 10 лет с момента подписания договора. </w:t>
      </w:r>
    </w:p>
    <w:p w14:paraId="75565353" w14:textId="77777777" w:rsidR="00E56532" w:rsidRPr="00A94B8D" w:rsidRDefault="00E56532" w:rsidP="00E719D0">
      <w:pPr>
        <w:tabs>
          <w:tab w:val="left" w:pos="10915"/>
          <w:tab w:val="left" w:pos="10992"/>
          <w:tab w:val="left" w:pos="11057"/>
          <w:tab w:val="left" w:pos="11908"/>
          <w:tab w:val="left" w:pos="12824"/>
          <w:tab w:val="left" w:pos="13740"/>
          <w:tab w:val="left" w:pos="14656"/>
        </w:tabs>
        <w:spacing w:after="0" w:line="240" w:lineRule="auto"/>
        <w:ind w:firstLine="567"/>
        <w:jc w:val="both"/>
        <w:rPr>
          <w:rFonts w:ascii="Times New Roman" w:hAnsi="Times New Roman"/>
          <w:sz w:val="24"/>
          <w:szCs w:val="24"/>
        </w:rPr>
      </w:pPr>
      <w:r w:rsidRPr="00A94B8D">
        <w:rPr>
          <w:rFonts w:ascii="Times New Roman" w:hAnsi="Times New Roman"/>
          <w:sz w:val="24"/>
          <w:szCs w:val="24"/>
        </w:rPr>
        <w:t xml:space="preserve">10.8 </w:t>
      </w:r>
      <w:proofErr w:type="gramStart"/>
      <w:r w:rsidRPr="00A94B8D">
        <w:rPr>
          <w:rFonts w:ascii="Times New Roman" w:hAnsi="Times New Roman"/>
          <w:sz w:val="24"/>
          <w:szCs w:val="24"/>
        </w:rPr>
        <w:t>В</w:t>
      </w:r>
      <w:proofErr w:type="gramEnd"/>
      <w:r w:rsidRPr="00A94B8D">
        <w:rPr>
          <w:rFonts w:ascii="Times New Roman" w:hAnsi="Times New Roman"/>
          <w:sz w:val="24"/>
          <w:szCs w:val="24"/>
        </w:rPr>
        <w:t xml:space="preserve"> случае реорганизации или ликвидации одной из Сторон, условия охраны конфиденциальной информации, составляющей коммерческую тайну, определяются этой Стороной и ее правопреемниками или участниками этой Стороны.  </w:t>
      </w:r>
    </w:p>
    <w:p w14:paraId="0BC78813" w14:textId="77777777" w:rsidR="006A3A9F" w:rsidRPr="00A94B8D" w:rsidRDefault="006A3A9F" w:rsidP="00B91E1F">
      <w:pPr>
        <w:tabs>
          <w:tab w:val="left" w:pos="993"/>
        </w:tabs>
        <w:spacing w:after="0" w:line="240" w:lineRule="auto"/>
        <w:ind w:firstLine="567"/>
        <w:rPr>
          <w:rFonts w:ascii="Times New Roman" w:hAnsi="Times New Roman"/>
          <w:b/>
          <w:sz w:val="24"/>
          <w:szCs w:val="24"/>
        </w:rPr>
      </w:pPr>
    </w:p>
    <w:p w14:paraId="00BBEA31" w14:textId="77777777" w:rsidR="00B841E4" w:rsidRDefault="00B841E4" w:rsidP="00B91E1F">
      <w:pPr>
        <w:pStyle w:val="ab"/>
        <w:numPr>
          <w:ilvl w:val="0"/>
          <w:numId w:val="27"/>
        </w:numPr>
        <w:tabs>
          <w:tab w:val="left" w:pos="993"/>
        </w:tabs>
        <w:spacing w:after="0" w:line="240" w:lineRule="auto"/>
        <w:ind w:left="0" w:firstLine="567"/>
        <w:jc w:val="center"/>
        <w:rPr>
          <w:rFonts w:ascii="Times New Roman" w:hAnsi="Times New Roman"/>
          <w:b/>
          <w:sz w:val="24"/>
          <w:szCs w:val="24"/>
        </w:rPr>
      </w:pPr>
      <w:r w:rsidRPr="00A94B8D">
        <w:rPr>
          <w:rFonts w:ascii="Times New Roman" w:hAnsi="Times New Roman"/>
          <w:b/>
          <w:sz w:val="24"/>
          <w:szCs w:val="24"/>
        </w:rPr>
        <w:t>ЗАКЛЮЧИТЕЛЬНЫЕ ПОЛОЖЕНИЯ</w:t>
      </w:r>
    </w:p>
    <w:p w14:paraId="44141080" w14:textId="77777777" w:rsidR="00E56532" w:rsidRPr="00A94B8D" w:rsidRDefault="00E719D0" w:rsidP="00E719D0">
      <w:pPr>
        <w:pStyle w:val="ab"/>
        <w:numPr>
          <w:ilvl w:val="1"/>
          <w:numId w:val="38"/>
        </w:numPr>
        <w:tabs>
          <w:tab w:val="left" w:pos="993"/>
        </w:tabs>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w:t>
      </w:r>
      <w:r w:rsidR="00B841E4" w:rsidRPr="00A94B8D">
        <w:rPr>
          <w:rFonts w:ascii="Times New Roman" w:hAnsi="Times New Roman"/>
          <w:sz w:val="24"/>
          <w:szCs w:val="24"/>
        </w:rPr>
        <w:t>Все изменения и дополнения к настоящему Договору оформляются дополнительными соглашениями и подписываются уполномоченными представителями сторон.</w:t>
      </w:r>
    </w:p>
    <w:p w14:paraId="50C9C8E7" w14:textId="77777777" w:rsidR="003E730A" w:rsidRPr="003E730A" w:rsidRDefault="003E730A" w:rsidP="00E719D0">
      <w:pPr>
        <w:tabs>
          <w:tab w:val="left" w:pos="993"/>
        </w:tabs>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Pr="003E730A">
        <w:rPr>
          <w:rFonts w:ascii="Times New Roman" w:hAnsi="Times New Roman"/>
          <w:sz w:val="24"/>
          <w:szCs w:val="24"/>
        </w:rPr>
        <w:t>1</w:t>
      </w:r>
      <w:r w:rsidR="00E719D0">
        <w:rPr>
          <w:rFonts w:ascii="Times New Roman" w:hAnsi="Times New Roman"/>
          <w:sz w:val="24"/>
          <w:szCs w:val="24"/>
        </w:rPr>
        <w:t>1</w:t>
      </w:r>
      <w:r w:rsidRPr="003E730A">
        <w:rPr>
          <w:rFonts w:ascii="Times New Roman" w:hAnsi="Times New Roman"/>
          <w:sz w:val="24"/>
          <w:szCs w:val="24"/>
        </w:rPr>
        <w:t>.2. Иные условия, не предусмотренные настоящим Договором, регулируются в соответствии с действующим законодательством, а при необходимости в этом, дополнительными соглашениями Сторон к настоящему Договору.</w:t>
      </w:r>
    </w:p>
    <w:p w14:paraId="682D3961" w14:textId="77777777" w:rsidR="003E730A" w:rsidRPr="003E730A" w:rsidRDefault="003E730A" w:rsidP="00E719D0">
      <w:pPr>
        <w:tabs>
          <w:tab w:val="left" w:pos="993"/>
        </w:tabs>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Pr="003E730A">
        <w:rPr>
          <w:rFonts w:ascii="Times New Roman" w:hAnsi="Times New Roman"/>
          <w:sz w:val="24"/>
          <w:szCs w:val="24"/>
        </w:rPr>
        <w:t>1</w:t>
      </w:r>
      <w:r w:rsidR="00E719D0">
        <w:rPr>
          <w:rFonts w:ascii="Times New Roman" w:hAnsi="Times New Roman"/>
          <w:sz w:val="24"/>
          <w:szCs w:val="24"/>
        </w:rPr>
        <w:t>1</w:t>
      </w:r>
      <w:r w:rsidRPr="003E730A">
        <w:rPr>
          <w:rFonts w:ascii="Times New Roman" w:hAnsi="Times New Roman"/>
          <w:sz w:val="24"/>
          <w:szCs w:val="24"/>
        </w:rPr>
        <w:t>.3. Стороны в ходе выполнения настоящего Договора обмениваются документами по электронной почте и/или факсимильной связи, указанной в разделе 1</w:t>
      </w:r>
      <w:r w:rsidR="002C6C56">
        <w:rPr>
          <w:rFonts w:ascii="Times New Roman" w:hAnsi="Times New Roman"/>
          <w:sz w:val="24"/>
          <w:szCs w:val="24"/>
        </w:rPr>
        <w:t>2</w:t>
      </w:r>
      <w:r w:rsidRPr="003E730A">
        <w:rPr>
          <w:rFonts w:ascii="Times New Roman" w:hAnsi="Times New Roman"/>
          <w:sz w:val="24"/>
          <w:szCs w:val="24"/>
        </w:rPr>
        <w:t xml:space="preserve"> настоящего договора, принимают их к исполнению, но с последующим обязательным предоставлением их оригиналов. </w:t>
      </w:r>
    </w:p>
    <w:p w14:paraId="29FF3AEC" w14:textId="77777777" w:rsidR="003E730A" w:rsidRPr="003E730A" w:rsidRDefault="003E730A" w:rsidP="00E719D0">
      <w:pPr>
        <w:tabs>
          <w:tab w:val="left" w:pos="993"/>
        </w:tabs>
        <w:spacing w:after="0" w:line="240" w:lineRule="auto"/>
        <w:ind w:firstLine="567"/>
        <w:jc w:val="both"/>
        <w:rPr>
          <w:rFonts w:ascii="Times New Roman" w:hAnsi="Times New Roman"/>
          <w:sz w:val="24"/>
          <w:szCs w:val="24"/>
        </w:rPr>
      </w:pPr>
      <w:r w:rsidRPr="003E730A">
        <w:rPr>
          <w:rFonts w:ascii="Times New Roman" w:hAnsi="Times New Roman"/>
          <w:sz w:val="24"/>
          <w:szCs w:val="24"/>
        </w:rPr>
        <w:t>Факт получения Подрядчиком копий документов подтверждается положительным отчетом факсимильного аппарата, а при использовании электронной почты документы считаются полученными в день их отправления по электронной почте.</w:t>
      </w:r>
    </w:p>
    <w:p w14:paraId="3F842CCD" w14:textId="77777777" w:rsidR="003E730A" w:rsidRPr="003E730A" w:rsidRDefault="003E730A" w:rsidP="00E719D0">
      <w:pPr>
        <w:tabs>
          <w:tab w:val="left" w:pos="993"/>
        </w:tabs>
        <w:spacing w:after="0" w:line="240" w:lineRule="auto"/>
        <w:ind w:firstLine="567"/>
        <w:jc w:val="both"/>
        <w:rPr>
          <w:rFonts w:ascii="Times New Roman" w:hAnsi="Times New Roman"/>
          <w:sz w:val="24"/>
          <w:szCs w:val="24"/>
        </w:rPr>
      </w:pPr>
      <w:r w:rsidRPr="003E730A">
        <w:rPr>
          <w:rFonts w:ascii="Times New Roman" w:hAnsi="Times New Roman"/>
          <w:sz w:val="24"/>
          <w:szCs w:val="24"/>
        </w:rPr>
        <w:lastRenderedPageBreak/>
        <w:t>Оригиналы документов отправляются заказным письмом получателю по его адресу, указанному в разделе 1</w:t>
      </w:r>
      <w:r w:rsidR="00E719D0">
        <w:rPr>
          <w:rFonts w:ascii="Times New Roman" w:hAnsi="Times New Roman"/>
          <w:sz w:val="24"/>
          <w:szCs w:val="24"/>
        </w:rPr>
        <w:t>2</w:t>
      </w:r>
      <w:r w:rsidRPr="003E730A">
        <w:rPr>
          <w:rFonts w:ascii="Times New Roman" w:hAnsi="Times New Roman"/>
          <w:sz w:val="24"/>
          <w:szCs w:val="24"/>
        </w:rPr>
        <w:t xml:space="preserve"> настоящего Договора. При этом первичные учетные документы (УПД, акты, счет-фактура, накладные, доверенности) принимаются к исполнению только в оригинале.</w:t>
      </w:r>
    </w:p>
    <w:p w14:paraId="4CB78FBC" w14:textId="77777777" w:rsidR="003E730A" w:rsidRPr="003E730A" w:rsidRDefault="002C6C56" w:rsidP="00E719D0">
      <w:pPr>
        <w:tabs>
          <w:tab w:val="left" w:pos="993"/>
        </w:tabs>
        <w:spacing w:after="0" w:line="240" w:lineRule="auto"/>
        <w:ind w:firstLine="567"/>
        <w:jc w:val="both"/>
        <w:rPr>
          <w:rFonts w:ascii="Times New Roman" w:hAnsi="Times New Roman"/>
          <w:sz w:val="24"/>
          <w:szCs w:val="24"/>
        </w:rPr>
      </w:pPr>
      <w:r>
        <w:rPr>
          <w:rFonts w:ascii="Times New Roman" w:hAnsi="Times New Roman"/>
          <w:sz w:val="24"/>
          <w:szCs w:val="24"/>
        </w:rPr>
        <w:t xml:space="preserve"> </w:t>
      </w:r>
      <w:r w:rsidR="003E730A" w:rsidRPr="003E730A">
        <w:rPr>
          <w:rFonts w:ascii="Times New Roman" w:hAnsi="Times New Roman"/>
          <w:sz w:val="24"/>
          <w:szCs w:val="24"/>
        </w:rPr>
        <w:t>1</w:t>
      </w:r>
      <w:r w:rsidR="00E719D0">
        <w:rPr>
          <w:rFonts w:ascii="Times New Roman" w:hAnsi="Times New Roman"/>
          <w:sz w:val="24"/>
          <w:szCs w:val="24"/>
        </w:rPr>
        <w:t>1</w:t>
      </w:r>
      <w:r w:rsidR="003E730A" w:rsidRPr="003E730A">
        <w:rPr>
          <w:rFonts w:ascii="Times New Roman" w:hAnsi="Times New Roman"/>
          <w:sz w:val="24"/>
          <w:szCs w:val="24"/>
        </w:rPr>
        <w:t>.4. Стороны подтверждают взаимное согласие на обмен юридически значимыми документами (товарными накладными, УПД счетами-фактурами, счетами на оплату), адресованными Сторонам, в электронном виде.</w:t>
      </w:r>
    </w:p>
    <w:p w14:paraId="39120247" w14:textId="77777777" w:rsidR="003E730A" w:rsidRPr="003E730A" w:rsidRDefault="003E730A" w:rsidP="00E719D0">
      <w:pPr>
        <w:tabs>
          <w:tab w:val="left" w:pos="993"/>
        </w:tabs>
        <w:spacing w:after="0" w:line="240" w:lineRule="auto"/>
        <w:ind w:firstLine="567"/>
        <w:jc w:val="both"/>
        <w:rPr>
          <w:rFonts w:ascii="Times New Roman" w:hAnsi="Times New Roman"/>
          <w:sz w:val="24"/>
          <w:szCs w:val="24"/>
        </w:rPr>
      </w:pPr>
      <w:r w:rsidRPr="003E730A">
        <w:rPr>
          <w:rFonts w:ascii="Times New Roman" w:hAnsi="Times New Roman"/>
          <w:sz w:val="24"/>
          <w:szCs w:val="24"/>
        </w:rPr>
        <w:t>Обмен документами в электронном виде осуществляется по телекоммуникационным каналам связи через систему электронного документооборота «</w:t>
      </w:r>
      <w:hyperlink r:id="rId10" w:tgtFrame="_blank" w:history="1">
        <w:r w:rsidRPr="003E730A">
          <w:rPr>
            <w:rFonts w:ascii="Times New Roman" w:hAnsi="Times New Roman"/>
            <w:sz w:val="24"/>
            <w:szCs w:val="24"/>
          </w:rPr>
          <w:t xml:space="preserve">Контур. </w:t>
        </w:r>
        <w:proofErr w:type="spellStart"/>
        <w:r w:rsidRPr="003E730A">
          <w:rPr>
            <w:rFonts w:ascii="Times New Roman" w:hAnsi="Times New Roman"/>
            <w:sz w:val="24"/>
            <w:szCs w:val="24"/>
          </w:rPr>
          <w:t>Диадок</w:t>
        </w:r>
        <w:proofErr w:type="spellEnd"/>
      </w:hyperlink>
      <w:r w:rsidRPr="003E730A">
        <w:rPr>
          <w:rFonts w:ascii="Times New Roman" w:hAnsi="Times New Roman"/>
          <w:sz w:val="24"/>
          <w:szCs w:val="24"/>
        </w:rPr>
        <w:t>», с соблюдением требований российского законодательства, действующих на дату отправки документа.</w:t>
      </w:r>
    </w:p>
    <w:p w14:paraId="02EE359D" w14:textId="77777777" w:rsidR="003E730A" w:rsidRPr="003E730A" w:rsidRDefault="003E730A" w:rsidP="00E719D0">
      <w:pPr>
        <w:tabs>
          <w:tab w:val="left" w:pos="993"/>
        </w:tabs>
        <w:spacing w:after="0" w:line="240" w:lineRule="auto"/>
        <w:ind w:firstLine="567"/>
        <w:jc w:val="both"/>
        <w:rPr>
          <w:rFonts w:ascii="Times New Roman" w:hAnsi="Times New Roman"/>
          <w:sz w:val="24"/>
          <w:szCs w:val="24"/>
        </w:rPr>
      </w:pPr>
      <w:r w:rsidRPr="003E730A">
        <w:rPr>
          <w:rFonts w:ascii="Times New Roman" w:hAnsi="Times New Roman"/>
          <w:sz w:val="24"/>
          <w:szCs w:val="24"/>
        </w:rPr>
        <w:t>1</w:t>
      </w:r>
      <w:r w:rsidR="00E719D0">
        <w:rPr>
          <w:rFonts w:ascii="Times New Roman" w:hAnsi="Times New Roman"/>
          <w:sz w:val="24"/>
          <w:szCs w:val="24"/>
        </w:rPr>
        <w:t>1</w:t>
      </w:r>
      <w:r w:rsidRPr="003E730A">
        <w:rPr>
          <w:rFonts w:ascii="Times New Roman" w:hAnsi="Times New Roman"/>
          <w:sz w:val="24"/>
          <w:szCs w:val="24"/>
        </w:rPr>
        <w:t>.5. Подписание настоящего договора подтверждает получение Подрядчиком всей необходимой документации (проектной или технической документации и т.п.) для выполнения работ по настоящему договору.</w:t>
      </w:r>
    </w:p>
    <w:p w14:paraId="078B7705" w14:textId="77777777" w:rsidR="003E730A" w:rsidRPr="003E730A" w:rsidRDefault="003E730A" w:rsidP="00E719D0">
      <w:pPr>
        <w:tabs>
          <w:tab w:val="left" w:pos="993"/>
        </w:tabs>
        <w:spacing w:after="0" w:line="240" w:lineRule="auto"/>
        <w:ind w:firstLine="567"/>
        <w:jc w:val="both"/>
        <w:rPr>
          <w:rFonts w:ascii="Times New Roman" w:hAnsi="Times New Roman"/>
          <w:sz w:val="24"/>
          <w:szCs w:val="24"/>
        </w:rPr>
      </w:pPr>
      <w:r w:rsidRPr="003E730A">
        <w:rPr>
          <w:rFonts w:ascii="Times New Roman" w:hAnsi="Times New Roman"/>
          <w:sz w:val="24"/>
          <w:szCs w:val="24"/>
        </w:rPr>
        <w:t>1</w:t>
      </w:r>
      <w:r w:rsidR="00E719D0">
        <w:rPr>
          <w:rFonts w:ascii="Times New Roman" w:hAnsi="Times New Roman"/>
          <w:sz w:val="24"/>
          <w:szCs w:val="24"/>
        </w:rPr>
        <w:t>1</w:t>
      </w:r>
      <w:r w:rsidRPr="003E730A">
        <w:rPr>
          <w:rFonts w:ascii="Times New Roman" w:hAnsi="Times New Roman"/>
          <w:sz w:val="24"/>
          <w:szCs w:val="24"/>
        </w:rPr>
        <w:t>.6. Ни одна из сторон не вправе передавать свои обязанности по настоящему Договору третьей стороне без письменного согласия на это другой стороны.</w:t>
      </w:r>
    </w:p>
    <w:p w14:paraId="0C61AA07" w14:textId="77777777" w:rsidR="003E730A" w:rsidRPr="003E730A" w:rsidRDefault="003E730A" w:rsidP="00E719D0">
      <w:pPr>
        <w:tabs>
          <w:tab w:val="left" w:pos="993"/>
        </w:tabs>
        <w:spacing w:after="0" w:line="240" w:lineRule="auto"/>
        <w:ind w:firstLine="567"/>
        <w:jc w:val="both"/>
        <w:rPr>
          <w:rFonts w:ascii="Times New Roman" w:hAnsi="Times New Roman"/>
          <w:sz w:val="24"/>
          <w:szCs w:val="24"/>
        </w:rPr>
      </w:pPr>
      <w:r w:rsidRPr="003E730A">
        <w:rPr>
          <w:rFonts w:ascii="Times New Roman" w:hAnsi="Times New Roman"/>
          <w:sz w:val="24"/>
          <w:szCs w:val="24"/>
        </w:rPr>
        <w:t>1</w:t>
      </w:r>
      <w:r w:rsidR="00E719D0">
        <w:rPr>
          <w:rFonts w:ascii="Times New Roman" w:hAnsi="Times New Roman"/>
          <w:sz w:val="24"/>
          <w:szCs w:val="24"/>
        </w:rPr>
        <w:t>1</w:t>
      </w:r>
      <w:r w:rsidRPr="003E730A">
        <w:rPr>
          <w:rFonts w:ascii="Times New Roman" w:hAnsi="Times New Roman"/>
          <w:sz w:val="24"/>
          <w:szCs w:val="24"/>
        </w:rPr>
        <w:t>.7. Любая из Сторон в случае изменения своих адресов и реквизитов, руководителей и лиц, подписывающих от имени Стороны документы, в целях исполнения настоящего Договора, обязана незамедлительно проинформировать об этом другую Сторону.</w:t>
      </w:r>
    </w:p>
    <w:p w14:paraId="19C48349" w14:textId="77777777" w:rsidR="003E730A" w:rsidRPr="003E730A" w:rsidRDefault="003E730A" w:rsidP="00E719D0">
      <w:pPr>
        <w:tabs>
          <w:tab w:val="left" w:pos="993"/>
        </w:tabs>
        <w:spacing w:after="0" w:line="240" w:lineRule="auto"/>
        <w:ind w:firstLine="567"/>
        <w:jc w:val="both"/>
        <w:rPr>
          <w:rFonts w:ascii="Times New Roman" w:hAnsi="Times New Roman"/>
          <w:sz w:val="24"/>
          <w:szCs w:val="24"/>
        </w:rPr>
      </w:pPr>
      <w:r w:rsidRPr="003E730A">
        <w:rPr>
          <w:rFonts w:ascii="Times New Roman" w:hAnsi="Times New Roman"/>
          <w:sz w:val="24"/>
          <w:szCs w:val="24"/>
        </w:rPr>
        <w:t>1</w:t>
      </w:r>
      <w:r w:rsidR="00E719D0">
        <w:rPr>
          <w:rFonts w:ascii="Times New Roman" w:hAnsi="Times New Roman"/>
          <w:sz w:val="24"/>
          <w:szCs w:val="24"/>
        </w:rPr>
        <w:t>1</w:t>
      </w:r>
      <w:r w:rsidRPr="003E730A">
        <w:rPr>
          <w:rFonts w:ascii="Times New Roman" w:hAnsi="Times New Roman"/>
          <w:sz w:val="24"/>
          <w:szCs w:val="24"/>
        </w:rPr>
        <w:t>.8. После заключения настоящего Договора все предыдущие Договоры, соглашения, переписка и иные письменные и устные договоренности Сторон теряют свою силу.</w:t>
      </w:r>
    </w:p>
    <w:p w14:paraId="22ED4D4F" w14:textId="77777777" w:rsidR="003E730A" w:rsidRPr="003E730A" w:rsidRDefault="003E730A" w:rsidP="00E719D0">
      <w:pPr>
        <w:tabs>
          <w:tab w:val="left" w:pos="993"/>
        </w:tabs>
        <w:spacing w:after="0" w:line="240" w:lineRule="auto"/>
        <w:ind w:firstLine="567"/>
        <w:jc w:val="both"/>
        <w:rPr>
          <w:rFonts w:ascii="Times New Roman" w:hAnsi="Times New Roman"/>
          <w:sz w:val="24"/>
          <w:szCs w:val="24"/>
        </w:rPr>
      </w:pPr>
      <w:r w:rsidRPr="003E730A">
        <w:rPr>
          <w:rFonts w:ascii="Times New Roman" w:hAnsi="Times New Roman"/>
          <w:sz w:val="24"/>
          <w:szCs w:val="24"/>
        </w:rPr>
        <w:t>1</w:t>
      </w:r>
      <w:r w:rsidR="00E719D0">
        <w:rPr>
          <w:rFonts w:ascii="Times New Roman" w:hAnsi="Times New Roman"/>
          <w:sz w:val="24"/>
          <w:szCs w:val="24"/>
        </w:rPr>
        <w:t>1</w:t>
      </w:r>
      <w:r w:rsidRPr="003E730A">
        <w:rPr>
          <w:rFonts w:ascii="Times New Roman" w:hAnsi="Times New Roman"/>
          <w:sz w:val="24"/>
          <w:szCs w:val="24"/>
        </w:rPr>
        <w:t>.9. Настоящий Договор составлен на русском языке в двух подлинных экземплярах, имеющих равную юридическую силу, один экземпляр Подрядчику, один экземпляр Заказчику.</w:t>
      </w:r>
    </w:p>
    <w:p w14:paraId="04BB8EB8" w14:textId="77777777" w:rsidR="00B31C23" w:rsidRPr="00B841E4" w:rsidRDefault="00B31C23" w:rsidP="00B91E1F">
      <w:pPr>
        <w:pStyle w:val="ab"/>
        <w:numPr>
          <w:ilvl w:val="0"/>
          <w:numId w:val="27"/>
        </w:numPr>
        <w:tabs>
          <w:tab w:val="left" w:pos="993"/>
        </w:tabs>
        <w:spacing w:after="0" w:line="240" w:lineRule="auto"/>
        <w:ind w:left="0" w:firstLine="567"/>
        <w:jc w:val="center"/>
        <w:rPr>
          <w:rFonts w:ascii="Times New Roman" w:hAnsi="Times New Roman"/>
          <w:b/>
          <w:sz w:val="24"/>
          <w:szCs w:val="24"/>
        </w:rPr>
      </w:pPr>
      <w:r w:rsidRPr="00B841E4">
        <w:rPr>
          <w:rFonts w:ascii="Times New Roman" w:hAnsi="Times New Roman"/>
          <w:b/>
          <w:sz w:val="24"/>
          <w:szCs w:val="24"/>
        </w:rPr>
        <w:t>АДРЕСА И РЕКВИЗИТЫ СТОРОН</w:t>
      </w:r>
    </w:p>
    <w:p w14:paraId="2A5ED31B" w14:textId="77777777" w:rsidR="00B31C23" w:rsidRPr="00E719D0" w:rsidRDefault="00B31C23" w:rsidP="00B91E1F">
      <w:pPr>
        <w:tabs>
          <w:tab w:val="left" w:pos="567"/>
          <w:tab w:val="left" w:pos="1134"/>
        </w:tabs>
        <w:spacing w:after="0" w:line="240" w:lineRule="auto"/>
        <w:ind w:firstLine="567"/>
        <w:jc w:val="both"/>
        <w:rPr>
          <w:rFonts w:ascii="Times New Roman" w:hAnsi="Times New Roman"/>
          <w:sz w:val="16"/>
          <w:szCs w:val="16"/>
        </w:rPr>
      </w:pPr>
    </w:p>
    <w:tbl>
      <w:tblPr>
        <w:tblW w:w="9856" w:type="dxa"/>
        <w:tblLayout w:type="fixed"/>
        <w:tblLook w:val="0000" w:firstRow="0" w:lastRow="0" w:firstColumn="0" w:lastColumn="0" w:noHBand="0" w:noVBand="0"/>
      </w:tblPr>
      <w:tblGrid>
        <w:gridCol w:w="4852"/>
        <w:gridCol w:w="76"/>
        <w:gridCol w:w="4776"/>
        <w:gridCol w:w="152"/>
      </w:tblGrid>
      <w:tr w:rsidR="00C21608" w:rsidRPr="00FA2B88" w14:paraId="20131044" w14:textId="77777777" w:rsidTr="00C21608">
        <w:trPr>
          <w:trHeight w:val="290"/>
        </w:trPr>
        <w:tc>
          <w:tcPr>
            <w:tcW w:w="4928" w:type="dxa"/>
            <w:gridSpan w:val="2"/>
            <w:shd w:val="clear" w:color="auto" w:fill="auto"/>
            <w:vAlign w:val="center"/>
          </w:tcPr>
          <w:p w14:paraId="12D5775F" w14:textId="77777777" w:rsidR="00C21608" w:rsidRPr="00FA2B88" w:rsidRDefault="00C21608" w:rsidP="00B91E1F">
            <w:pPr>
              <w:spacing w:after="0" w:line="240" w:lineRule="auto"/>
              <w:jc w:val="both"/>
              <w:rPr>
                <w:rFonts w:ascii="Times New Roman" w:hAnsi="Times New Roman"/>
                <w:b/>
                <w:sz w:val="24"/>
                <w:szCs w:val="24"/>
              </w:rPr>
            </w:pPr>
            <w:r w:rsidRPr="00FA2B88">
              <w:rPr>
                <w:rFonts w:ascii="Times New Roman" w:hAnsi="Times New Roman"/>
                <w:b/>
                <w:sz w:val="24"/>
                <w:szCs w:val="24"/>
              </w:rPr>
              <w:t>ЗАКАЗЧИК:</w:t>
            </w:r>
          </w:p>
        </w:tc>
        <w:tc>
          <w:tcPr>
            <w:tcW w:w="4928" w:type="dxa"/>
            <w:gridSpan w:val="2"/>
            <w:vAlign w:val="center"/>
          </w:tcPr>
          <w:p w14:paraId="225132B5" w14:textId="77777777" w:rsidR="00C21608" w:rsidRPr="00FA2B88" w:rsidRDefault="002C6C56" w:rsidP="00B91E1F">
            <w:pPr>
              <w:spacing w:after="0" w:line="240" w:lineRule="auto"/>
              <w:jc w:val="both"/>
              <w:rPr>
                <w:rFonts w:ascii="Times New Roman" w:hAnsi="Times New Roman"/>
                <w:b/>
                <w:sz w:val="24"/>
                <w:szCs w:val="24"/>
              </w:rPr>
            </w:pPr>
            <w:r>
              <w:rPr>
                <w:rFonts w:ascii="Times New Roman" w:hAnsi="Times New Roman"/>
                <w:b/>
                <w:sz w:val="24"/>
                <w:szCs w:val="24"/>
              </w:rPr>
              <w:t xml:space="preserve">             </w:t>
            </w:r>
            <w:r w:rsidR="00C21608" w:rsidRPr="00FA2B88">
              <w:rPr>
                <w:rFonts w:ascii="Times New Roman" w:hAnsi="Times New Roman"/>
                <w:b/>
                <w:sz w:val="24"/>
                <w:szCs w:val="24"/>
              </w:rPr>
              <w:t>ПОДРЯДЧИК:</w:t>
            </w:r>
          </w:p>
        </w:tc>
      </w:tr>
      <w:tr w:rsidR="00C21608" w:rsidRPr="00FA2B88" w14:paraId="0DBAD942" w14:textId="77777777" w:rsidTr="00C21608">
        <w:tc>
          <w:tcPr>
            <w:tcW w:w="4928" w:type="dxa"/>
            <w:gridSpan w:val="2"/>
            <w:shd w:val="clear" w:color="auto" w:fill="auto"/>
            <w:vAlign w:val="center"/>
          </w:tcPr>
          <w:p w14:paraId="1663B142" w14:textId="77777777" w:rsidR="00C21608" w:rsidRPr="00FA2B88" w:rsidRDefault="00C21608" w:rsidP="00B91E1F">
            <w:pPr>
              <w:spacing w:after="0" w:line="240" w:lineRule="auto"/>
              <w:jc w:val="both"/>
              <w:rPr>
                <w:rFonts w:ascii="Times New Roman" w:hAnsi="Times New Roman"/>
                <w:b/>
                <w:sz w:val="24"/>
                <w:szCs w:val="24"/>
              </w:rPr>
            </w:pPr>
            <w:r w:rsidRPr="00FA2B88">
              <w:rPr>
                <w:rFonts w:ascii="Times New Roman" w:hAnsi="Times New Roman"/>
                <w:b/>
                <w:sz w:val="24"/>
                <w:szCs w:val="24"/>
              </w:rPr>
              <w:t>ООО «</w:t>
            </w:r>
            <w:proofErr w:type="spellStart"/>
            <w:r w:rsidRPr="00FA2B88">
              <w:rPr>
                <w:rFonts w:ascii="Times New Roman" w:hAnsi="Times New Roman"/>
                <w:b/>
                <w:sz w:val="24"/>
                <w:szCs w:val="24"/>
              </w:rPr>
              <w:t>Руссоль</w:t>
            </w:r>
            <w:proofErr w:type="spellEnd"/>
            <w:r w:rsidRPr="00FA2B88">
              <w:rPr>
                <w:rFonts w:ascii="Times New Roman" w:hAnsi="Times New Roman"/>
                <w:b/>
                <w:sz w:val="24"/>
                <w:szCs w:val="24"/>
              </w:rPr>
              <w:t>»</w:t>
            </w:r>
          </w:p>
        </w:tc>
        <w:tc>
          <w:tcPr>
            <w:tcW w:w="4928" w:type="dxa"/>
            <w:gridSpan w:val="2"/>
            <w:vAlign w:val="center"/>
          </w:tcPr>
          <w:p w14:paraId="0993FF6E" w14:textId="77777777" w:rsidR="00C21608" w:rsidRPr="00FA2B88" w:rsidRDefault="00C21608" w:rsidP="00B91E1F">
            <w:pPr>
              <w:spacing w:after="0" w:line="240" w:lineRule="auto"/>
              <w:jc w:val="both"/>
              <w:rPr>
                <w:rFonts w:ascii="Times New Roman" w:hAnsi="Times New Roman"/>
                <w:b/>
                <w:sz w:val="24"/>
                <w:szCs w:val="24"/>
              </w:rPr>
            </w:pPr>
          </w:p>
        </w:tc>
      </w:tr>
      <w:tr w:rsidR="00C21608" w:rsidRPr="00FA2B88" w14:paraId="10E62D01" w14:textId="77777777" w:rsidTr="00C21608">
        <w:tc>
          <w:tcPr>
            <w:tcW w:w="4928" w:type="dxa"/>
            <w:gridSpan w:val="2"/>
            <w:shd w:val="clear" w:color="auto" w:fill="auto"/>
          </w:tcPr>
          <w:p w14:paraId="542D7897" w14:textId="77777777" w:rsidR="00C21608" w:rsidRDefault="00C21608" w:rsidP="00B91E1F">
            <w:pPr>
              <w:spacing w:after="0" w:line="240" w:lineRule="auto"/>
              <w:jc w:val="both"/>
              <w:rPr>
                <w:rFonts w:ascii="Times New Roman" w:hAnsi="Times New Roman"/>
                <w:sz w:val="24"/>
                <w:szCs w:val="24"/>
              </w:rPr>
            </w:pPr>
            <w:r w:rsidRPr="00FA2B88">
              <w:rPr>
                <w:rFonts w:ascii="Times New Roman" w:hAnsi="Times New Roman"/>
                <w:sz w:val="24"/>
                <w:szCs w:val="24"/>
                <w:u w:val="single"/>
              </w:rPr>
              <w:t>Юридический адрес:</w:t>
            </w:r>
          </w:p>
          <w:p w14:paraId="6F781ADC" w14:textId="77777777" w:rsidR="00C21608" w:rsidRPr="00FA2B88" w:rsidRDefault="00C21608" w:rsidP="00B91E1F">
            <w:pPr>
              <w:spacing w:after="0" w:line="240" w:lineRule="auto"/>
              <w:jc w:val="both"/>
              <w:rPr>
                <w:rFonts w:ascii="Times New Roman" w:hAnsi="Times New Roman"/>
                <w:sz w:val="24"/>
                <w:szCs w:val="24"/>
              </w:rPr>
            </w:pPr>
            <w:r w:rsidRPr="00FA2B88">
              <w:rPr>
                <w:rFonts w:ascii="Times New Roman" w:hAnsi="Times New Roman"/>
                <w:sz w:val="24"/>
                <w:szCs w:val="24"/>
              </w:rPr>
              <w:t xml:space="preserve">Российская Федерация, г. Оренбург, ул. </w:t>
            </w:r>
            <w:proofErr w:type="spellStart"/>
            <w:r w:rsidRPr="00FA2B88">
              <w:rPr>
                <w:rFonts w:ascii="Times New Roman" w:hAnsi="Times New Roman"/>
                <w:sz w:val="24"/>
                <w:szCs w:val="24"/>
              </w:rPr>
              <w:t>Цвиллинга</w:t>
            </w:r>
            <w:proofErr w:type="spellEnd"/>
            <w:r w:rsidRPr="00FA2B88">
              <w:rPr>
                <w:rFonts w:ascii="Times New Roman" w:hAnsi="Times New Roman"/>
                <w:sz w:val="24"/>
                <w:szCs w:val="24"/>
              </w:rPr>
              <w:t xml:space="preserve"> 61/1,</w:t>
            </w:r>
          </w:p>
          <w:p w14:paraId="6DAB5A3D" w14:textId="77777777" w:rsidR="00C21608" w:rsidRPr="00FA2B88" w:rsidRDefault="00C21608" w:rsidP="00B91E1F">
            <w:pPr>
              <w:spacing w:after="0" w:line="240" w:lineRule="auto"/>
              <w:jc w:val="both"/>
              <w:rPr>
                <w:rFonts w:ascii="Times New Roman" w:hAnsi="Times New Roman"/>
                <w:sz w:val="24"/>
                <w:szCs w:val="24"/>
              </w:rPr>
            </w:pPr>
            <w:r w:rsidRPr="00FA2B88">
              <w:rPr>
                <w:rFonts w:ascii="Times New Roman" w:hAnsi="Times New Roman"/>
                <w:sz w:val="24"/>
                <w:szCs w:val="24"/>
              </w:rPr>
              <w:t>телефоны:(3532) 34-23-24, 34-23-25, 34-23-80</w:t>
            </w:r>
          </w:p>
          <w:p w14:paraId="61B1BACA" w14:textId="77777777" w:rsidR="00C21608" w:rsidRPr="00FA2B88" w:rsidRDefault="00C21608" w:rsidP="00B91E1F">
            <w:pPr>
              <w:spacing w:after="0" w:line="240" w:lineRule="auto"/>
              <w:jc w:val="both"/>
              <w:rPr>
                <w:rFonts w:ascii="Times New Roman" w:hAnsi="Times New Roman"/>
                <w:sz w:val="24"/>
                <w:szCs w:val="24"/>
              </w:rPr>
            </w:pPr>
            <w:r w:rsidRPr="00FA2B88">
              <w:rPr>
                <w:rFonts w:ascii="Times New Roman" w:hAnsi="Times New Roman"/>
                <w:sz w:val="24"/>
                <w:szCs w:val="24"/>
              </w:rPr>
              <w:t>ИНН/</w:t>
            </w:r>
            <w:proofErr w:type="gramStart"/>
            <w:r w:rsidRPr="00FA2B88">
              <w:rPr>
                <w:rFonts w:ascii="Times New Roman" w:hAnsi="Times New Roman"/>
                <w:sz w:val="24"/>
                <w:szCs w:val="24"/>
              </w:rPr>
              <w:t>КПП  5611055980</w:t>
            </w:r>
            <w:proofErr w:type="gramEnd"/>
            <w:r w:rsidRPr="00FA2B88">
              <w:rPr>
                <w:rFonts w:ascii="Times New Roman" w:hAnsi="Times New Roman"/>
                <w:sz w:val="24"/>
                <w:szCs w:val="24"/>
              </w:rPr>
              <w:t>/997550001</w:t>
            </w:r>
          </w:p>
        </w:tc>
        <w:tc>
          <w:tcPr>
            <w:tcW w:w="4928" w:type="dxa"/>
            <w:gridSpan w:val="2"/>
          </w:tcPr>
          <w:p w14:paraId="7A57AF1F" w14:textId="77777777" w:rsidR="00C21608" w:rsidRPr="001056EB" w:rsidRDefault="00C21608" w:rsidP="00B91E1F">
            <w:pPr>
              <w:spacing w:after="0" w:line="240" w:lineRule="auto"/>
              <w:jc w:val="both"/>
              <w:rPr>
                <w:rFonts w:ascii="Times New Roman" w:hAnsi="Times New Roman"/>
                <w:sz w:val="24"/>
                <w:szCs w:val="24"/>
              </w:rPr>
            </w:pPr>
          </w:p>
        </w:tc>
      </w:tr>
      <w:tr w:rsidR="00C21608" w:rsidRPr="00FA2B88" w14:paraId="73FB5139" w14:textId="77777777" w:rsidTr="00C21608">
        <w:trPr>
          <w:trHeight w:val="988"/>
        </w:trPr>
        <w:tc>
          <w:tcPr>
            <w:tcW w:w="4928" w:type="dxa"/>
            <w:gridSpan w:val="2"/>
            <w:shd w:val="clear" w:color="auto" w:fill="auto"/>
          </w:tcPr>
          <w:p w14:paraId="695932D6" w14:textId="77777777" w:rsidR="00C21608" w:rsidRPr="00FA2B88" w:rsidRDefault="00C21608" w:rsidP="00B91E1F">
            <w:pPr>
              <w:spacing w:after="0" w:line="240" w:lineRule="auto"/>
              <w:jc w:val="both"/>
              <w:rPr>
                <w:rFonts w:ascii="Times New Roman" w:hAnsi="Times New Roman"/>
                <w:sz w:val="24"/>
                <w:szCs w:val="24"/>
              </w:rPr>
            </w:pPr>
            <w:r w:rsidRPr="00FA2B88">
              <w:rPr>
                <w:rFonts w:ascii="Times New Roman" w:hAnsi="Times New Roman"/>
                <w:sz w:val="24"/>
                <w:szCs w:val="24"/>
                <w:u w:val="single"/>
              </w:rPr>
              <w:t>Почтовый адрес:</w:t>
            </w:r>
            <w:r w:rsidRPr="00FA2B88">
              <w:rPr>
                <w:rFonts w:ascii="Times New Roman" w:hAnsi="Times New Roman"/>
                <w:sz w:val="24"/>
                <w:szCs w:val="24"/>
              </w:rPr>
              <w:t xml:space="preserve"> 460009,  </w:t>
            </w:r>
          </w:p>
          <w:p w14:paraId="1E0033C8" w14:textId="77777777" w:rsidR="00C21608" w:rsidRPr="00FA2B88" w:rsidRDefault="00C21608" w:rsidP="00B91E1F">
            <w:pPr>
              <w:spacing w:after="0" w:line="240" w:lineRule="auto"/>
              <w:jc w:val="both"/>
              <w:rPr>
                <w:rFonts w:ascii="Times New Roman" w:hAnsi="Times New Roman"/>
                <w:sz w:val="24"/>
                <w:szCs w:val="24"/>
              </w:rPr>
            </w:pPr>
            <w:r w:rsidRPr="00FA2B88">
              <w:rPr>
                <w:rFonts w:ascii="Times New Roman" w:hAnsi="Times New Roman"/>
                <w:sz w:val="24"/>
                <w:szCs w:val="24"/>
              </w:rPr>
              <w:t xml:space="preserve">Российская Федерация, г. Оренбург, ул. </w:t>
            </w:r>
            <w:proofErr w:type="spellStart"/>
            <w:r w:rsidRPr="00FA2B88">
              <w:rPr>
                <w:rFonts w:ascii="Times New Roman" w:hAnsi="Times New Roman"/>
                <w:sz w:val="24"/>
                <w:szCs w:val="24"/>
              </w:rPr>
              <w:t>Цвиллинга</w:t>
            </w:r>
            <w:proofErr w:type="spellEnd"/>
            <w:r w:rsidRPr="00FA2B88">
              <w:rPr>
                <w:rFonts w:ascii="Times New Roman" w:hAnsi="Times New Roman"/>
                <w:sz w:val="24"/>
                <w:szCs w:val="24"/>
              </w:rPr>
              <w:t xml:space="preserve"> 61/1,</w:t>
            </w:r>
          </w:p>
          <w:p w14:paraId="08CF32B0" w14:textId="77777777" w:rsidR="00C21608" w:rsidRPr="00FA2B88" w:rsidRDefault="00C21608" w:rsidP="00B91E1F">
            <w:pPr>
              <w:spacing w:after="0" w:line="240" w:lineRule="auto"/>
              <w:jc w:val="both"/>
              <w:rPr>
                <w:rFonts w:ascii="Times New Roman" w:hAnsi="Times New Roman"/>
                <w:sz w:val="24"/>
                <w:szCs w:val="24"/>
              </w:rPr>
            </w:pPr>
            <w:r w:rsidRPr="00FA2B88">
              <w:rPr>
                <w:rFonts w:ascii="Times New Roman" w:hAnsi="Times New Roman"/>
                <w:sz w:val="24"/>
                <w:szCs w:val="24"/>
                <w:u w:val="single"/>
              </w:rPr>
              <w:t>эл. почта:</w:t>
            </w:r>
            <w:r w:rsidRPr="00FA2B88">
              <w:rPr>
                <w:rFonts w:ascii="Times New Roman" w:hAnsi="Times New Roman"/>
                <w:sz w:val="24"/>
                <w:szCs w:val="24"/>
              </w:rPr>
              <w:t xml:space="preserve"> info@russalt.ru</w:t>
            </w:r>
          </w:p>
        </w:tc>
        <w:tc>
          <w:tcPr>
            <w:tcW w:w="4928" w:type="dxa"/>
            <w:gridSpan w:val="2"/>
          </w:tcPr>
          <w:p w14:paraId="0FD831CD" w14:textId="77777777" w:rsidR="00C21608" w:rsidRPr="001056EB" w:rsidRDefault="00C21608" w:rsidP="00B91E1F">
            <w:pPr>
              <w:spacing w:after="0" w:line="240" w:lineRule="auto"/>
              <w:jc w:val="both"/>
              <w:rPr>
                <w:rFonts w:ascii="Times New Roman" w:hAnsi="Times New Roman"/>
                <w:sz w:val="24"/>
                <w:szCs w:val="24"/>
              </w:rPr>
            </w:pPr>
          </w:p>
        </w:tc>
      </w:tr>
      <w:tr w:rsidR="00C21608" w:rsidRPr="00FA2B88" w14:paraId="2B64E8C2" w14:textId="77777777" w:rsidTr="00C21608">
        <w:tc>
          <w:tcPr>
            <w:tcW w:w="4928" w:type="dxa"/>
            <w:gridSpan w:val="2"/>
            <w:shd w:val="clear" w:color="auto" w:fill="auto"/>
          </w:tcPr>
          <w:p w14:paraId="0B67EA0D" w14:textId="77777777" w:rsidR="00C21608" w:rsidRPr="00FA2B88" w:rsidRDefault="00C21608" w:rsidP="00B91E1F">
            <w:pPr>
              <w:spacing w:after="0" w:line="240" w:lineRule="auto"/>
              <w:jc w:val="both"/>
              <w:rPr>
                <w:rFonts w:ascii="Times New Roman" w:hAnsi="Times New Roman"/>
                <w:sz w:val="24"/>
                <w:szCs w:val="24"/>
                <w:u w:val="single"/>
              </w:rPr>
            </w:pPr>
            <w:r w:rsidRPr="00FA2B88">
              <w:rPr>
                <w:rFonts w:ascii="Times New Roman" w:hAnsi="Times New Roman"/>
                <w:sz w:val="24"/>
                <w:szCs w:val="24"/>
                <w:u w:val="single"/>
              </w:rPr>
              <w:t>Банковские реквизиты:</w:t>
            </w:r>
          </w:p>
          <w:p w14:paraId="2C8AAF65" w14:textId="77777777" w:rsidR="00885D2F" w:rsidRPr="00885D2F" w:rsidRDefault="00885D2F" w:rsidP="00B91E1F">
            <w:pPr>
              <w:spacing w:after="0" w:line="240" w:lineRule="auto"/>
              <w:jc w:val="both"/>
              <w:rPr>
                <w:rFonts w:ascii="Times New Roman" w:hAnsi="Times New Roman"/>
                <w:sz w:val="24"/>
                <w:szCs w:val="24"/>
              </w:rPr>
            </w:pPr>
            <w:r w:rsidRPr="00885D2F">
              <w:rPr>
                <w:rFonts w:ascii="Times New Roman" w:hAnsi="Times New Roman"/>
                <w:sz w:val="24"/>
                <w:szCs w:val="24"/>
              </w:rPr>
              <w:t>р/с 40702810300000046927</w:t>
            </w:r>
          </w:p>
          <w:p w14:paraId="5F7771C8" w14:textId="77777777" w:rsidR="00885D2F" w:rsidRPr="00885D2F" w:rsidRDefault="00885D2F" w:rsidP="00B91E1F">
            <w:pPr>
              <w:spacing w:after="0" w:line="240" w:lineRule="auto"/>
              <w:jc w:val="both"/>
              <w:rPr>
                <w:rFonts w:ascii="Times New Roman" w:hAnsi="Times New Roman"/>
                <w:sz w:val="24"/>
                <w:szCs w:val="24"/>
              </w:rPr>
            </w:pPr>
            <w:r w:rsidRPr="00885D2F">
              <w:rPr>
                <w:rFonts w:ascii="Times New Roman" w:hAnsi="Times New Roman"/>
                <w:sz w:val="24"/>
                <w:szCs w:val="24"/>
              </w:rPr>
              <w:t>в БАНК ГПБ (АО)</w:t>
            </w:r>
          </w:p>
          <w:p w14:paraId="0454F96D" w14:textId="77777777" w:rsidR="00C21608" w:rsidRPr="00FA2B88" w:rsidRDefault="00885D2F" w:rsidP="00E719D0">
            <w:pPr>
              <w:spacing w:after="0" w:line="240" w:lineRule="auto"/>
              <w:jc w:val="both"/>
              <w:rPr>
                <w:rFonts w:ascii="Times New Roman" w:hAnsi="Times New Roman"/>
                <w:sz w:val="24"/>
                <w:szCs w:val="24"/>
              </w:rPr>
            </w:pPr>
            <w:r w:rsidRPr="00885D2F">
              <w:rPr>
                <w:rFonts w:ascii="Times New Roman" w:hAnsi="Times New Roman"/>
                <w:sz w:val="24"/>
                <w:szCs w:val="24"/>
              </w:rPr>
              <w:t>к/с 30101810200000000823</w:t>
            </w:r>
            <w:r w:rsidR="00E719D0">
              <w:rPr>
                <w:rFonts w:ascii="Times New Roman" w:hAnsi="Times New Roman"/>
                <w:sz w:val="24"/>
                <w:szCs w:val="24"/>
              </w:rPr>
              <w:t xml:space="preserve">, </w:t>
            </w:r>
            <w:r w:rsidRPr="00885D2F">
              <w:rPr>
                <w:rFonts w:ascii="Times New Roman" w:hAnsi="Times New Roman"/>
                <w:sz w:val="24"/>
                <w:szCs w:val="24"/>
              </w:rPr>
              <w:t>БИК 044525823</w:t>
            </w:r>
          </w:p>
        </w:tc>
        <w:tc>
          <w:tcPr>
            <w:tcW w:w="4928" w:type="dxa"/>
            <w:gridSpan w:val="2"/>
          </w:tcPr>
          <w:p w14:paraId="4AF17010" w14:textId="77777777" w:rsidR="00C21608" w:rsidRPr="001056EB" w:rsidRDefault="00C21608" w:rsidP="00B91E1F">
            <w:pPr>
              <w:spacing w:after="0" w:line="240" w:lineRule="auto"/>
              <w:jc w:val="both"/>
              <w:rPr>
                <w:rFonts w:ascii="Times New Roman" w:hAnsi="Times New Roman"/>
                <w:sz w:val="24"/>
                <w:szCs w:val="24"/>
              </w:rPr>
            </w:pPr>
          </w:p>
        </w:tc>
      </w:tr>
      <w:tr w:rsidR="00C21608" w:rsidRPr="00FA2B88" w14:paraId="280A3A42" w14:textId="77777777" w:rsidTr="00C21608">
        <w:trPr>
          <w:trHeight w:val="896"/>
        </w:trPr>
        <w:tc>
          <w:tcPr>
            <w:tcW w:w="4928" w:type="dxa"/>
            <w:gridSpan w:val="2"/>
            <w:shd w:val="clear" w:color="auto" w:fill="auto"/>
          </w:tcPr>
          <w:p w14:paraId="5942373D" w14:textId="77777777" w:rsidR="00C21608" w:rsidRDefault="00C21608" w:rsidP="00B91E1F">
            <w:pPr>
              <w:spacing w:after="0" w:line="240" w:lineRule="auto"/>
              <w:jc w:val="both"/>
              <w:rPr>
                <w:rFonts w:ascii="Times New Roman" w:hAnsi="Times New Roman"/>
                <w:b/>
                <w:sz w:val="24"/>
                <w:szCs w:val="24"/>
              </w:rPr>
            </w:pPr>
          </w:p>
          <w:p w14:paraId="5C4DF40D" w14:textId="77777777" w:rsidR="00C21608" w:rsidRPr="00FA2B88" w:rsidRDefault="00C21608" w:rsidP="00B91E1F">
            <w:pPr>
              <w:spacing w:after="0" w:line="240" w:lineRule="auto"/>
              <w:jc w:val="both"/>
              <w:rPr>
                <w:rFonts w:ascii="Times New Roman" w:hAnsi="Times New Roman"/>
                <w:b/>
                <w:sz w:val="24"/>
                <w:szCs w:val="24"/>
              </w:rPr>
            </w:pPr>
            <w:r w:rsidRPr="00FA2B88">
              <w:rPr>
                <w:rFonts w:ascii="Times New Roman" w:hAnsi="Times New Roman"/>
                <w:b/>
                <w:sz w:val="24"/>
                <w:szCs w:val="24"/>
              </w:rPr>
              <w:t xml:space="preserve">Директор </w:t>
            </w:r>
          </w:p>
          <w:p w14:paraId="35988F35" w14:textId="77777777" w:rsidR="00C21608" w:rsidRDefault="00C21608" w:rsidP="00B91E1F">
            <w:pPr>
              <w:spacing w:after="0" w:line="240" w:lineRule="auto"/>
              <w:jc w:val="both"/>
              <w:rPr>
                <w:rFonts w:ascii="Times New Roman" w:hAnsi="Times New Roman"/>
                <w:b/>
                <w:sz w:val="24"/>
                <w:szCs w:val="24"/>
              </w:rPr>
            </w:pPr>
            <w:r w:rsidRPr="00FA2B88">
              <w:rPr>
                <w:rFonts w:ascii="Times New Roman" w:hAnsi="Times New Roman"/>
                <w:b/>
                <w:sz w:val="24"/>
                <w:szCs w:val="24"/>
              </w:rPr>
              <w:t>ООО «</w:t>
            </w:r>
            <w:proofErr w:type="spellStart"/>
            <w:r w:rsidRPr="00FA2B88">
              <w:rPr>
                <w:rFonts w:ascii="Times New Roman" w:hAnsi="Times New Roman"/>
                <w:b/>
                <w:sz w:val="24"/>
                <w:szCs w:val="24"/>
              </w:rPr>
              <w:t>Руссоль</w:t>
            </w:r>
            <w:proofErr w:type="spellEnd"/>
            <w:r w:rsidRPr="00FA2B88">
              <w:rPr>
                <w:rFonts w:ascii="Times New Roman" w:hAnsi="Times New Roman"/>
                <w:b/>
                <w:sz w:val="24"/>
                <w:szCs w:val="24"/>
              </w:rPr>
              <w:t xml:space="preserve">»      </w:t>
            </w:r>
          </w:p>
          <w:p w14:paraId="38BAC117" w14:textId="77777777" w:rsidR="00C21608" w:rsidRPr="00FA2B88" w:rsidRDefault="00C21608" w:rsidP="00B91E1F">
            <w:pPr>
              <w:spacing w:after="0" w:line="240" w:lineRule="auto"/>
              <w:jc w:val="both"/>
              <w:rPr>
                <w:rFonts w:ascii="Times New Roman" w:hAnsi="Times New Roman"/>
                <w:b/>
                <w:sz w:val="24"/>
                <w:szCs w:val="24"/>
              </w:rPr>
            </w:pPr>
          </w:p>
          <w:p w14:paraId="6F8E6B37" w14:textId="77777777" w:rsidR="00C21608" w:rsidRPr="00FA2B88" w:rsidRDefault="00C21608" w:rsidP="00B91E1F">
            <w:pPr>
              <w:spacing w:after="0" w:line="240" w:lineRule="auto"/>
              <w:jc w:val="both"/>
              <w:rPr>
                <w:rFonts w:ascii="Times New Roman" w:hAnsi="Times New Roman"/>
                <w:sz w:val="24"/>
                <w:szCs w:val="24"/>
              </w:rPr>
            </w:pPr>
            <w:r w:rsidRPr="00FA2B88">
              <w:rPr>
                <w:rFonts w:ascii="Times New Roman" w:hAnsi="Times New Roman"/>
                <w:b/>
                <w:sz w:val="24"/>
                <w:szCs w:val="24"/>
              </w:rPr>
              <w:t>______________________ С.В. Черный</w:t>
            </w:r>
          </w:p>
        </w:tc>
        <w:tc>
          <w:tcPr>
            <w:tcW w:w="4928" w:type="dxa"/>
            <w:gridSpan w:val="2"/>
          </w:tcPr>
          <w:p w14:paraId="45B41158" w14:textId="77777777" w:rsidR="00C21608" w:rsidRPr="00FA2B88" w:rsidRDefault="00C21608" w:rsidP="00B91E1F">
            <w:pPr>
              <w:spacing w:after="0" w:line="240" w:lineRule="auto"/>
              <w:jc w:val="both"/>
              <w:rPr>
                <w:rFonts w:ascii="Times New Roman" w:hAnsi="Times New Roman"/>
                <w:sz w:val="24"/>
                <w:szCs w:val="24"/>
              </w:rPr>
            </w:pPr>
          </w:p>
        </w:tc>
      </w:tr>
      <w:tr w:rsidR="00B31C23" w:rsidRPr="001660B8" w14:paraId="11856EF9" w14:textId="77777777" w:rsidTr="00C21608">
        <w:trPr>
          <w:gridAfter w:val="1"/>
          <w:wAfter w:w="152" w:type="dxa"/>
          <w:trHeight w:val="276"/>
        </w:trPr>
        <w:tc>
          <w:tcPr>
            <w:tcW w:w="4852" w:type="dxa"/>
            <w:shd w:val="clear" w:color="auto" w:fill="auto"/>
            <w:vAlign w:val="center"/>
          </w:tcPr>
          <w:p w14:paraId="2B69AEEC" w14:textId="77777777" w:rsidR="00B31C23" w:rsidRPr="001660B8" w:rsidRDefault="00B31C23" w:rsidP="00B91E1F">
            <w:pPr>
              <w:spacing w:after="0" w:line="240" w:lineRule="auto"/>
              <w:jc w:val="both"/>
              <w:rPr>
                <w:rFonts w:ascii="Times New Roman" w:hAnsi="Times New Roman"/>
                <w:b/>
                <w:sz w:val="24"/>
                <w:szCs w:val="24"/>
              </w:rPr>
            </w:pPr>
          </w:p>
        </w:tc>
        <w:tc>
          <w:tcPr>
            <w:tcW w:w="4852" w:type="dxa"/>
            <w:gridSpan w:val="2"/>
            <w:vAlign w:val="center"/>
          </w:tcPr>
          <w:p w14:paraId="10686F60" w14:textId="77777777" w:rsidR="00B31C23" w:rsidRPr="001660B8" w:rsidRDefault="00B31C23" w:rsidP="00B91E1F">
            <w:pPr>
              <w:spacing w:after="0" w:line="240" w:lineRule="auto"/>
              <w:jc w:val="both"/>
              <w:rPr>
                <w:rFonts w:ascii="Times New Roman" w:hAnsi="Times New Roman"/>
                <w:b/>
                <w:sz w:val="24"/>
                <w:szCs w:val="24"/>
              </w:rPr>
            </w:pPr>
          </w:p>
        </w:tc>
      </w:tr>
      <w:tr w:rsidR="00B31C23" w:rsidRPr="001660B8" w14:paraId="6CA01990" w14:textId="77777777" w:rsidTr="00C21608">
        <w:trPr>
          <w:gridAfter w:val="1"/>
          <w:wAfter w:w="152" w:type="dxa"/>
          <w:trHeight w:val="276"/>
        </w:trPr>
        <w:tc>
          <w:tcPr>
            <w:tcW w:w="4852" w:type="dxa"/>
            <w:shd w:val="clear" w:color="auto" w:fill="auto"/>
            <w:vAlign w:val="center"/>
          </w:tcPr>
          <w:p w14:paraId="46FF09AB" w14:textId="77777777" w:rsidR="00B31C23" w:rsidRPr="001660B8" w:rsidRDefault="00B31C23" w:rsidP="00B91E1F">
            <w:pPr>
              <w:spacing w:after="0" w:line="240" w:lineRule="auto"/>
              <w:ind w:firstLine="709"/>
              <w:jc w:val="both"/>
              <w:rPr>
                <w:rFonts w:ascii="Times New Roman" w:hAnsi="Times New Roman"/>
                <w:sz w:val="24"/>
                <w:szCs w:val="24"/>
              </w:rPr>
            </w:pPr>
          </w:p>
        </w:tc>
        <w:tc>
          <w:tcPr>
            <w:tcW w:w="4852" w:type="dxa"/>
            <w:gridSpan w:val="2"/>
            <w:vAlign w:val="center"/>
          </w:tcPr>
          <w:p w14:paraId="4122BC56" w14:textId="77777777" w:rsidR="00B31C23" w:rsidRPr="001660B8" w:rsidRDefault="00B31C23" w:rsidP="00B91E1F">
            <w:pPr>
              <w:spacing w:after="0" w:line="240" w:lineRule="auto"/>
              <w:ind w:firstLine="709"/>
              <w:jc w:val="both"/>
              <w:rPr>
                <w:rFonts w:ascii="Times New Roman" w:hAnsi="Times New Roman"/>
                <w:sz w:val="24"/>
                <w:szCs w:val="24"/>
              </w:rPr>
            </w:pPr>
          </w:p>
        </w:tc>
      </w:tr>
    </w:tbl>
    <w:p w14:paraId="55019FD9" w14:textId="77777777" w:rsidR="00963BD3" w:rsidRDefault="00963BD3" w:rsidP="00B91E1F">
      <w:pPr>
        <w:spacing w:after="0" w:line="240" w:lineRule="auto"/>
        <w:ind w:left="720"/>
        <w:rPr>
          <w:rFonts w:ascii="Times New Roman" w:hAnsi="Times New Roman"/>
          <w:b/>
          <w:sz w:val="24"/>
          <w:szCs w:val="24"/>
        </w:rPr>
      </w:pPr>
    </w:p>
    <w:p w14:paraId="50F6DF04" w14:textId="77777777" w:rsidR="00440D28" w:rsidRDefault="00440D28" w:rsidP="00B91E1F">
      <w:pPr>
        <w:spacing w:after="0" w:line="240" w:lineRule="auto"/>
        <w:ind w:left="720"/>
        <w:rPr>
          <w:rFonts w:ascii="Times New Roman" w:hAnsi="Times New Roman"/>
          <w:b/>
          <w:sz w:val="24"/>
          <w:szCs w:val="24"/>
        </w:rPr>
      </w:pPr>
    </w:p>
    <w:p w14:paraId="29D67D0A" w14:textId="77777777" w:rsidR="00440D28" w:rsidRDefault="00440D28" w:rsidP="00B91E1F">
      <w:pPr>
        <w:spacing w:after="0" w:line="240" w:lineRule="auto"/>
        <w:ind w:left="720"/>
        <w:rPr>
          <w:rFonts w:ascii="Times New Roman" w:hAnsi="Times New Roman"/>
          <w:b/>
          <w:sz w:val="24"/>
          <w:szCs w:val="24"/>
        </w:rPr>
      </w:pPr>
    </w:p>
    <w:p w14:paraId="2487A148" w14:textId="77777777" w:rsidR="00440D28" w:rsidRDefault="00440D28" w:rsidP="00B91E1F">
      <w:pPr>
        <w:spacing w:after="0" w:line="240" w:lineRule="auto"/>
        <w:ind w:left="720"/>
        <w:rPr>
          <w:rFonts w:ascii="Times New Roman" w:hAnsi="Times New Roman"/>
          <w:b/>
          <w:sz w:val="24"/>
          <w:szCs w:val="24"/>
        </w:rPr>
      </w:pPr>
    </w:p>
    <w:p w14:paraId="024306ED" w14:textId="77777777" w:rsidR="00440D28" w:rsidRDefault="00440D28" w:rsidP="00B91E1F">
      <w:pPr>
        <w:spacing w:after="0" w:line="240" w:lineRule="auto"/>
        <w:ind w:left="720"/>
        <w:rPr>
          <w:rFonts w:ascii="Times New Roman" w:hAnsi="Times New Roman"/>
          <w:b/>
          <w:sz w:val="24"/>
          <w:szCs w:val="24"/>
        </w:rPr>
      </w:pPr>
    </w:p>
    <w:p w14:paraId="606D5550" w14:textId="77777777" w:rsidR="00440D28" w:rsidRDefault="00440D28" w:rsidP="00B91E1F">
      <w:pPr>
        <w:spacing w:after="0" w:line="240" w:lineRule="auto"/>
        <w:ind w:left="720"/>
        <w:rPr>
          <w:rFonts w:ascii="Times New Roman" w:hAnsi="Times New Roman"/>
          <w:b/>
          <w:sz w:val="24"/>
          <w:szCs w:val="24"/>
        </w:rPr>
      </w:pPr>
    </w:p>
    <w:p w14:paraId="3A5E2F75" w14:textId="77777777" w:rsidR="008E1D1F" w:rsidRDefault="008E1D1F" w:rsidP="00B91E1F">
      <w:pPr>
        <w:spacing w:after="0" w:line="240" w:lineRule="auto"/>
        <w:jc w:val="right"/>
        <w:rPr>
          <w:rFonts w:ascii="Times New Roman" w:hAnsi="Times New Roman"/>
          <w:sz w:val="24"/>
          <w:szCs w:val="24"/>
        </w:rPr>
      </w:pPr>
      <w:r>
        <w:rPr>
          <w:rFonts w:ascii="Times New Roman" w:hAnsi="Times New Roman"/>
          <w:b/>
          <w:sz w:val="24"/>
          <w:szCs w:val="24"/>
        </w:rPr>
        <w:lastRenderedPageBreak/>
        <w:softHyphen/>
      </w:r>
      <w:r w:rsidRPr="007C5D45">
        <w:rPr>
          <w:rFonts w:ascii="Times New Roman" w:hAnsi="Times New Roman"/>
          <w:sz w:val="24"/>
          <w:szCs w:val="24"/>
        </w:rPr>
        <w:t xml:space="preserve">Приложение № </w:t>
      </w:r>
      <w:r>
        <w:rPr>
          <w:rFonts w:ascii="Times New Roman" w:hAnsi="Times New Roman"/>
          <w:sz w:val="24"/>
          <w:szCs w:val="24"/>
        </w:rPr>
        <w:t xml:space="preserve">1                             </w:t>
      </w:r>
    </w:p>
    <w:p w14:paraId="4A4F7D5C" w14:textId="77777777" w:rsidR="008E1D1F" w:rsidRPr="007C5D45" w:rsidRDefault="008E1D1F" w:rsidP="00B91E1F">
      <w:pPr>
        <w:spacing w:after="0" w:line="240" w:lineRule="auto"/>
        <w:ind w:left="6096"/>
        <w:rPr>
          <w:rFonts w:ascii="Times New Roman" w:hAnsi="Times New Roman"/>
          <w:sz w:val="24"/>
          <w:szCs w:val="24"/>
        </w:rPr>
      </w:pPr>
      <w:r w:rsidRPr="007C5D45">
        <w:rPr>
          <w:rFonts w:ascii="Times New Roman" w:hAnsi="Times New Roman"/>
          <w:sz w:val="24"/>
          <w:szCs w:val="24"/>
        </w:rPr>
        <w:t xml:space="preserve">к Договору подряда №_______ </w:t>
      </w:r>
    </w:p>
    <w:p w14:paraId="668914CD" w14:textId="7DB42904" w:rsidR="008E1D1F" w:rsidRDefault="008E1D1F" w:rsidP="00B91E1F">
      <w:pPr>
        <w:spacing w:after="0" w:line="240" w:lineRule="auto"/>
        <w:ind w:left="6096"/>
        <w:rPr>
          <w:rFonts w:ascii="Times New Roman" w:hAnsi="Times New Roman"/>
          <w:sz w:val="24"/>
          <w:szCs w:val="24"/>
        </w:rPr>
      </w:pPr>
      <w:r w:rsidRPr="007C5D45">
        <w:rPr>
          <w:rFonts w:ascii="Times New Roman" w:hAnsi="Times New Roman"/>
          <w:sz w:val="24"/>
          <w:szCs w:val="24"/>
        </w:rPr>
        <w:t>от «__</w:t>
      </w:r>
      <w:proofErr w:type="gramStart"/>
      <w:r w:rsidRPr="007C5D45">
        <w:rPr>
          <w:rFonts w:ascii="Times New Roman" w:hAnsi="Times New Roman"/>
          <w:sz w:val="24"/>
          <w:szCs w:val="24"/>
        </w:rPr>
        <w:t>_»_</w:t>
      </w:r>
      <w:proofErr w:type="gramEnd"/>
      <w:r w:rsidRPr="007C5D45">
        <w:rPr>
          <w:rFonts w:ascii="Times New Roman" w:hAnsi="Times New Roman"/>
          <w:sz w:val="24"/>
          <w:szCs w:val="24"/>
        </w:rPr>
        <w:t>____________ 20</w:t>
      </w:r>
      <w:r>
        <w:rPr>
          <w:rFonts w:ascii="Times New Roman" w:hAnsi="Times New Roman"/>
          <w:sz w:val="24"/>
          <w:szCs w:val="24"/>
        </w:rPr>
        <w:t>2</w:t>
      </w:r>
      <w:r w:rsidR="00440D28">
        <w:rPr>
          <w:rFonts w:ascii="Times New Roman" w:hAnsi="Times New Roman"/>
          <w:sz w:val="24"/>
          <w:szCs w:val="24"/>
        </w:rPr>
        <w:t>5</w:t>
      </w:r>
      <w:r>
        <w:rPr>
          <w:rFonts w:ascii="Times New Roman" w:hAnsi="Times New Roman"/>
          <w:sz w:val="24"/>
          <w:szCs w:val="24"/>
        </w:rPr>
        <w:t xml:space="preserve"> </w:t>
      </w:r>
      <w:r w:rsidRPr="007C5D45">
        <w:rPr>
          <w:rFonts w:ascii="Times New Roman" w:hAnsi="Times New Roman"/>
          <w:sz w:val="24"/>
          <w:szCs w:val="24"/>
        </w:rPr>
        <w:t>г.</w:t>
      </w:r>
    </w:p>
    <w:p w14:paraId="33EFE945" w14:textId="77777777" w:rsidR="008E1D1F" w:rsidRDefault="008E1D1F" w:rsidP="00B91E1F">
      <w:pPr>
        <w:spacing w:after="0" w:line="240" w:lineRule="auto"/>
        <w:ind w:firstLine="567"/>
        <w:jc w:val="center"/>
        <w:rPr>
          <w:rFonts w:ascii="Times New Roman" w:eastAsia="Times New Roman" w:hAnsi="Times New Roman"/>
          <w:b/>
          <w:sz w:val="24"/>
          <w:szCs w:val="24"/>
          <w:lang w:eastAsia="ru-RU"/>
        </w:rPr>
      </w:pPr>
    </w:p>
    <w:p w14:paraId="15D4CC05" w14:textId="77777777" w:rsidR="008E1D1F" w:rsidRDefault="008E1D1F" w:rsidP="00B91E1F">
      <w:pPr>
        <w:spacing w:after="0" w:line="240" w:lineRule="auto"/>
        <w:ind w:firstLine="567"/>
        <w:jc w:val="center"/>
        <w:rPr>
          <w:rFonts w:ascii="Times New Roman" w:eastAsia="Times New Roman" w:hAnsi="Times New Roman"/>
          <w:b/>
          <w:sz w:val="24"/>
          <w:szCs w:val="24"/>
          <w:lang w:eastAsia="ru-RU"/>
        </w:rPr>
      </w:pPr>
    </w:p>
    <w:p w14:paraId="1FA38807" w14:textId="77777777" w:rsidR="008E1D1F" w:rsidRDefault="008E1D1F" w:rsidP="00B91E1F">
      <w:pPr>
        <w:spacing w:after="0" w:line="240" w:lineRule="auto"/>
        <w:ind w:firstLine="567"/>
        <w:jc w:val="center"/>
        <w:rPr>
          <w:rFonts w:ascii="Times New Roman" w:eastAsia="Times New Roman" w:hAnsi="Times New Roman"/>
          <w:b/>
          <w:sz w:val="24"/>
          <w:szCs w:val="24"/>
          <w:lang w:eastAsia="ru-RU"/>
        </w:rPr>
      </w:pPr>
    </w:p>
    <w:p w14:paraId="06E1F232" w14:textId="77777777" w:rsidR="00440D28" w:rsidRPr="00440D28" w:rsidRDefault="00440D28" w:rsidP="00440D28">
      <w:pPr>
        <w:spacing w:after="0" w:line="240" w:lineRule="auto"/>
        <w:ind w:firstLine="567"/>
        <w:jc w:val="center"/>
        <w:rPr>
          <w:rFonts w:ascii="Times New Roman" w:eastAsia="Times New Roman" w:hAnsi="Times New Roman"/>
          <w:b/>
          <w:lang w:eastAsia="ru-RU"/>
        </w:rPr>
      </w:pPr>
      <w:r w:rsidRPr="00440D28">
        <w:rPr>
          <w:rFonts w:ascii="Times New Roman" w:eastAsia="Times New Roman" w:hAnsi="Times New Roman"/>
          <w:b/>
          <w:lang w:eastAsia="ru-RU"/>
        </w:rPr>
        <w:t>Техническое задание</w:t>
      </w:r>
    </w:p>
    <w:p w14:paraId="2515101A" w14:textId="77777777" w:rsidR="00440D28" w:rsidRPr="00440D28" w:rsidRDefault="00440D28" w:rsidP="00440D28">
      <w:pPr>
        <w:spacing w:after="0" w:line="240" w:lineRule="auto"/>
        <w:ind w:firstLine="567"/>
        <w:jc w:val="center"/>
        <w:rPr>
          <w:rFonts w:ascii="Times New Roman" w:eastAsia="Times New Roman" w:hAnsi="Times New Roman"/>
          <w:b/>
          <w:lang w:eastAsia="ru-RU"/>
        </w:rPr>
      </w:pPr>
    </w:p>
    <w:p w14:paraId="3417882B" w14:textId="77777777" w:rsidR="00440D28" w:rsidRPr="00440D28" w:rsidRDefault="00440D28" w:rsidP="00440D28">
      <w:pPr>
        <w:spacing w:after="0" w:line="240" w:lineRule="auto"/>
        <w:ind w:firstLine="567"/>
        <w:jc w:val="center"/>
        <w:rPr>
          <w:rFonts w:ascii="Times New Roman" w:eastAsia="Times New Roman" w:hAnsi="Times New Roman"/>
          <w:b/>
          <w:lang w:eastAsia="ru-RU"/>
        </w:rPr>
      </w:pPr>
      <w:r w:rsidRPr="00440D28">
        <w:rPr>
          <w:rFonts w:ascii="Times New Roman" w:eastAsia="Times New Roman" w:hAnsi="Times New Roman"/>
          <w:b/>
          <w:lang w:eastAsia="ru-RU"/>
        </w:rPr>
        <w:t xml:space="preserve">На выполнение работ по поставке материалов верхнего строения пути, </w:t>
      </w:r>
      <w:proofErr w:type="spellStart"/>
      <w:r w:rsidRPr="00440D28">
        <w:rPr>
          <w:rFonts w:ascii="Times New Roman" w:eastAsia="Times New Roman" w:hAnsi="Times New Roman"/>
          <w:b/>
          <w:lang w:eastAsia="ru-RU"/>
        </w:rPr>
        <w:t>переукладка</w:t>
      </w:r>
      <w:proofErr w:type="spellEnd"/>
      <w:r w:rsidRPr="00440D28">
        <w:rPr>
          <w:rFonts w:ascii="Times New Roman" w:eastAsia="Times New Roman" w:hAnsi="Times New Roman"/>
          <w:b/>
          <w:lang w:eastAsia="ru-RU"/>
        </w:rPr>
        <w:t xml:space="preserve"> железнодорожного пути №25 (количество пути определяется по итогам тендера) с деревянного основания на железобетонное и с типа Р50 на тип Р65.</w:t>
      </w:r>
    </w:p>
    <w:p w14:paraId="05CFA17B" w14:textId="77777777" w:rsidR="00440D28" w:rsidRPr="00440D28" w:rsidRDefault="00440D28" w:rsidP="00440D28">
      <w:pPr>
        <w:spacing w:after="0" w:line="240" w:lineRule="auto"/>
        <w:ind w:firstLine="567"/>
        <w:jc w:val="center"/>
        <w:rPr>
          <w:rFonts w:ascii="Times New Roman" w:eastAsia="Times New Roman" w:hAnsi="Times New Roman"/>
          <w:b/>
          <w:lang w:eastAsia="ru-RU"/>
        </w:rPr>
      </w:pPr>
    </w:p>
    <w:p w14:paraId="0972A695" w14:textId="77777777" w:rsidR="00440D28" w:rsidRPr="00440D28" w:rsidRDefault="00440D28" w:rsidP="00440D28">
      <w:pPr>
        <w:numPr>
          <w:ilvl w:val="0"/>
          <w:numId w:val="42"/>
        </w:numPr>
        <w:spacing w:after="0" w:line="240" w:lineRule="auto"/>
        <w:jc w:val="center"/>
        <w:rPr>
          <w:rFonts w:ascii="Times New Roman" w:eastAsia="Times New Roman" w:hAnsi="Times New Roman"/>
          <w:b/>
          <w:lang w:eastAsia="ru-RU"/>
        </w:rPr>
      </w:pPr>
      <w:r w:rsidRPr="00440D28">
        <w:rPr>
          <w:rFonts w:ascii="Times New Roman" w:eastAsia="Times New Roman" w:hAnsi="Times New Roman"/>
          <w:b/>
          <w:lang w:eastAsia="ru-RU"/>
        </w:rPr>
        <w:t>Область применения</w:t>
      </w:r>
    </w:p>
    <w:p w14:paraId="0E6D4CC4" w14:textId="77777777" w:rsidR="00440D28" w:rsidRPr="00440D28" w:rsidRDefault="00440D28" w:rsidP="00440D28">
      <w:pPr>
        <w:tabs>
          <w:tab w:val="left" w:pos="3660"/>
        </w:tabs>
        <w:spacing w:after="0" w:line="240" w:lineRule="auto"/>
        <w:ind w:left="720"/>
        <w:rPr>
          <w:rFonts w:ascii="Times New Roman" w:eastAsia="Times New Roman" w:hAnsi="Times New Roman"/>
          <w:b/>
          <w:lang w:eastAsia="ru-RU"/>
        </w:rPr>
      </w:pPr>
      <w:r w:rsidRPr="00440D28">
        <w:rPr>
          <w:rFonts w:ascii="Times New Roman" w:eastAsia="Times New Roman" w:hAnsi="Times New Roman"/>
          <w:b/>
          <w:lang w:eastAsia="ru-RU"/>
        </w:rPr>
        <w:tab/>
      </w:r>
    </w:p>
    <w:p w14:paraId="1226BC3E" w14:textId="77777777" w:rsidR="00440D28" w:rsidRPr="00440D28" w:rsidRDefault="00440D28" w:rsidP="00440D28">
      <w:pPr>
        <w:spacing w:after="0" w:line="240" w:lineRule="auto"/>
        <w:jc w:val="both"/>
        <w:rPr>
          <w:rFonts w:ascii="Times New Roman" w:eastAsia="Times New Roman" w:hAnsi="Times New Roman"/>
          <w:lang w:eastAsia="ru-RU"/>
        </w:rPr>
      </w:pPr>
      <w:r w:rsidRPr="00440D28">
        <w:rPr>
          <w:rFonts w:ascii="Times New Roman" w:eastAsia="Times New Roman" w:hAnsi="Times New Roman"/>
          <w:lang w:eastAsia="ru-RU"/>
        </w:rPr>
        <w:t>Железнодорожный путь, комплекс инженерных сооружений и обустройств, образующих дорогу с направляющей рельсовой колеёй для движения поездов.</w:t>
      </w:r>
    </w:p>
    <w:p w14:paraId="73106379" w14:textId="77777777" w:rsidR="00440D28" w:rsidRPr="00440D28" w:rsidRDefault="00440D28" w:rsidP="00440D28">
      <w:pPr>
        <w:spacing w:after="0" w:line="240" w:lineRule="auto"/>
        <w:jc w:val="both"/>
        <w:rPr>
          <w:rFonts w:ascii="Times New Roman" w:eastAsia="Times New Roman" w:hAnsi="Times New Roman"/>
          <w:lang w:eastAsia="ru-RU"/>
        </w:rPr>
      </w:pPr>
      <w:r w:rsidRPr="00440D28">
        <w:rPr>
          <w:rFonts w:ascii="Times New Roman" w:eastAsia="Times New Roman" w:hAnsi="Times New Roman"/>
          <w:lang w:eastAsia="ru-RU"/>
        </w:rPr>
        <w:t xml:space="preserve">Место проведения работ: Астраханская область, </w:t>
      </w:r>
      <w:proofErr w:type="spellStart"/>
      <w:r w:rsidRPr="00440D28">
        <w:rPr>
          <w:rFonts w:ascii="Times New Roman" w:eastAsia="Times New Roman" w:hAnsi="Times New Roman"/>
          <w:lang w:eastAsia="ru-RU"/>
        </w:rPr>
        <w:t>Ахтубинский</w:t>
      </w:r>
      <w:proofErr w:type="spellEnd"/>
      <w:r w:rsidRPr="00440D28">
        <w:rPr>
          <w:rFonts w:ascii="Times New Roman" w:eastAsia="Times New Roman" w:hAnsi="Times New Roman"/>
          <w:lang w:eastAsia="ru-RU"/>
        </w:rPr>
        <w:t xml:space="preserve"> район, п. Нижний Баскунчак, улица Красная 11б, ООО «</w:t>
      </w:r>
      <w:proofErr w:type="spellStart"/>
      <w:r w:rsidRPr="00440D28">
        <w:rPr>
          <w:rFonts w:ascii="Times New Roman" w:eastAsia="Times New Roman" w:hAnsi="Times New Roman"/>
          <w:lang w:eastAsia="ru-RU"/>
        </w:rPr>
        <w:t>Руссоль</w:t>
      </w:r>
      <w:proofErr w:type="spellEnd"/>
      <w:r w:rsidRPr="00440D28">
        <w:rPr>
          <w:rFonts w:ascii="Times New Roman" w:eastAsia="Times New Roman" w:hAnsi="Times New Roman"/>
          <w:lang w:eastAsia="ru-RU"/>
        </w:rPr>
        <w:t xml:space="preserve">» ЦДПС </w:t>
      </w:r>
      <w:proofErr w:type="spellStart"/>
      <w:r w:rsidRPr="00440D28">
        <w:rPr>
          <w:rFonts w:ascii="Times New Roman" w:eastAsia="Times New Roman" w:hAnsi="Times New Roman"/>
          <w:lang w:eastAsia="ru-RU"/>
        </w:rPr>
        <w:t>Бассоль</w:t>
      </w:r>
      <w:proofErr w:type="spellEnd"/>
      <w:r w:rsidRPr="00440D28">
        <w:rPr>
          <w:rFonts w:ascii="Times New Roman" w:eastAsia="Times New Roman" w:hAnsi="Times New Roman"/>
          <w:lang w:eastAsia="ru-RU"/>
        </w:rPr>
        <w:t>.</w:t>
      </w:r>
    </w:p>
    <w:p w14:paraId="56C507B3" w14:textId="77777777" w:rsidR="00440D28" w:rsidRPr="00440D28" w:rsidRDefault="00440D28" w:rsidP="00440D28">
      <w:pPr>
        <w:spacing w:after="0" w:line="240" w:lineRule="auto"/>
        <w:ind w:firstLine="567"/>
        <w:jc w:val="both"/>
        <w:rPr>
          <w:rFonts w:ascii="Times New Roman" w:eastAsia="Times New Roman" w:hAnsi="Times New Roman"/>
          <w:lang w:eastAsia="ru-RU"/>
        </w:rPr>
      </w:pPr>
    </w:p>
    <w:p w14:paraId="5FC549D9" w14:textId="77777777" w:rsidR="00440D28" w:rsidRPr="00440D28" w:rsidRDefault="00440D28" w:rsidP="00440D28">
      <w:pPr>
        <w:numPr>
          <w:ilvl w:val="0"/>
          <w:numId w:val="42"/>
        </w:numPr>
        <w:spacing w:after="0" w:line="240" w:lineRule="auto"/>
        <w:jc w:val="center"/>
        <w:rPr>
          <w:rFonts w:ascii="Times New Roman" w:eastAsia="Times New Roman" w:hAnsi="Times New Roman"/>
          <w:b/>
          <w:lang w:eastAsia="ru-RU"/>
        </w:rPr>
      </w:pPr>
      <w:r w:rsidRPr="00440D28">
        <w:rPr>
          <w:rFonts w:ascii="Times New Roman" w:eastAsia="Times New Roman" w:hAnsi="Times New Roman"/>
          <w:b/>
          <w:lang w:eastAsia="ru-RU"/>
        </w:rPr>
        <w:t xml:space="preserve"> Наименование и объем выполняемых работ и характеристики материалов.</w:t>
      </w:r>
    </w:p>
    <w:p w14:paraId="2EAEF249" w14:textId="77777777" w:rsidR="00440D28" w:rsidRPr="00440D28" w:rsidRDefault="00440D28" w:rsidP="00440D28">
      <w:pPr>
        <w:spacing w:after="0" w:line="240" w:lineRule="auto"/>
        <w:ind w:left="720"/>
        <w:rPr>
          <w:rFonts w:ascii="Times New Roman" w:eastAsia="Times New Roman" w:hAnsi="Times New Roman"/>
          <w:b/>
          <w:lang w:eastAsia="ru-RU"/>
        </w:rPr>
      </w:pPr>
    </w:p>
    <w:p w14:paraId="089195F1" w14:textId="77777777" w:rsidR="00440D28" w:rsidRPr="00440D28" w:rsidRDefault="00440D28" w:rsidP="00440D28">
      <w:pPr>
        <w:spacing w:after="0" w:line="240" w:lineRule="auto"/>
        <w:ind w:left="720"/>
        <w:jc w:val="center"/>
        <w:rPr>
          <w:rFonts w:ascii="Times New Roman" w:eastAsia="Times New Roman" w:hAnsi="Times New Roman"/>
          <w:b/>
          <w:lang w:eastAsia="ru-RU"/>
        </w:rPr>
      </w:pPr>
      <w:r w:rsidRPr="00440D28">
        <w:rPr>
          <w:rFonts w:ascii="Times New Roman" w:eastAsia="Times New Roman" w:hAnsi="Times New Roman"/>
          <w:b/>
          <w:lang w:eastAsia="ru-RU"/>
        </w:rPr>
        <w:t xml:space="preserve">Согласно Приложения №1 к Техническому заданию схема </w:t>
      </w:r>
      <w:proofErr w:type="spellStart"/>
      <w:r w:rsidRPr="00440D28">
        <w:rPr>
          <w:rFonts w:ascii="Times New Roman" w:eastAsia="Times New Roman" w:hAnsi="Times New Roman"/>
          <w:b/>
          <w:lang w:eastAsia="ru-RU"/>
        </w:rPr>
        <w:t>переукладки</w:t>
      </w:r>
      <w:proofErr w:type="spellEnd"/>
      <w:r w:rsidRPr="00440D28">
        <w:rPr>
          <w:rFonts w:ascii="Times New Roman" w:eastAsia="Times New Roman" w:hAnsi="Times New Roman"/>
          <w:b/>
          <w:lang w:eastAsia="ru-RU"/>
        </w:rPr>
        <w:t xml:space="preserve"> </w:t>
      </w:r>
      <w:proofErr w:type="spellStart"/>
      <w:r w:rsidRPr="00440D28">
        <w:rPr>
          <w:rFonts w:ascii="Times New Roman" w:eastAsia="Times New Roman" w:hAnsi="Times New Roman"/>
          <w:b/>
          <w:lang w:eastAsia="ru-RU"/>
        </w:rPr>
        <w:t>ж.д</w:t>
      </w:r>
      <w:proofErr w:type="spellEnd"/>
      <w:r w:rsidRPr="00440D28">
        <w:rPr>
          <w:rFonts w:ascii="Times New Roman" w:eastAsia="Times New Roman" w:hAnsi="Times New Roman"/>
          <w:b/>
          <w:lang w:eastAsia="ru-RU"/>
        </w:rPr>
        <w:t xml:space="preserve"> пути №25.</w:t>
      </w:r>
    </w:p>
    <w:p w14:paraId="5431F399" w14:textId="77777777" w:rsidR="00440D28" w:rsidRPr="00440D28" w:rsidRDefault="00440D28" w:rsidP="00440D28">
      <w:pPr>
        <w:spacing w:after="0" w:line="240" w:lineRule="auto"/>
        <w:ind w:left="720"/>
        <w:rPr>
          <w:rFonts w:ascii="Times New Roman" w:eastAsia="Times New Roman" w:hAnsi="Times New Roman"/>
          <w:lang w:eastAsia="ru-RU"/>
        </w:rPr>
      </w:pPr>
    </w:p>
    <w:p w14:paraId="1B5B2580" w14:textId="77777777" w:rsidR="00440D28" w:rsidRPr="00440D28" w:rsidRDefault="00440D28" w:rsidP="00440D28">
      <w:pPr>
        <w:spacing w:after="0" w:line="240" w:lineRule="auto"/>
        <w:ind w:left="142"/>
        <w:jc w:val="both"/>
        <w:rPr>
          <w:rFonts w:ascii="Times New Roman" w:eastAsia="Times New Roman" w:hAnsi="Times New Roman"/>
          <w:lang w:eastAsia="ru-RU"/>
        </w:rPr>
      </w:pPr>
      <w:r w:rsidRPr="00440D28">
        <w:rPr>
          <w:rFonts w:ascii="Times New Roman" w:eastAsia="Times New Roman" w:hAnsi="Times New Roman"/>
          <w:b/>
          <w:lang w:eastAsia="ru-RU"/>
        </w:rPr>
        <w:t>2.1</w:t>
      </w:r>
      <w:r w:rsidRPr="00440D28">
        <w:rPr>
          <w:rFonts w:ascii="Times New Roman" w:eastAsia="Times New Roman" w:hAnsi="Times New Roman"/>
          <w:lang w:eastAsia="ru-RU"/>
        </w:rPr>
        <w:t xml:space="preserve"> Исполнитель поставляет своими силами свой материал до места производства работ:</w:t>
      </w:r>
    </w:p>
    <w:p w14:paraId="12BA6F14" w14:textId="77777777" w:rsidR="00440D28" w:rsidRPr="00440D28" w:rsidRDefault="00440D28" w:rsidP="00440D28">
      <w:pPr>
        <w:spacing w:after="0" w:line="240" w:lineRule="auto"/>
        <w:ind w:left="142"/>
        <w:jc w:val="both"/>
        <w:rPr>
          <w:rFonts w:ascii="Times New Roman" w:eastAsia="Times New Roman" w:hAnsi="Times New Roman"/>
          <w:lang w:eastAsia="ru-RU"/>
        </w:rPr>
      </w:pPr>
      <w:r w:rsidRPr="00440D28">
        <w:rPr>
          <w:rFonts w:ascii="Times New Roman" w:eastAsia="Times New Roman" w:hAnsi="Times New Roman"/>
          <w:lang w:eastAsia="ru-RU"/>
        </w:rPr>
        <w:t xml:space="preserve">- рельсошпальные решетки Р65 на железобетонном основании, скрепление КБ </w:t>
      </w:r>
      <w:proofErr w:type="spellStart"/>
      <w:r w:rsidRPr="00440D28">
        <w:rPr>
          <w:rFonts w:ascii="Times New Roman" w:eastAsia="Times New Roman" w:hAnsi="Times New Roman"/>
          <w:lang w:eastAsia="ru-RU"/>
        </w:rPr>
        <w:t>клеммно</w:t>
      </w:r>
      <w:proofErr w:type="spellEnd"/>
      <w:r w:rsidRPr="00440D28">
        <w:rPr>
          <w:rFonts w:ascii="Times New Roman" w:eastAsia="Times New Roman" w:hAnsi="Times New Roman"/>
          <w:lang w:eastAsia="ru-RU"/>
        </w:rPr>
        <w:t>-болтовое, накладки Р65, болты стыковые М27*160</w:t>
      </w:r>
    </w:p>
    <w:p w14:paraId="154401FF" w14:textId="77777777" w:rsidR="00440D28" w:rsidRPr="00440D28" w:rsidRDefault="00440D28" w:rsidP="00440D28">
      <w:pPr>
        <w:spacing w:after="0" w:line="240" w:lineRule="auto"/>
        <w:ind w:left="142"/>
        <w:jc w:val="both"/>
        <w:rPr>
          <w:rFonts w:ascii="Times New Roman" w:eastAsia="Times New Roman" w:hAnsi="Times New Roman"/>
          <w:lang w:eastAsia="ru-RU"/>
        </w:rPr>
      </w:pPr>
      <w:r w:rsidRPr="00440D28">
        <w:rPr>
          <w:rFonts w:ascii="Times New Roman" w:eastAsia="Times New Roman" w:hAnsi="Times New Roman"/>
          <w:lang w:eastAsia="ru-RU"/>
        </w:rPr>
        <w:t xml:space="preserve"> - доставка и просыпка щебнем (фракция 25-60, на количество пути по итогам тендера) Хопер-дозаторами.</w:t>
      </w:r>
    </w:p>
    <w:p w14:paraId="6D0D6229" w14:textId="77777777" w:rsidR="00440D28" w:rsidRPr="00440D28" w:rsidRDefault="00440D28" w:rsidP="00440D28">
      <w:pPr>
        <w:spacing w:after="0" w:line="240" w:lineRule="auto"/>
        <w:ind w:left="142"/>
        <w:rPr>
          <w:rFonts w:ascii="Times New Roman" w:eastAsia="Times New Roman" w:hAnsi="Times New Roman"/>
          <w:u w:val="single"/>
          <w:lang w:eastAsia="ru-RU"/>
        </w:rPr>
      </w:pPr>
      <w:r w:rsidRPr="00440D28">
        <w:rPr>
          <w:rFonts w:ascii="Times New Roman" w:eastAsia="Times New Roman" w:hAnsi="Times New Roman"/>
          <w:b/>
          <w:lang w:eastAsia="ru-RU"/>
        </w:rPr>
        <w:t>2.2</w:t>
      </w:r>
      <w:r w:rsidRPr="00440D28">
        <w:rPr>
          <w:rFonts w:ascii="Times New Roman" w:eastAsia="Times New Roman" w:hAnsi="Times New Roman"/>
          <w:lang w:eastAsia="ru-RU"/>
        </w:rPr>
        <w:t xml:space="preserve"> Работы по </w:t>
      </w:r>
      <w:proofErr w:type="spellStart"/>
      <w:r w:rsidRPr="00440D28">
        <w:rPr>
          <w:rFonts w:ascii="Times New Roman" w:eastAsia="Times New Roman" w:hAnsi="Times New Roman"/>
          <w:lang w:eastAsia="ru-RU"/>
        </w:rPr>
        <w:t>переукладке</w:t>
      </w:r>
      <w:proofErr w:type="spellEnd"/>
      <w:r w:rsidRPr="00440D28">
        <w:rPr>
          <w:rFonts w:ascii="Times New Roman" w:eastAsia="Times New Roman" w:hAnsi="Times New Roman"/>
          <w:lang w:eastAsia="ru-RU"/>
        </w:rPr>
        <w:t xml:space="preserve"> </w:t>
      </w:r>
      <w:r w:rsidRPr="00440D28">
        <w:rPr>
          <w:rFonts w:ascii="Times New Roman" w:eastAsia="Times New Roman" w:hAnsi="Times New Roman"/>
          <w:b/>
          <w:u w:val="single"/>
          <w:lang w:eastAsia="ru-RU"/>
        </w:rPr>
        <w:t>железнодорожного пути №25</w:t>
      </w:r>
      <w:r w:rsidRPr="00440D28">
        <w:rPr>
          <w:rFonts w:ascii="Times New Roman" w:eastAsia="Times New Roman" w:hAnsi="Times New Roman"/>
          <w:u w:val="single"/>
          <w:lang w:eastAsia="ru-RU"/>
        </w:rPr>
        <w:t>.</w:t>
      </w:r>
    </w:p>
    <w:p w14:paraId="357BA685" w14:textId="77777777" w:rsidR="00440D28" w:rsidRPr="00440D28" w:rsidRDefault="00440D28" w:rsidP="00440D28">
      <w:pPr>
        <w:spacing w:after="0" w:line="240" w:lineRule="auto"/>
        <w:ind w:left="142"/>
        <w:rPr>
          <w:rFonts w:ascii="Times New Roman" w:eastAsia="Times New Roman" w:hAnsi="Times New Roman"/>
          <w:lang w:eastAsia="ru-RU"/>
        </w:rPr>
      </w:pPr>
      <w:r w:rsidRPr="00440D28">
        <w:rPr>
          <w:rFonts w:ascii="Times New Roman" w:eastAsia="Times New Roman" w:hAnsi="Times New Roman"/>
          <w:b/>
          <w:lang w:eastAsia="ru-RU"/>
        </w:rPr>
        <w:t>Путь №25</w:t>
      </w:r>
      <w:r w:rsidRPr="00440D28">
        <w:rPr>
          <w:rFonts w:ascii="Times New Roman" w:eastAsia="Times New Roman" w:hAnsi="Times New Roman"/>
          <w:lang w:eastAsia="ru-RU"/>
        </w:rPr>
        <w:t>:</w:t>
      </w:r>
    </w:p>
    <w:p w14:paraId="63B01E3F" w14:textId="77777777" w:rsidR="00440D28" w:rsidRPr="00440D28" w:rsidRDefault="00440D28" w:rsidP="00440D28">
      <w:pPr>
        <w:spacing w:after="0" w:line="240" w:lineRule="auto"/>
        <w:ind w:left="142"/>
        <w:rPr>
          <w:rFonts w:ascii="Times New Roman" w:eastAsia="Times New Roman" w:hAnsi="Times New Roman"/>
          <w:lang w:eastAsia="ru-RU"/>
        </w:rPr>
      </w:pPr>
      <w:r w:rsidRPr="00440D28">
        <w:rPr>
          <w:rFonts w:ascii="Times New Roman" w:eastAsia="Times New Roman" w:hAnsi="Times New Roman"/>
          <w:lang w:eastAsia="ru-RU"/>
        </w:rPr>
        <w:t>- марка рельсов Р50,</w:t>
      </w:r>
    </w:p>
    <w:p w14:paraId="7685403C" w14:textId="77777777" w:rsidR="00440D28" w:rsidRPr="00440D28" w:rsidRDefault="00440D28" w:rsidP="00440D28">
      <w:pPr>
        <w:spacing w:after="0" w:line="240" w:lineRule="auto"/>
        <w:ind w:left="142"/>
        <w:rPr>
          <w:rFonts w:ascii="Times New Roman" w:eastAsia="Times New Roman" w:hAnsi="Times New Roman"/>
          <w:lang w:eastAsia="ru-RU"/>
        </w:rPr>
      </w:pPr>
      <w:r w:rsidRPr="00440D28">
        <w:rPr>
          <w:rFonts w:ascii="Times New Roman" w:eastAsia="Times New Roman" w:hAnsi="Times New Roman"/>
          <w:lang w:eastAsia="ru-RU"/>
        </w:rPr>
        <w:t>- на деревянном основании.</w:t>
      </w:r>
    </w:p>
    <w:p w14:paraId="70FE2678" w14:textId="77777777" w:rsidR="00440D28" w:rsidRPr="00440D28" w:rsidRDefault="00440D28" w:rsidP="00440D28">
      <w:pPr>
        <w:spacing w:after="0" w:line="240" w:lineRule="auto"/>
        <w:ind w:left="142"/>
        <w:rPr>
          <w:rFonts w:ascii="Times New Roman" w:eastAsia="Times New Roman" w:hAnsi="Times New Roman"/>
          <w:lang w:eastAsia="ru-RU"/>
        </w:rPr>
      </w:pPr>
      <w:r w:rsidRPr="00440D28">
        <w:rPr>
          <w:rFonts w:ascii="Times New Roman" w:eastAsia="Times New Roman" w:hAnsi="Times New Roman"/>
          <w:b/>
          <w:lang w:eastAsia="ru-RU"/>
        </w:rPr>
        <w:t>2.2.1.</w:t>
      </w:r>
      <w:r w:rsidRPr="00440D28">
        <w:rPr>
          <w:rFonts w:ascii="Times New Roman" w:eastAsia="Times New Roman" w:hAnsi="Times New Roman"/>
          <w:lang w:eastAsia="ru-RU"/>
        </w:rPr>
        <w:t xml:space="preserve"> Демонтаж рельсошпальных решеток от границы пути ст. Нижний Баскунчак в сторону стрелочного перевода №5. Количество пути определяется по итогам тендера.</w:t>
      </w:r>
    </w:p>
    <w:p w14:paraId="6116C05A" w14:textId="77777777" w:rsidR="00440D28" w:rsidRPr="00440D28" w:rsidRDefault="00440D28" w:rsidP="00440D28">
      <w:pPr>
        <w:spacing w:after="0" w:line="240" w:lineRule="auto"/>
        <w:ind w:left="142"/>
        <w:rPr>
          <w:rFonts w:ascii="Times New Roman" w:eastAsia="Times New Roman" w:hAnsi="Times New Roman"/>
          <w:lang w:eastAsia="ru-RU"/>
        </w:rPr>
      </w:pPr>
      <w:r w:rsidRPr="00440D28">
        <w:rPr>
          <w:rFonts w:ascii="Times New Roman" w:eastAsia="Times New Roman" w:hAnsi="Times New Roman"/>
          <w:b/>
          <w:lang w:eastAsia="ru-RU"/>
        </w:rPr>
        <w:t>2.2.2.</w:t>
      </w:r>
      <w:r w:rsidRPr="00440D28">
        <w:rPr>
          <w:rFonts w:ascii="Times New Roman" w:eastAsia="Times New Roman" w:hAnsi="Times New Roman"/>
          <w:lang w:eastAsia="ru-RU"/>
        </w:rPr>
        <w:t xml:space="preserve"> Планировка щебеночного основания под укладку рельсошпальных решеток.</w:t>
      </w:r>
    </w:p>
    <w:p w14:paraId="40DE3927" w14:textId="77777777" w:rsidR="00440D28" w:rsidRPr="00440D28" w:rsidRDefault="00440D28" w:rsidP="00440D28">
      <w:pPr>
        <w:spacing w:after="0" w:line="240" w:lineRule="auto"/>
        <w:ind w:left="142"/>
        <w:rPr>
          <w:rFonts w:ascii="Times New Roman" w:eastAsia="Times New Roman" w:hAnsi="Times New Roman"/>
          <w:lang w:eastAsia="ru-RU"/>
        </w:rPr>
      </w:pPr>
      <w:r w:rsidRPr="00440D28">
        <w:rPr>
          <w:rFonts w:ascii="Times New Roman" w:eastAsia="Times New Roman" w:hAnsi="Times New Roman"/>
          <w:b/>
          <w:lang w:eastAsia="ru-RU"/>
        </w:rPr>
        <w:t xml:space="preserve">2.2.3. </w:t>
      </w:r>
      <w:r w:rsidRPr="00440D28">
        <w:rPr>
          <w:rFonts w:ascii="Times New Roman" w:eastAsia="Times New Roman" w:hAnsi="Times New Roman"/>
          <w:lang w:eastAsia="ru-RU"/>
        </w:rPr>
        <w:t xml:space="preserve">Монтаж рельсошпальных решеток (допускается </w:t>
      </w:r>
      <w:proofErr w:type="spellStart"/>
      <w:r w:rsidRPr="00440D28">
        <w:rPr>
          <w:rFonts w:ascii="Times New Roman" w:eastAsia="Times New Roman" w:hAnsi="Times New Roman"/>
          <w:lang w:eastAsia="ru-RU"/>
        </w:rPr>
        <w:t>старогодний</w:t>
      </w:r>
      <w:proofErr w:type="spellEnd"/>
      <w:r w:rsidRPr="00440D28">
        <w:rPr>
          <w:rFonts w:ascii="Times New Roman" w:eastAsia="Times New Roman" w:hAnsi="Times New Roman"/>
          <w:lang w:eastAsia="ru-RU"/>
        </w:rPr>
        <w:t xml:space="preserve"> 1 группы годности материал верхнего строения пути):</w:t>
      </w:r>
    </w:p>
    <w:p w14:paraId="28435BB2" w14:textId="77777777" w:rsidR="00440D28" w:rsidRPr="00440D28" w:rsidRDefault="00440D28" w:rsidP="00440D28">
      <w:pPr>
        <w:spacing w:after="0" w:line="240" w:lineRule="auto"/>
        <w:ind w:left="142"/>
        <w:rPr>
          <w:rFonts w:ascii="Times New Roman" w:eastAsia="Times New Roman" w:hAnsi="Times New Roman"/>
          <w:lang w:eastAsia="ru-RU"/>
        </w:rPr>
      </w:pPr>
      <w:r w:rsidRPr="00440D28">
        <w:rPr>
          <w:rFonts w:ascii="Times New Roman" w:eastAsia="Times New Roman" w:hAnsi="Times New Roman"/>
          <w:lang w:eastAsia="ru-RU"/>
        </w:rPr>
        <w:t>- Рельсошпальные решетки с рельсами Р65, на железобетонном основании, скрепление КБ (</w:t>
      </w:r>
      <w:proofErr w:type="spellStart"/>
      <w:r w:rsidRPr="00440D28">
        <w:rPr>
          <w:rFonts w:ascii="Times New Roman" w:eastAsia="Times New Roman" w:hAnsi="Times New Roman"/>
          <w:lang w:eastAsia="ru-RU"/>
        </w:rPr>
        <w:t>клеммно</w:t>
      </w:r>
      <w:proofErr w:type="spellEnd"/>
      <w:r w:rsidRPr="00440D28">
        <w:rPr>
          <w:rFonts w:ascii="Times New Roman" w:eastAsia="Times New Roman" w:hAnsi="Times New Roman"/>
          <w:lang w:eastAsia="ru-RU"/>
        </w:rPr>
        <w:t>-болтовое).</w:t>
      </w:r>
    </w:p>
    <w:p w14:paraId="3B217CED" w14:textId="77777777" w:rsidR="00440D28" w:rsidRPr="00440D28" w:rsidRDefault="00440D28" w:rsidP="00440D28">
      <w:pPr>
        <w:spacing w:after="0" w:line="240" w:lineRule="auto"/>
        <w:ind w:left="142"/>
        <w:rPr>
          <w:rFonts w:ascii="Times New Roman" w:eastAsia="Times New Roman" w:hAnsi="Times New Roman"/>
          <w:lang w:eastAsia="ru-RU"/>
        </w:rPr>
      </w:pPr>
      <w:r w:rsidRPr="00440D28">
        <w:rPr>
          <w:rFonts w:ascii="Times New Roman" w:eastAsia="Times New Roman" w:hAnsi="Times New Roman"/>
          <w:lang w:eastAsia="ru-RU"/>
        </w:rPr>
        <w:t>- просыпка щебнем (фракция 25-60) Хопер-дозаторами.</w:t>
      </w:r>
    </w:p>
    <w:p w14:paraId="0EC271F5" w14:textId="77777777" w:rsidR="00440D28" w:rsidRPr="00440D28" w:rsidRDefault="00440D28" w:rsidP="00440D28">
      <w:pPr>
        <w:spacing w:after="0" w:line="240" w:lineRule="auto"/>
        <w:ind w:left="142"/>
        <w:rPr>
          <w:rFonts w:ascii="Times New Roman" w:eastAsia="Times New Roman" w:hAnsi="Times New Roman"/>
          <w:lang w:eastAsia="ru-RU"/>
        </w:rPr>
      </w:pPr>
      <w:r w:rsidRPr="00440D28">
        <w:rPr>
          <w:rFonts w:ascii="Times New Roman" w:eastAsia="Times New Roman" w:hAnsi="Times New Roman"/>
          <w:b/>
          <w:lang w:eastAsia="ru-RU"/>
        </w:rPr>
        <w:t>2.2.4.</w:t>
      </w:r>
      <w:r w:rsidRPr="00440D28">
        <w:rPr>
          <w:rFonts w:ascii="Times New Roman" w:eastAsia="Times New Roman" w:hAnsi="Times New Roman"/>
          <w:lang w:eastAsia="ru-RU"/>
        </w:rPr>
        <w:t xml:space="preserve"> На стыках с переходами рельсов с Р50 на Р65 устанавливаются накладки марки:</w:t>
      </w:r>
    </w:p>
    <w:p w14:paraId="549A8005" w14:textId="77777777" w:rsidR="00440D28" w:rsidRPr="00440D28" w:rsidRDefault="00440D28" w:rsidP="00440D28">
      <w:pPr>
        <w:spacing w:after="0" w:line="240" w:lineRule="auto"/>
        <w:ind w:left="142"/>
        <w:rPr>
          <w:rFonts w:ascii="Times New Roman" w:eastAsia="Times New Roman" w:hAnsi="Times New Roman"/>
          <w:b/>
          <w:lang w:eastAsia="ru-RU"/>
        </w:rPr>
      </w:pPr>
      <w:r w:rsidRPr="00440D28">
        <w:rPr>
          <w:rFonts w:ascii="Times New Roman" w:eastAsia="Times New Roman" w:hAnsi="Times New Roman"/>
          <w:lang w:eastAsia="ru-RU"/>
        </w:rPr>
        <w:t>- переходные накладки Р50/Р65.</w:t>
      </w:r>
    </w:p>
    <w:p w14:paraId="462E2C9D" w14:textId="77777777" w:rsidR="00440D28" w:rsidRPr="00440D28" w:rsidRDefault="00440D28" w:rsidP="00440D28">
      <w:pPr>
        <w:spacing w:after="0" w:line="240" w:lineRule="auto"/>
        <w:rPr>
          <w:rFonts w:ascii="Times New Roman" w:eastAsia="Times New Roman" w:hAnsi="Times New Roman"/>
          <w:lang w:eastAsia="ru-RU"/>
        </w:rPr>
      </w:pPr>
    </w:p>
    <w:p w14:paraId="747252FB" w14:textId="77777777" w:rsidR="00440D28" w:rsidRPr="00440D28" w:rsidRDefault="00440D28" w:rsidP="00440D28">
      <w:pPr>
        <w:spacing w:after="0" w:line="240" w:lineRule="auto"/>
        <w:rPr>
          <w:rFonts w:ascii="Times New Roman" w:eastAsia="Times New Roman" w:hAnsi="Times New Roman"/>
          <w:lang w:eastAsia="ru-RU"/>
        </w:rPr>
      </w:pPr>
      <w:r w:rsidRPr="00440D28">
        <w:rPr>
          <w:rFonts w:ascii="Times New Roman" w:eastAsia="Times New Roman" w:hAnsi="Times New Roman"/>
          <w:lang w:eastAsia="ru-RU"/>
        </w:rPr>
        <w:t xml:space="preserve">Исполнитель работ использует свой инструмент, грузоподъемную технику, технику необходимую для выполнения всех работ, указанных в техническом задании. </w:t>
      </w:r>
    </w:p>
    <w:p w14:paraId="60E6601E" w14:textId="77777777" w:rsidR="00440D28" w:rsidRPr="00440D28" w:rsidRDefault="00440D28" w:rsidP="00440D28">
      <w:pPr>
        <w:spacing w:after="0" w:line="240" w:lineRule="auto"/>
        <w:rPr>
          <w:rFonts w:ascii="Times New Roman" w:eastAsia="Times New Roman" w:hAnsi="Times New Roman"/>
          <w:b/>
          <w:lang w:eastAsia="ru-RU"/>
        </w:rPr>
      </w:pPr>
      <w:r w:rsidRPr="00440D28">
        <w:rPr>
          <w:rFonts w:ascii="Times New Roman" w:eastAsia="Times New Roman" w:hAnsi="Times New Roman"/>
          <w:b/>
          <w:lang w:eastAsia="ru-RU"/>
        </w:rPr>
        <w:t xml:space="preserve">Работы по </w:t>
      </w:r>
      <w:proofErr w:type="spellStart"/>
      <w:r w:rsidRPr="00440D28">
        <w:rPr>
          <w:rFonts w:ascii="Times New Roman" w:eastAsia="Times New Roman" w:hAnsi="Times New Roman"/>
          <w:b/>
          <w:lang w:eastAsia="ru-RU"/>
        </w:rPr>
        <w:t>переукладке</w:t>
      </w:r>
      <w:proofErr w:type="spellEnd"/>
      <w:r w:rsidRPr="00440D28">
        <w:rPr>
          <w:rFonts w:ascii="Times New Roman" w:eastAsia="Times New Roman" w:hAnsi="Times New Roman"/>
          <w:b/>
          <w:lang w:eastAsia="ru-RU"/>
        </w:rPr>
        <w:t xml:space="preserve"> железнодорожного пути, производятся в условиях действующего предприятия, исключающие его простои.</w:t>
      </w:r>
    </w:p>
    <w:p w14:paraId="01023F56" w14:textId="77777777" w:rsidR="00440D28" w:rsidRPr="00440D28" w:rsidRDefault="00440D28" w:rsidP="00440D28">
      <w:pPr>
        <w:spacing w:after="0" w:line="240" w:lineRule="auto"/>
        <w:rPr>
          <w:rFonts w:ascii="Times New Roman" w:eastAsia="Times New Roman" w:hAnsi="Times New Roman"/>
          <w:lang w:eastAsia="ru-RU"/>
        </w:rPr>
      </w:pPr>
    </w:p>
    <w:p w14:paraId="4E4470F3" w14:textId="77777777" w:rsidR="00440D28" w:rsidRPr="00440D28" w:rsidRDefault="00440D28" w:rsidP="00440D28">
      <w:pPr>
        <w:spacing w:after="0" w:line="240" w:lineRule="auto"/>
        <w:rPr>
          <w:rFonts w:ascii="Times New Roman" w:eastAsia="Times New Roman" w:hAnsi="Times New Roman"/>
          <w:lang w:eastAsia="ru-RU"/>
        </w:rPr>
      </w:pPr>
    </w:p>
    <w:p w14:paraId="32AE08A6" w14:textId="77777777" w:rsidR="00440D28" w:rsidRPr="00440D28" w:rsidRDefault="00440D28" w:rsidP="00440D28">
      <w:pPr>
        <w:numPr>
          <w:ilvl w:val="0"/>
          <w:numId w:val="42"/>
        </w:numPr>
        <w:spacing w:after="0" w:line="240" w:lineRule="auto"/>
        <w:jc w:val="center"/>
        <w:rPr>
          <w:rFonts w:ascii="Times New Roman" w:eastAsia="Times New Roman" w:hAnsi="Times New Roman"/>
          <w:b/>
          <w:lang w:eastAsia="ru-RU"/>
        </w:rPr>
      </w:pPr>
      <w:r w:rsidRPr="00440D28">
        <w:rPr>
          <w:rFonts w:ascii="Times New Roman" w:eastAsia="Times New Roman" w:hAnsi="Times New Roman"/>
          <w:b/>
          <w:lang w:eastAsia="ru-RU"/>
        </w:rPr>
        <w:t xml:space="preserve"> Сроки выполнения работ и стоимость услуг</w:t>
      </w:r>
    </w:p>
    <w:p w14:paraId="598E9C99" w14:textId="77777777" w:rsidR="00440D28" w:rsidRPr="00440D28" w:rsidRDefault="00440D28" w:rsidP="00440D28">
      <w:pPr>
        <w:spacing w:after="0" w:line="240" w:lineRule="auto"/>
        <w:rPr>
          <w:rFonts w:ascii="Times New Roman" w:eastAsia="Times New Roman" w:hAnsi="Times New Roman"/>
          <w:b/>
          <w:lang w:eastAsia="ru-RU"/>
        </w:rPr>
      </w:pPr>
    </w:p>
    <w:p w14:paraId="4F1A80AF" w14:textId="77777777" w:rsidR="00440D28" w:rsidRPr="00440D28" w:rsidRDefault="00440D28" w:rsidP="00440D28">
      <w:pPr>
        <w:spacing w:after="0" w:line="240" w:lineRule="auto"/>
        <w:ind w:left="142"/>
        <w:jc w:val="both"/>
        <w:rPr>
          <w:rFonts w:ascii="Times New Roman" w:eastAsia="Times New Roman" w:hAnsi="Times New Roman"/>
          <w:lang w:eastAsia="ru-RU"/>
        </w:rPr>
      </w:pPr>
      <w:r w:rsidRPr="00440D28">
        <w:rPr>
          <w:rFonts w:ascii="Times New Roman" w:eastAsia="Times New Roman" w:hAnsi="Times New Roman"/>
          <w:lang w:eastAsia="ru-RU"/>
        </w:rPr>
        <w:t>3.1   Дата начала выполнения работ – 1 апреля 2025 года.</w:t>
      </w:r>
    </w:p>
    <w:p w14:paraId="46C79104" w14:textId="77777777" w:rsidR="00440D28" w:rsidRPr="00440D28" w:rsidRDefault="00440D28" w:rsidP="00440D28">
      <w:pPr>
        <w:spacing w:after="0" w:line="240" w:lineRule="auto"/>
        <w:ind w:left="142"/>
        <w:jc w:val="both"/>
        <w:rPr>
          <w:rFonts w:ascii="Times New Roman" w:eastAsia="Times New Roman" w:hAnsi="Times New Roman"/>
          <w:lang w:eastAsia="ru-RU"/>
        </w:rPr>
      </w:pPr>
      <w:r w:rsidRPr="00440D28">
        <w:rPr>
          <w:rFonts w:ascii="Times New Roman" w:eastAsia="Times New Roman" w:hAnsi="Times New Roman"/>
          <w:lang w:eastAsia="ru-RU"/>
        </w:rPr>
        <w:t>3.2   Дата окончания выполнения работ – 30 апреля 2025 года.</w:t>
      </w:r>
    </w:p>
    <w:p w14:paraId="71131F51" w14:textId="77777777" w:rsidR="00440D28" w:rsidRPr="00440D28" w:rsidRDefault="00440D28" w:rsidP="00440D28">
      <w:pPr>
        <w:spacing w:after="0" w:line="240" w:lineRule="auto"/>
        <w:ind w:left="142"/>
        <w:jc w:val="both"/>
        <w:rPr>
          <w:rFonts w:ascii="Times New Roman" w:eastAsia="Times New Roman" w:hAnsi="Times New Roman"/>
          <w:lang w:eastAsia="ru-RU"/>
        </w:rPr>
      </w:pPr>
      <w:r w:rsidRPr="00440D28">
        <w:rPr>
          <w:rFonts w:ascii="Times New Roman" w:eastAsia="Times New Roman" w:hAnsi="Times New Roman"/>
          <w:lang w:eastAsia="ru-RU"/>
        </w:rPr>
        <w:t xml:space="preserve">3.3   Дата </w:t>
      </w:r>
      <w:proofErr w:type="spellStart"/>
      <w:r w:rsidRPr="00440D28">
        <w:rPr>
          <w:rFonts w:ascii="Times New Roman" w:eastAsia="Times New Roman" w:hAnsi="Times New Roman"/>
          <w:lang w:eastAsia="ru-RU"/>
        </w:rPr>
        <w:t>переукладки</w:t>
      </w:r>
      <w:proofErr w:type="spellEnd"/>
      <w:r w:rsidRPr="00440D28">
        <w:rPr>
          <w:rFonts w:ascii="Times New Roman" w:eastAsia="Times New Roman" w:hAnsi="Times New Roman"/>
          <w:lang w:eastAsia="ru-RU"/>
        </w:rPr>
        <w:t xml:space="preserve"> железнодорожного пути согласовывается с Заказчиком. </w:t>
      </w:r>
    </w:p>
    <w:p w14:paraId="05A5509A" w14:textId="77777777" w:rsidR="00440D28" w:rsidRPr="00440D28" w:rsidRDefault="00440D28" w:rsidP="00440D28">
      <w:pPr>
        <w:spacing w:after="0" w:line="240" w:lineRule="auto"/>
        <w:ind w:left="142"/>
        <w:jc w:val="both"/>
        <w:rPr>
          <w:rFonts w:ascii="Times New Roman" w:eastAsia="Times New Roman" w:hAnsi="Times New Roman"/>
          <w:b/>
          <w:lang w:eastAsia="ru-RU"/>
        </w:rPr>
      </w:pPr>
      <w:r w:rsidRPr="00440D28">
        <w:rPr>
          <w:rFonts w:ascii="Times New Roman" w:eastAsia="Times New Roman" w:hAnsi="Times New Roman"/>
          <w:lang w:eastAsia="ru-RU"/>
        </w:rPr>
        <w:t xml:space="preserve">3.4 Стоимость выполнения работ включает в себя все без исключения затраты, необходимые для выполнения объема работ, указанных в настоящем Техническом задании. </w:t>
      </w:r>
    </w:p>
    <w:p w14:paraId="3211E642" w14:textId="77777777" w:rsidR="00440D28" w:rsidRPr="00440D28" w:rsidRDefault="00440D28" w:rsidP="00440D28">
      <w:pPr>
        <w:spacing w:after="0" w:line="240" w:lineRule="auto"/>
        <w:ind w:left="142"/>
        <w:jc w:val="both"/>
        <w:rPr>
          <w:rFonts w:ascii="Times New Roman" w:eastAsia="Times New Roman" w:hAnsi="Times New Roman"/>
          <w:lang w:eastAsia="ru-RU"/>
        </w:rPr>
      </w:pPr>
      <w:r w:rsidRPr="00440D28">
        <w:rPr>
          <w:rFonts w:ascii="Times New Roman" w:eastAsia="Times New Roman" w:hAnsi="Times New Roman"/>
          <w:lang w:eastAsia="ru-RU"/>
        </w:rPr>
        <w:t>3.5 Работы должны выполняться в соответствии требований ГОСТов, СНиП, ТУ, а также иными обязательными требованиями, установленными нормативно-правовыми актами или в соответствии с ними на данные виды работ, в том числе:</w:t>
      </w:r>
    </w:p>
    <w:p w14:paraId="73BB424C" w14:textId="77777777" w:rsidR="00440D28" w:rsidRPr="00440D28" w:rsidRDefault="00440D28" w:rsidP="00440D28">
      <w:pPr>
        <w:spacing w:after="0" w:line="240" w:lineRule="auto"/>
        <w:jc w:val="both"/>
        <w:rPr>
          <w:rFonts w:ascii="Times New Roman" w:eastAsia="Times New Roman" w:hAnsi="Times New Roman"/>
          <w:lang w:eastAsia="ru-RU"/>
        </w:rPr>
      </w:pPr>
      <w:r w:rsidRPr="00440D28">
        <w:rPr>
          <w:rFonts w:ascii="Times New Roman" w:eastAsia="Times New Roman" w:hAnsi="Times New Roman"/>
          <w:lang w:eastAsia="ru-RU"/>
        </w:rPr>
        <w:lastRenderedPageBreak/>
        <w:t xml:space="preserve"> - Правила технической эксплуатации железных дорог РФ №286 от 21.12.2010 г.;</w:t>
      </w:r>
    </w:p>
    <w:p w14:paraId="71EB5305" w14:textId="77777777" w:rsidR="00440D28" w:rsidRPr="00440D28" w:rsidRDefault="00440D28" w:rsidP="00440D28">
      <w:pPr>
        <w:spacing w:after="0" w:line="240" w:lineRule="auto"/>
        <w:jc w:val="both"/>
        <w:rPr>
          <w:rFonts w:ascii="Times New Roman" w:eastAsia="Times New Roman" w:hAnsi="Times New Roman"/>
          <w:lang w:eastAsia="ru-RU"/>
        </w:rPr>
      </w:pPr>
      <w:r w:rsidRPr="00440D28">
        <w:rPr>
          <w:rFonts w:ascii="Times New Roman" w:eastAsia="Times New Roman" w:hAnsi="Times New Roman"/>
          <w:lang w:eastAsia="ru-RU"/>
        </w:rPr>
        <w:t xml:space="preserve"> - СНиП «Железные дороги колеи 1520мм»;</w:t>
      </w:r>
    </w:p>
    <w:p w14:paraId="6BDCD8EE" w14:textId="77777777" w:rsidR="00440D28" w:rsidRPr="00440D28" w:rsidRDefault="00440D28" w:rsidP="00440D28">
      <w:pPr>
        <w:spacing w:after="0" w:line="240" w:lineRule="auto"/>
        <w:ind w:left="142" w:hanging="142"/>
        <w:jc w:val="both"/>
        <w:rPr>
          <w:rFonts w:ascii="Times New Roman" w:eastAsia="Times New Roman" w:hAnsi="Times New Roman"/>
          <w:b/>
          <w:u w:val="single"/>
          <w:lang w:eastAsia="ru-RU"/>
        </w:rPr>
      </w:pPr>
      <w:r w:rsidRPr="00440D28">
        <w:rPr>
          <w:rFonts w:ascii="Times New Roman" w:eastAsia="Times New Roman" w:hAnsi="Times New Roman"/>
          <w:lang w:eastAsia="ru-RU"/>
        </w:rPr>
        <w:t xml:space="preserve"> - Инструкции по текущему содержанию железнодорожного пути, утверждённой   </w:t>
      </w:r>
      <w:proofErr w:type="gramStart"/>
      <w:r w:rsidRPr="00440D28">
        <w:rPr>
          <w:rFonts w:ascii="Times New Roman" w:eastAsia="Times New Roman" w:hAnsi="Times New Roman"/>
          <w:lang w:eastAsia="ru-RU"/>
        </w:rPr>
        <w:t>распоряжением  ОАО</w:t>
      </w:r>
      <w:proofErr w:type="gramEnd"/>
      <w:r w:rsidRPr="00440D28">
        <w:rPr>
          <w:rFonts w:ascii="Times New Roman" w:eastAsia="Times New Roman" w:hAnsi="Times New Roman"/>
          <w:lang w:eastAsia="ru-RU"/>
        </w:rPr>
        <w:t xml:space="preserve"> "РЖД" № 2288р от 14.11.2016 года.</w:t>
      </w:r>
    </w:p>
    <w:p w14:paraId="127B14E1" w14:textId="77777777" w:rsidR="00440D28" w:rsidRPr="00440D28" w:rsidRDefault="00440D28" w:rsidP="00440D28">
      <w:pPr>
        <w:spacing w:after="0" w:line="240" w:lineRule="auto"/>
        <w:jc w:val="center"/>
        <w:rPr>
          <w:rFonts w:ascii="Times New Roman" w:eastAsia="Times New Roman" w:hAnsi="Times New Roman"/>
          <w:b/>
          <w:lang w:eastAsia="ru-RU"/>
        </w:rPr>
      </w:pPr>
    </w:p>
    <w:p w14:paraId="16DCBD4E" w14:textId="77777777" w:rsidR="00440D28" w:rsidRPr="00440D28" w:rsidRDefault="00440D28" w:rsidP="00440D28">
      <w:pPr>
        <w:numPr>
          <w:ilvl w:val="0"/>
          <w:numId w:val="42"/>
        </w:numPr>
        <w:spacing w:after="0" w:line="240" w:lineRule="auto"/>
        <w:jc w:val="center"/>
        <w:rPr>
          <w:rFonts w:ascii="Times New Roman" w:eastAsia="Times New Roman" w:hAnsi="Times New Roman"/>
          <w:b/>
          <w:lang w:eastAsia="ru-RU"/>
        </w:rPr>
      </w:pPr>
      <w:r w:rsidRPr="00440D28">
        <w:rPr>
          <w:rFonts w:ascii="Times New Roman" w:eastAsia="Times New Roman" w:hAnsi="Times New Roman"/>
          <w:b/>
          <w:lang w:eastAsia="ru-RU"/>
        </w:rPr>
        <w:t>Гарантийные обязательства.</w:t>
      </w:r>
    </w:p>
    <w:p w14:paraId="2D570A57" w14:textId="77777777" w:rsidR="00440D28" w:rsidRPr="00440D28" w:rsidRDefault="00440D28" w:rsidP="00440D28">
      <w:pPr>
        <w:spacing w:after="0" w:line="240" w:lineRule="auto"/>
        <w:rPr>
          <w:rFonts w:ascii="Times New Roman" w:eastAsia="Times New Roman" w:hAnsi="Times New Roman"/>
          <w:b/>
          <w:lang w:eastAsia="ru-RU"/>
        </w:rPr>
      </w:pPr>
    </w:p>
    <w:p w14:paraId="7F347D80" w14:textId="77777777" w:rsidR="00440D28" w:rsidRPr="00440D28" w:rsidRDefault="00440D28" w:rsidP="00440D28">
      <w:pPr>
        <w:numPr>
          <w:ilvl w:val="1"/>
          <w:numId w:val="45"/>
        </w:numPr>
        <w:tabs>
          <w:tab w:val="left" w:pos="142"/>
        </w:tabs>
        <w:spacing w:after="0" w:line="240" w:lineRule="auto"/>
        <w:ind w:left="142" w:firstLine="0"/>
        <w:jc w:val="both"/>
        <w:rPr>
          <w:rFonts w:ascii="Times New Roman" w:eastAsia="Times New Roman" w:hAnsi="Times New Roman"/>
          <w:lang w:eastAsia="ru-RU"/>
        </w:rPr>
      </w:pPr>
      <w:r w:rsidRPr="00440D28">
        <w:rPr>
          <w:rFonts w:ascii="Times New Roman" w:eastAsia="Times New Roman" w:hAnsi="Times New Roman"/>
          <w:lang w:eastAsia="ru-RU"/>
        </w:rPr>
        <w:t>Гарантия на выполненные работы и материалы составляет 12 месяцев с даты    подписания акта выполненных работ без замечаний.</w:t>
      </w:r>
    </w:p>
    <w:p w14:paraId="1BBF85CC" w14:textId="77777777" w:rsidR="00440D28" w:rsidRPr="00440D28" w:rsidRDefault="00440D28" w:rsidP="00440D28">
      <w:pPr>
        <w:tabs>
          <w:tab w:val="left" w:pos="284"/>
        </w:tabs>
        <w:spacing w:after="0" w:line="240" w:lineRule="auto"/>
        <w:ind w:left="142" w:hanging="142"/>
        <w:jc w:val="both"/>
        <w:rPr>
          <w:rFonts w:ascii="Times New Roman" w:eastAsia="Times New Roman" w:hAnsi="Times New Roman"/>
          <w:lang w:eastAsia="ru-RU"/>
        </w:rPr>
      </w:pPr>
      <w:r w:rsidRPr="00440D28">
        <w:rPr>
          <w:rFonts w:ascii="Times New Roman" w:eastAsia="Times New Roman" w:hAnsi="Times New Roman"/>
          <w:lang w:eastAsia="ru-RU"/>
        </w:rPr>
        <w:t xml:space="preserve">   4.2   Обнаруженные в гарантийный срок дефекты Исполнитель обязан устранить за свой счет, в срок      не более 14 календарных дней с момента обнаружения дефекта.</w:t>
      </w:r>
    </w:p>
    <w:p w14:paraId="1D7CA4F9" w14:textId="77777777" w:rsidR="00440D28" w:rsidRPr="00440D28" w:rsidRDefault="00440D28" w:rsidP="00440D28">
      <w:pPr>
        <w:spacing w:after="0" w:line="240" w:lineRule="auto"/>
        <w:jc w:val="both"/>
        <w:rPr>
          <w:rFonts w:ascii="Times New Roman" w:eastAsia="Times New Roman" w:hAnsi="Times New Roman"/>
          <w:lang w:eastAsia="ru-RU"/>
        </w:rPr>
      </w:pPr>
    </w:p>
    <w:p w14:paraId="51D1B155" w14:textId="77777777" w:rsidR="00440D28" w:rsidRPr="00440D28" w:rsidRDefault="00440D28" w:rsidP="00440D28">
      <w:pPr>
        <w:spacing w:after="0" w:line="240" w:lineRule="auto"/>
        <w:jc w:val="center"/>
        <w:rPr>
          <w:rFonts w:ascii="Times New Roman" w:eastAsia="Times New Roman" w:hAnsi="Times New Roman"/>
          <w:b/>
          <w:lang w:eastAsia="ru-RU"/>
        </w:rPr>
      </w:pPr>
      <w:r w:rsidRPr="00440D28">
        <w:rPr>
          <w:rFonts w:ascii="Times New Roman" w:eastAsia="Times New Roman" w:hAnsi="Times New Roman"/>
          <w:b/>
          <w:lang w:eastAsia="ru-RU"/>
        </w:rPr>
        <w:t>5.  Дополнительные условия.</w:t>
      </w:r>
    </w:p>
    <w:p w14:paraId="748CF1A7" w14:textId="77777777" w:rsidR="00440D28" w:rsidRPr="00440D28" w:rsidRDefault="00440D28" w:rsidP="00440D28">
      <w:pPr>
        <w:tabs>
          <w:tab w:val="left" w:pos="6855"/>
        </w:tabs>
        <w:spacing w:after="0" w:line="240" w:lineRule="auto"/>
        <w:rPr>
          <w:rFonts w:ascii="Times New Roman" w:eastAsia="Times New Roman" w:hAnsi="Times New Roman"/>
          <w:b/>
          <w:lang w:eastAsia="ru-RU"/>
        </w:rPr>
      </w:pPr>
      <w:r w:rsidRPr="00440D28">
        <w:rPr>
          <w:rFonts w:ascii="Times New Roman" w:eastAsia="Times New Roman" w:hAnsi="Times New Roman"/>
          <w:b/>
          <w:lang w:eastAsia="ru-RU"/>
        </w:rPr>
        <w:tab/>
      </w:r>
    </w:p>
    <w:p w14:paraId="5E1F8376" w14:textId="77777777" w:rsidR="00440D28" w:rsidRPr="00440D28" w:rsidRDefault="00440D28" w:rsidP="00440D28">
      <w:pPr>
        <w:tabs>
          <w:tab w:val="left" w:pos="6855"/>
        </w:tabs>
        <w:spacing w:after="0" w:line="240" w:lineRule="auto"/>
        <w:rPr>
          <w:rFonts w:ascii="Times New Roman" w:eastAsia="Times New Roman" w:hAnsi="Times New Roman"/>
          <w:lang w:eastAsia="ru-RU"/>
        </w:rPr>
      </w:pPr>
      <w:r w:rsidRPr="00440D28">
        <w:rPr>
          <w:rFonts w:ascii="Times New Roman" w:eastAsia="Times New Roman" w:hAnsi="Times New Roman"/>
          <w:lang w:eastAsia="ru-RU"/>
        </w:rPr>
        <w:t xml:space="preserve">   5.1      </w:t>
      </w:r>
      <w:proofErr w:type="gramStart"/>
      <w:r w:rsidRPr="00440D28">
        <w:rPr>
          <w:rFonts w:ascii="Times New Roman" w:eastAsia="Times New Roman" w:hAnsi="Times New Roman"/>
          <w:lang w:eastAsia="ru-RU"/>
        </w:rPr>
        <w:t>С</w:t>
      </w:r>
      <w:proofErr w:type="gramEnd"/>
      <w:r w:rsidRPr="00440D28">
        <w:rPr>
          <w:rFonts w:ascii="Times New Roman" w:eastAsia="Times New Roman" w:hAnsi="Times New Roman"/>
          <w:lang w:eastAsia="ru-RU"/>
        </w:rPr>
        <w:t xml:space="preserve"> момента подписания договора, все работы связанные с исполнением технического задания.      Прямо не описанные в техническом задании, но требуемые нормативно-технической документации и/или законами РФ, Исполнитель выполняет самостоятельно и за счет собственных средств.</w:t>
      </w:r>
    </w:p>
    <w:p w14:paraId="7A032001" w14:textId="77777777" w:rsidR="00440D28" w:rsidRPr="00440D28" w:rsidRDefault="00440D28" w:rsidP="00440D28">
      <w:pPr>
        <w:tabs>
          <w:tab w:val="left" w:pos="6855"/>
        </w:tabs>
        <w:spacing w:after="0" w:line="240" w:lineRule="auto"/>
        <w:rPr>
          <w:rFonts w:ascii="Times New Roman" w:eastAsia="Times New Roman" w:hAnsi="Times New Roman"/>
          <w:lang w:eastAsia="ru-RU"/>
        </w:rPr>
      </w:pPr>
      <w:r w:rsidRPr="00440D28">
        <w:rPr>
          <w:rFonts w:ascii="Times New Roman" w:eastAsia="Times New Roman" w:hAnsi="Times New Roman"/>
          <w:lang w:eastAsia="ru-RU"/>
        </w:rPr>
        <w:t xml:space="preserve"> В процессе выполнения работ по техническому заданию Исполнитель, в случае необходимости, берет на себя обязательство по выполнению работ по настоящему техническому заданию, за счет собственных средств, а именно:</w:t>
      </w:r>
    </w:p>
    <w:p w14:paraId="64EFB3E8" w14:textId="77777777" w:rsidR="00440D28" w:rsidRPr="00440D28" w:rsidRDefault="00440D28" w:rsidP="00440D28">
      <w:pPr>
        <w:tabs>
          <w:tab w:val="left" w:pos="6855"/>
        </w:tabs>
        <w:spacing w:after="0" w:line="240" w:lineRule="auto"/>
        <w:rPr>
          <w:rFonts w:ascii="Times New Roman" w:eastAsia="Times New Roman" w:hAnsi="Times New Roman"/>
          <w:lang w:eastAsia="ru-RU"/>
        </w:rPr>
      </w:pPr>
      <w:r w:rsidRPr="00440D28">
        <w:rPr>
          <w:rFonts w:ascii="Times New Roman" w:eastAsia="Times New Roman" w:hAnsi="Times New Roman"/>
          <w:lang w:eastAsia="ru-RU"/>
        </w:rPr>
        <w:t xml:space="preserve">- Работы по проектированию. В случае отсутствия проектной документации от </w:t>
      </w:r>
      <w:proofErr w:type="gramStart"/>
      <w:r w:rsidRPr="00440D28">
        <w:rPr>
          <w:rFonts w:ascii="Times New Roman" w:eastAsia="Times New Roman" w:hAnsi="Times New Roman"/>
          <w:lang w:eastAsia="ru-RU"/>
        </w:rPr>
        <w:t xml:space="preserve">Заказчика,   </w:t>
      </w:r>
      <w:proofErr w:type="gramEnd"/>
      <w:r w:rsidRPr="00440D28">
        <w:rPr>
          <w:rFonts w:ascii="Times New Roman" w:eastAsia="Times New Roman" w:hAnsi="Times New Roman"/>
          <w:lang w:eastAsia="ru-RU"/>
        </w:rPr>
        <w:t xml:space="preserve"> Исполнитель выполняет проектные работы самостоятельно, либо заказывает их в специализированной организации.</w:t>
      </w:r>
    </w:p>
    <w:p w14:paraId="5AD5BAB3" w14:textId="77777777" w:rsidR="00440D28" w:rsidRPr="00440D28" w:rsidRDefault="00440D28" w:rsidP="00440D28">
      <w:pPr>
        <w:tabs>
          <w:tab w:val="left" w:pos="6855"/>
        </w:tabs>
        <w:spacing w:after="0" w:line="240" w:lineRule="auto"/>
        <w:rPr>
          <w:rFonts w:ascii="Times New Roman" w:eastAsia="Times New Roman" w:hAnsi="Times New Roman"/>
          <w:lang w:eastAsia="ru-RU"/>
        </w:rPr>
      </w:pPr>
      <w:r w:rsidRPr="00440D28">
        <w:rPr>
          <w:rFonts w:ascii="Times New Roman" w:eastAsia="Times New Roman" w:hAnsi="Times New Roman"/>
          <w:lang w:eastAsia="ru-RU"/>
        </w:rPr>
        <w:t xml:space="preserve">- Получение необходимых разрешений от государственных органов (в случае отсутствия у Заказчика) </w:t>
      </w:r>
    </w:p>
    <w:p w14:paraId="546842B0" w14:textId="77777777" w:rsidR="00440D28" w:rsidRPr="00440D28" w:rsidRDefault="00440D28" w:rsidP="00440D28">
      <w:pPr>
        <w:tabs>
          <w:tab w:val="left" w:pos="6855"/>
        </w:tabs>
        <w:spacing w:after="0" w:line="240" w:lineRule="auto"/>
        <w:rPr>
          <w:rFonts w:ascii="Times New Roman" w:eastAsia="Times New Roman" w:hAnsi="Times New Roman"/>
          <w:lang w:eastAsia="ru-RU"/>
        </w:rPr>
      </w:pPr>
      <w:r w:rsidRPr="00440D28">
        <w:rPr>
          <w:rFonts w:ascii="Times New Roman" w:eastAsia="Times New Roman" w:hAnsi="Times New Roman"/>
          <w:lang w:eastAsia="ru-RU"/>
        </w:rPr>
        <w:t>- Привлечение, при необходимости, специалистов субподрядных организаций.</w:t>
      </w:r>
    </w:p>
    <w:p w14:paraId="3ED335BA" w14:textId="77777777" w:rsidR="00440D28" w:rsidRPr="00440D28" w:rsidRDefault="00440D28" w:rsidP="00440D28">
      <w:pPr>
        <w:tabs>
          <w:tab w:val="left" w:pos="6855"/>
        </w:tabs>
        <w:spacing w:after="0" w:line="240" w:lineRule="auto"/>
        <w:rPr>
          <w:rFonts w:ascii="Times New Roman" w:eastAsia="Times New Roman" w:hAnsi="Times New Roman"/>
          <w:lang w:eastAsia="ru-RU"/>
        </w:rPr>
      </w:pPr>
    </w:p>
    <w:p w14:paraId="19B857FA" w14:textId="77777777" w:rsidR="00EF14CC" w:rsidRDefault="00EF14CC" w:rsidP="00EF14CC">
      <w:pPr>
        <w:spacing w:after="0" w:line="240" w:lineRule="auto"/>
        <w:ind w:left="720"/>
        <w:rPr>
          <w:rFonts w:ascii="Times New Roman" w:eastAsia="Times New Roman" w:hAnsi="Times New Roman"/>
          <w:b/>
          <w:lang w:eastAsia="ru-RU"/>
        </w:rPr>
      </w:pPr>
    </w:p>
    <w:p w14:paraId="5013D1A9" w14:textId="77777777" w:rsidR="00EF14CC" w:rsidRDefault="00EF14CC" w:rsidP="00EF14CC">
      <w:pPr>
        <w:spacing w:after="0" w:line="240" w:lineRule="auto"/>
        <w:ind w:left="720"/>
        <w:rPr>
          <w:rFonts w:ascii="Times New Roman" w:eastAsia="Times New Roman" w:hAnsi="Times New Roman"/>
          <w:b/>
          <w:lang w:eastAsia="ru-RU"/>
        </w:rPr>
      </w:pPr>
    </w:p>
    <w:p w14:paraId="235F10F2" w14:textId="77777777" w:rsidR="00EF14CC" w:rsidRDefault="00EF14CC" w:rsidP="00EF14CC">
      <w:pPr>
        <w:spacing w:after="0" w:line="240" w:lineRule="auto"/>
        <w:ind w:left="720"/>
        <w:rPr>
          <w:rFonts w:ascii="Times New Roman" w:eastAsia="Times New Roman" w:hAnsi="Times New Roman"/>
          <w:b/>
          <w:lang w:eastAsia="ru-RU"/>
        </w:rPr>
      </w:pPr>
    </w:p>
    <w:p w14:paraId="1119D182" w14:textId="77777777" w:rsidR="00EF14CC" w:rsidRDefault="00EF14CC" w:rsidP="00EF14CC">
      <w:pPr>
        <w:spacing w:after="0" w:line="240" w:lineRule="auto"/>
        <w:ind w:left="720"/>
        <w:rPr>
          <w:rFonts w:ascii="Times New Roman" w:eastAsia="Times New Roman" w:hAnsi="Times New Roman"/>
          <w:b/>
          <w:lang w:eastAsia="ru-RU"/>
        </w:rPr>
      </w:pPr>
    </w:p>
    <w:p w14:paraId="2687278B" w14:textId="77777777" w:rsidR="00EF14CC" w:rsidRDefault="00EF14CC" w:rsidP="00EF14CC">
      <w:pPr>
        <w:spacing w:after="0" w:line="240" w:lineRule="auto"/>
        <w:ind w:left="720"/>
        <w:rPr>
          <w:rFonts w:ascii="Times New Roman" w:eastAsia="Times New Roman" w:hAnsi="Times New Roman"/>
          <w:b/>
          <w:lang w:eastAsia="ru-RU"/>
        </w:rPr>
      </w:pPr>
    </w:p>
    <w:p w14:paraId="2A04C5A1" w14:textId="77777777" w:rsidR="00EF14CC" w:rsidRDefault="00EF14CC" w:rsidP="00EF14CC">
      <w:pPr>
        <w:spacing w:after="0" w:line="240" w:lineRule="auto"/>
        <w:ind w:left="720"/>
        <w:rPr>
          <w:rFonts w:ascii="Times New Roman" w:eastAsia="Times New Roman" w:hAnsi="Times New Roman"/>
          <w:b/>
          <w:lang w:eastAsia="ru-RU"/>
        </w:rPr>
      </w:pPr>
    </w:p>
    <w:p w14:paraId="141E8BEE" w14:textId="77777777" w:rsidR="00EF14CC" w:rsidRDefault="00EF14CC" w:rsidP="00EF14CC">
      <w:pPr>
        <w:spacing w:after="0" w:line="240" w:lineRule="auto"/>
        <w:ind w:left="720"/>
        <w:rPr>
          <w:rFonts w:ascii="Times New Roman" w:eastAsia="Times New Roman" w:hAnsi="Times New Roman"/>
          <w:b/>
          <w:lang w:eastAsia="ru-RU"/>
        </w:rPr>
      </w:pPr>
    </w:p>
    <w:p w14:paraId="72EAE626" w14:textId="77777777" w:rsidR="00EF14CC" w:rsidRDefault="00EF14CC" w:rsidP="00EF14CC">
      <w:pPr>
        <w:spacing w:after="0" w:line="240" w:lineRule="auto"/>
        <w:ind w:left="720"/>
        <w:rPr>
          <w:rFonts w:ascii="Times New Roman" w:eastAsia="Times New Roman" w:hAnsi="Times New Roman"/>
          <w:b/>
          <w:lang w:eastAsia="ru-RU"/>
        </w:rPr>
      </w:pPr>
    </w:p>
    <w:p w14:paraId="388C44F4" w14:textId="77777777" w:rsidR="00EF14CC" w:rsidRDefault="00EF14CC" w:rsidP="00EF14CC">
      <w:pPr>
        <w:spacing w:after="0" w:line="240" w:lineRule="auto"/>
        <w:ind w:left="720"/>
        <w:rPr>
          <w:rFonts w:ascii="Times New Roman" w:eastAsia="Times New Roman" w:hAnsi="Times New Roman"/>
          <w:b/>
          <w:lang w:eastAsia="ru-RU"/>
        </w:rPr>
      </w:pPr>
    </w:p>
    <w:p w14:paraId="783E15EF" w14:textId="77777777" w:rsidR="00EF14CC" w:rsidRDefault="00EF14CC" w:rsidP="00EF14CC">
      <w:pPr>
        <w:spacing w:after="0" w:line="240" w:lineRule="auto"/>
        <w:ind w:left="720"/>
        <w:rPr>
          <w:rFonts w:ascii="Times New Roman" w:eastAsia="Times New Roman" w:hAnsi="Times New Roman"/>
          <w:b/>
          <w:lang w:eastAsia="ru-RU"/>
        </w:rPr>
      </w:pPr>
    </w:p>
    <w:p w14:paraId="00DC751A" w14:textId="77777777" w:rsidR="00EF14CC" w:rsidRDefault="00EF14CC" w:rsidP="00EF14CC">
      <w:pPr>
        <w:spacing w:after="0" w:line="240" w:lineRule="auto"/>
        <w:ind w:left="720"/>
        <w:rPr>
          <w:rFonts w:ascii="Times New Roman" w:eastAsia="Times New Roman" w:hAnsi="Times New Roman"/>
          <w:b/>
          <w:lang w:eastAsia="ru-RU"/>
        </w:rPr>
      </w:pPr>
    </w:p>
    <w:p w14:paraId="248522EA" w14:textId="77777777" w:rsidR="00EF14CC" w:rsidRDefault="00EF14CC" w:rsidP="00EF14CC">
      <w:pPr>
        <w:spacing w:after="0" w:line="240" w:lineRule="auto"/>
        <w:ind w:left="720"/>
        <w:rPr>
          <w:rFonts w:ascii="Times New Roman" w:eastAsia="Times New Roman" w:hAnsi="Times New Roman"/>
          <w:b/>
          <w:lang w:eastAsia="ru-RU"/>
        </w:rPr>
      </w:pPr>
    </w:p>
    <w:p w14:paraId="229934E4" w14:textId="77777777" w:rsidR="00EF14CC" w:rsidRDefault="00EF14CC" w:rsidP="00EF14CC">
      <w:pPr>
        <w:spacing w:after="0" w:line="240" w:lineRule="auto"/>
        <w:ind w:left="720"/>
        <w:rPr>
          <w:rFonts w:ascii="Times New Roman" w:eastAsia="Times New Roman" w:hAnsi="Times New Roman"/>
          <w:b/>
          <w:lang w:eastAsia="ru-RU"/>
        </w:rPr>
      </w:pPr>
    </w:p>
    <w:p w14:paraId="6A8ED18D" w14:textId="77777777" w:rsidR="00EF14CC" w:rsidRDefault="00EF14CC" w:rsidP="00EF14CC">
      <w:pPr>
        <w:spacing w:after="0" w:line="240" w:lineRule="auto"/>
        <w:ind w:left="720"/>
        <w:rPr>
          <w:rFonts w:ascii="Times New Roman" w:eastAsia="Times New Roman" w:hAnsi="Times New Roman"/>
          <w:b/>
          <w:lang w:eastAsia="ru-RU"/>
        </w:rPr>
      </w:pPr>
    </w:p>
    <w:p w14:paraId="0409F1B2" w14:textId="77777777" w:rsidR="00EF14CC" w:rsidRDefault="00EF14CC" w:rsidP="00EF14CC">
      <w:pPr>
        <w:spacing w:after="0" w:line="240" w:lineRule="auto"/>
        <w:ind w:left="720"/>
        <w:rPr>
          <w:rFonts w:ascii="Times New Roman" w:eastAsia="Times New Roman" w:hAnsi="Times New Roman"/>
          <w:b/>
          <w:lang w:eastAsia="ru-RU"/>
        </w:rPr>
      </w:pPr>
    </w:p>
    <w:p w14:paraId="0C89DED5" w14:textId="77777777" w:rsidR="00EF14CC" w:rsidRDefault="00EF14CC" w:rsidP="00EF14CC">
      <w:pPr>
        <w:spacing w:after="0" w:line="240" w:lineRule="auto"/>
        <w:ind w:left="720"/>
        <w:rPr>
          <w:rFonts w:ascii="Times New Roman" w:eastAsia="Times New Roman" w:hAnsi="Times New Roman"/>
          <w:b/>
          <w:lang w:eastAsia="ru-RU"/>
        </w:rPr>
      </w:pPr>
    </w:p>
    <w:p w14:paraId="20364874" w14:textId="77777777" w:rsidR="00EF14CC" w:rsidRDefault="00EF14CC" w:rsidP="00EF14CC">
      <w:pPr>
        <w:spacing w:after="0" w:line="240" w:lineRule="auto"/>
        <w:ind w:left="720"/>
        <w:rPr>
          <w:rFonts w:ascii="Times New Roman" w:eastAsia="Times New Roman" w:hAnsi="Times New Roman"/>
          <w:b/>
          <w:lang w:eastAsia="ru-RU"/>
        </w:rPr>
      </w:pPr>
    </w:p>
    <w:p w14:paraId="5D865105" w14:textId="77777777" w:rsidR="00EF14CC" w:rsidRDefault="00EF14CC" w:rsidP="00EF14CC">
      <w:pPr>
        <w:spacing w:after="0" w:line="240" w:lineRule="auto"/>
        <w:ind w:left="720"/>
        <w:rPr>
          <w:rFonts w:ascii="Times New Roman" w:eastAsia="Times New Roman" w:hAnsi="Times New Roman"/>
          <w:b/>
          <w:lang w:eastAsia="ru-RU"/>
        </w:rPr>
      </w:pPr>
    </w:p>
    <w:p w14:paraId="04DF2694" w14:textId="77777777" w:rsidR="00EF14CC" w:rsidRDefault="00EF14CC" w:rsidP="00EF14CC">
      <w:pPr>
        <w:spacing w:after="0" w:line="240" w:lineRule="auto"/>
        <w:ind w:left="720"/>
        <w:rPr>
          <w:rFonts w:ascii="Times New Roman" w:eastAsia="Times New Roman" w:hAnsi="Times New Roman"/>
          <w:b/>
          <w:lang w:eastAsia="ru-RU"/>
        </w:rPr>
      </w:pPr>
    </w:p>
    <w:p w14:paraId="7FD7B59B" w14:textId="77777777" w:rsidR="00EF14CC" w:rsidRDefault="00EF14CC" w:rsidP="00EF14CC">
      <w:pPr>
        <w:spacing w:after="0" w:line="240" w:lineRule="auto"/>
        <w:ind w:left="720"/>
        <w:rPr>
          <w:rFonts w:ascii="Times New Roman" w:eastAsia="Times New Roman" w:hAnsi="Times New Roman"/>
          <w:b/>
          <w:lang w:eastAsia="ru-RU"/>
        </w:rPr>
      </w:pPr>
    </w:p>
    <w:p w14:paraId="115F0435" w14:textId="77777777" w:rsidR="00EF14CC" w:rsidRDefault="00EF14CC" w:rsidP="00EF14CC">
      <w:pPr>
        <w:spacing w:after="0" w:line="240" w:lineRule="auto"/>
        <w:ind w:left="720"/>
        <w:rPr>
          <w:rFonts w:ascii="Times New Roman" w:eastAsia="Times New Roman" w:hAnsi="Times New Roman"/>
          <w:b/>
          <w:lang w:eastAsia="ru-RU"/>
        </w:rPr>
      </w:pPr>
    </w:p>
    <w:p w14:paraId="05311357" w14:textId="77777777" w:rsidR="00EF14CC" w:rsidRDefault="00EF14CC" w:rsidP="00EF14CC">
      <w:pPr>
        <w:spacing w:after="0" w:line="240" w:lineRule="auto"/>
        <w:ind w:left="720"/>
        <w:rPr>
          <w:rFonts w:ascii="Times New Roman" w:eastAsia="Times New Roman" w:hAnsi="Times New Roman"/>
          <w:b/>
          <w:lang w:eastAsia="ru-RU"/>
        </w:rPr>
      </w:pPr>
    </w:p>
    <w:p w14:paraId="46BF98EB" w14:textId="77777777" w:rsidR="00EF14CC" w:rsidRDefault="00EF14CC" w:rsidP="00EF14CC">
      <w:pPr>
        <w:spacing w:after="0" w:line="240" w:lineRule="auto"/>
        <w:ind w:left="720"/>
        <w:rPr>
          <w:rFonts w:ascii="Times New Roman" w:eastAsia="Times New Roman" w:hAnsi="Times New Roman"/>
          <w:b/>
          <w:lang w:eastAsia="ru-RU"/>
        </w:rPr>
      </w:pPr>
    </w:p>
    <w:p w14:paraId="3F5A3E92" w14:textId="77777777" w:rsidR="00EF14CC" w:rsidRDefault="00EF14CC" w:rsidP="00EF14CC">
      <w:pPr>
        <w:spacing w:after="0" w:line="240" w:lineRule="auto"/>
        <w:ind w:left="720"/>
        <w:rPr>
          <w:rFonts w:ascii="Times New Roman" w:eastAsia="Times New Roman" w:hAnsi="Times New Roman"/>
          <w:b/>
          <w:lang w:eastAsia="ru-RU"/>
        </w:rPr>
      </w:pPr>
    </w:p>
    <w:p w14:paraId="041F40A8" w14:textId="77777777" w:rsidR="00EF14CC" w:rsidRDefault="00EF14CC" w:rsidP="00EF14CC">
      <w:pPr>
        <w:spacing w:after="0" w:line="240" w:lineRule="auto"/>
        <w:ind w:left="720"/>
        <w:rPr>
          <w:rFonts w:ascii="Times New Roman" w:eastAsia="Times New Roman" w:hAnsi="Times New Roman"/>
          <w:b/>
          <w:lang w:eastAsia="ru-RU"/>
        </w:rPr>
      </w:pPr>
    </w:p>
    <w:p w14:paraId="3E0029CC" w14:textId="77777777" w:rsidR="00EF14CC" w:rsidRDefault="00EF14CC" w:rsidP="00EF14CC">
      <w:pPr>
        <w:spacing w:after="0" w:line="240" w:lineRule="auto"/>
        <w:ind w:left="720"/>
        <w:rPr>
          <w:rFonts w:ascii="Times New Roman" w:eastAsia="Times New Roman" w:hAnsi="Times New Roman"/>
          <w:b/>
          <w:lang w:eastAsia="ru-RU"/>
        </w:rPr>
      </w:pPr>
    </w:p>
    <w:p w14:paraId="27505CDD" w14:textId="77777777" w:rsidR="00EF14CC" w:rsidRDefault="00EF14CC" w:rsidP="00EF14CC">
      <w:pPr>
        <w:spacing w:after="0" w:line="240" w:lineRule="auto"/>
        <w:ind w:left="720"/>
        <w:rPr>
          <w:rFonts w:ascii="Times New Roman" w:eastAsia="Times New Roman" w:hAnsi="Times New Roman"/>
          <w:b/>
          <w:lang w:eastAsia="ru-RU"/>
        </w:rPr>
      </w:pPr>
    </w:p>
    <w:p w14:paraId="51075763" w14:textId="77777777" w:rsidR="00EF14CC" w:rsidRDefault="00EF14CC" w:rsidP="00EF14CC">
      <w:pPr>
        <w:spacing w:after="0" w:line="240" w:lineRule="auto"/>
        <w:ind w:left="720"/>
        <w:rPr>
          <w:rFonts w:ascii="Times New Roman" w:eastAsia="Times New Roman" w:hAnsi="Times New Roman"/>
          <w:b/>
          <w:lang w:eastAsia="ru-RU"/>
        </w:rPr>
      </w:pPr>
    </w:p>
    <w:p w14:paraId="21B04749" w14:textId="77777777" w:rsidR="00EF14CC" w:rsidRDefault="00EF14CC" w:rsidP="00EF14CC">
      <w:pPr>
        <w:spacing w:after="0" w:line="240" w:lineRule="auto"/>
        <w:ind w:left="720"/>
        <w:rPr>
          <w:rFonts w:ascii="Times New Roman" w:eastAsia="Times New Roman" w:hAnsi="Times New Roman"/>
          <w:b/>
          <w:lang w:eastAsia="ru-RU"/>
        </w:rPr>
      </w:pPr>
    </w:p>
    <w:p w14:paraId="02AB7897" w14:textId="77777777" w:rsidR="00EF14CC" w:rsidRDefault="00EF14CC" w:rsidP="00EF14CC">
      <w:pPr>
        <w:spacing w:after="0" w:line="240" w:lineRule="auto"/>
        <w:ind w:left="720"/>
        <w:rPr>
          <w:rFonts w:ascii="Times New Roman" w:eastAsia="Times New Roman" w:hAnsi="Times New Roman"/>
          <w:b/>
          <w:lang w:eastAsia="ru-RU"/>
        </w:rPr>
      </w:pPr>
    </w:p>
    <w:p w14:paraId="073DEDC2" w14:textId="77777777" w:rsidR="00EF14CC" w:rsidRDefault="00EF14CC" w:rsidP="00EF14CC">
      <w:pPr>
        <w:spacing w:after="0" w:line="240" w:lineRule="auto"/>
        <w:ind w:left="720"/>
        <w:rPr>
          <w:rFonts w:ascii="Times New Roman" w:eastAsia="Times New Roman" w:hAnsi="Times New Roman"/>
          <w:b/>
          <w:lang w:eastAsia="ru-RU"/>
        </w:rPr>
      </w:pPr>
    </w:p>
    <w:p w14:paraId="6DD6E818" w14:textId="77777777" w:rsidR="00EF14CC" w:rsidRDefault="00EF14CC" w:rsidP="00EF14CC">
      <w:pPr>
        <w:spacing w:after="0" w:line="240" w:lineRule="auto"/>
        <w:ind w:left="720"/>
        <w:rPr>
          <w:rFonts w:ascii="Times New Roman" w:eastAsia="Times New Roman" w:hAnsi="Times New Roman"/>
          <w:b/>
          <w:lang w:eastAsia="ru-RU"/>
        </w:rPr>
      </w:pPr>
    </w:p>
    <w:p w14:paraId="4692D1AA" w14:textId="4AC8F052" w:rsidR="00EF14CC" w:rsidRDefault="00440D28" w:rsidP="00EF14CC">
      <w:pPr>
        <w:spacing w:after="0" w:line="240" w:lineRule="auto"/>
        <w:ind w:left="720"/>
        <w:rPr>
          <w:rFonts w:ascii="Times New Roman" w:eastAsia="Times New Roman" w:hAnsi="Times New Roman"/>
          <w:b/>
          <w:lang w:eastAsia="ru-RU"/>
        </w:rPr>
      </w:pPr>
      <w:r w:rsidRPr="00440D28">
        <w:rPr>
          <w:rFonts w:ascii="Times New Roman" w:eastAsia="Times New Roman" w:hAnsi="Times New Roman"/>
          <w:b/>
          <w:lang w:eastAsia="ru-RU"/>
        </w:rPr>
        <w:lastRenderedPageBreak/>
        <w:t xml:space="preserve">Приложение №1 к Техническому заданию Схема </w:t>
      </w:r>
      <w:proofErr w:type="spellStart"/>
      <w:r w:rsidRPr="00440D28">
        <w:rPr>
          <w:rFonts w:ascii="Times New Roman" w:eastAsia="Times New Roman" w:hAnsi="Times New Roman"/>
          <w:b/>
          <w:lang w:eastAsia="ru-RU"/>
        </w:rPr>
        <w:t>переукладки</w:t>
      </w:r>
      <w:proofErr w:type="spellEnd"/>
      <w:r w:rsidRPr="00440D28">
        <w:rPr>
          <w:rFonts w:ascii="Times New Roman" w:eastAsia="Times New Roman" w:hAnsi="Times New Roman"/>
          <w:b/>
          <w:lang w:eastAsia="ru-RU"/>
        </w:rPr>
        <w:t xml:space="preserve"> </w:t>
      </w:r>
      <w:proofErr w:type="spellStart"/>
      <w:r w:rsidRPr="00440D28">
        <w:rPr>
          <w:rFonts w:ascii="Times New Roman" w:eastAsia="Times New Roman" w:hAnsi="Times New Roman"/>
          <w:b/>
          <w:lang w:eastAsia="ru-RU"/>
        </w:rPr>
        <w:t>ж.д</w:t>
      </w:r>
      <w:proofErr w:type="spellEnd"/>
      <w:r w:rsidRPr="00440D28">
        <w:rPr>
          <w:rFonts w:ascii="Times New Roman" w:eastAsia="Times New Roman" w:hAnsi="Times New Roman"/>
          <w:b/>
          <w:lang w:eastAsia="ru-RU"/>
        </w:rPr>
        <w:t xml:space="preserve"> пути №25.</w:t>
      </w:r>
    </w:p>
    <w:p w14:paraId="04F856C1" w14:textId="77777777" w:rsidR="00EF14CC" w:rsidRDefault="00EF14CC" w:rsidP="00EF14CC">
      <w:pPr>
        <w:spacing w:after="0" w:line="240" w:lineRule="auto"/>
        <w:ind w:left="720"/>
        <w:rPr>
          <w:rFonts w:ascii="Times New Roman" w:eastAsia="Times New Roman" w:hAnsi="Times New Roman"/>
          <w:b/>
          <w:lang w:eastAsia="ru-RU"/>
        </w:rPr>
      </w:pPr>
    </w:p>
    <w:p w14:paraId="6892CF87" w14:textId="11690288" w:rsidR="00EF14CC" w:rsidRDefault="00EF14CC" w:rsidP="00EF14CC">
      <w:pPr>
        <w:spacing w:after="0" w:line="240" w:lineRule="auto"/>
        <w:ind w:left="-567" w:firstLine="567"/>
        <w:rPr>
          <w:rFonts w:ascii="Times New Roman" w:eastAsia="Times New Roman" w:hAnsi="Times New Roman"/>
          <w:b/>
          <w:lang w:eastAsia="ru-RU"/>
        </w:rPr>
      </w:pPr>
      <w:r w:rsidRPr="00EF14CC">
        <w:rPr>
          <w:rFonts w:ascii="Times New Roman" w:eastAsia="Times New Roman" w:hAnsi="Times New Roman"/>
          <w:b/>
          <w:noProof/>
          <w:lang w:eastAsia="ru-RU"/>
        </w:rPr>
        <w:lastRenderedPageBreak/>
        <w:drawing>
          <wp:inline distT="0" distB="0" distL="0" distR="0" wp14:anchorId="7BB54CF7" wp14:editId="443D6567">
            <wp:extent cx="6118225" cy="9439275"/>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18225" cy="9439275"/>
                    </a:xfrm>
                    <a:prstGeom prst="rect">
                      <a:avLst/>
                    </a:prstGeom>
                    <a:noFill/>
                    <a:ln>
                      <a:noFill/>
                    </a:ln>
                  </pic:spPr>
                </pic:pic>
              </a:graphicData>
            </a:graphic>
          </wp:inline>
        </w:drawing>
      </w:r>
    </w:p>
    <w:p w14:paraId="4624EE73" w14:textId="77777777" w:rsidR="00EF14CC" w:rsidRDefault="00EF14CC" w:rsidP="00EF14CC">
      <w:pPr>
        <w:spacing w:after="0" w:line="240" w:lineRule="auto"/>
        <w:ind w:left="-567" w:firstLine="567"/>
        <w:rPr>
          <w:rFonts w:ascii="Times New Roman" w:eastAsia="Times New Roman" w:hAnsi="Times New Roman"/>
          <w:b/>
          <w:lang w:eastAsia="ru-RU"/>
        </w:rPr>
      </w:pPr>
    </w:p>
    <w:p w14:paraId="33524200" w14:textId="78CE090B" w:rsidR="00EF14CC" w:rsidRPr="00440D28" w:rsidRDefault="00EF14CC" w:rsidP="00B17402">
      <w:pPr>
        <w:spacing w:after="0" w:line="240" w:lineRule="auto"/>
        <w:ind w:left="-567" w:hanging="567"/>
        <w:rPr>
          <w:rFonts w:ascii="Times New Roman" w:eastAsia="Times New Roman" w:hAnsi="Times New Roman"/>
          <w:b/>
          <w:lang w:eastAsia="ru-RU"/>
        </w:rPr>
      </w:pPr>
      <w:r w:rsidRPr="00EF14CC">
        <w:rPr>
          <w:rFonts w:ascii="Times New Roman" w:eastAsia="Times New Roman" w:hAnsi="Times New Roman"/>
          <w:b/>
          <w:noProof/>
          <w:lang w:eastAsia="ru-RU"/>
        </w:rPr>
        <w:lastRenderedPageBreak/>
        <w:drawing>
          <wp:inline distT="0" distB="0" distL="0" distR="0" wp14:anchorId="625C40A4" wp14:editId="7F9D3687">
            <wp:extent cx="6777990" cy="9267825"/>
            <wp:effectExtent l="0" t="0" r="381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783035" cy="9274723"/>
                    </a:xfrm>
                    <a:prstGeom prst="rect">
                      <a:avLst/>
                    </a:prstGeom>
                    <a:noFill/>
                    <a:ln>
                      <a:noFill/>
                    </a:ln>
                  </pic:spPr>
                </pic:pic>
              </a:graphicData>
            </a:graphic>
          </wp:inline>
        </w:drawing>
      </w:r>
    </w:p>
    <w:p w14:paraId="702391E6" w14:textId="6C86B530" w:rsidR="00E719D0" w:rsidRDefault="00E719D0" w:rsidP="00B91E1F">
      <w:pPr>
        <w:spacing w:after="0" w:line="240" w:lineRule="auto"/>
        <w:jc w:val="right"/>
        <w:rPr>
          <w:rFonts w:ascii="Times New Roman" w:hAnsi="Times New Roman"/>
          <w:b/>
          <w:sz w:val="24"/>
          <w:szCs w:val="24"/>
        </w:rPr>
      </w:pPr>
    </w:p>
    <w:p w14:paraId="026807AC" w14:textId="77777777" w:rsidR="00EF14CC" w:rsidRDefault="00EF14CC" w:rsidP="00B91E1F">
      <w:pPr>
        <w:spacing w:after="0" w:line="240" w:lineRule="auto"/>
        <w:jc w:val="right"/>
        <w:rPr>
          <w:rFonts w:ascii="Times New Roman" w:hAnsi="Times New Roman"/>
          <w:b/>
          <w:sz w:val="24"/>
          <w:szCs w:val="24"/>
        </w:rPr>
      </w:pPr>
    </w:p>
    <w:p w14:paraId="6BFB107F" w14:textId="282F0146" w:rsidR="00EF14CC" w:rsidRDefault="00B17402" w:rsidP="00B17402">
      <w:pPr>
        <w:spacing w:after="0" w:line="240" w:lineRule="auto"/>
        <w:ind w:hanging="993"/>
        <w:jc w:val="right"/>
        <w:rPr>
          <w:rFonts w:ascii="Times New Roman" w:hAnsi="Times New Roman"/>
          <w:b/>
          <w:sz w:val="24"/>
          <w:szCs w:val="24"/>
        </w:rPr>
      </w:pPr>
      <w:r w:rsidRPr="00B17402">
        <w:rPr>
          <w:rFonts w:ascii="Times New Roman" w:hAnsi="Times New Roman"/>
          <w:b/>
          <w:noProof/>
          <w:sz w:val="24"/>
          <w:szCs w:val="24"/>
          <w:lang w:eastAsia="ru-RU"/>
        </w:rPr>
        <w:lastRenderedPageBreak/>
        <w:drawing>
          <wp:inline distT="0" distB="0" distL="0" distR="0" wp14:anchorId="65A74AC7" wp14:editId="7E706846">
            <wp:extent cx="7058025" cy="9572625"/>
            <wp:effectExtent l="0" t="0" r="952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061779" cy="9577716"/>
                    </a:xfrm>
                    <a:prstGeom prst="rect">
                      <a:avLst/>
                    </a:prstGeom>
                    <a:noFill/>
                    <a:ln>
                      <a:noFill/>
                    </a:ln>
                  </pic:spPr>
                </pic:pic>
              </a:graphicData>
            </a:graphic>
          </wp:inline>
        </w:drawing>
      </w:r>
    </w:p>
    <w:p w14:paraId="20F164CB" w14:textId="74998BE6" w:rsidR="00B17402" w:rsidRDefault="00B17402" w:rsidP="00B17402">
      <w:pPr>
        <w:spacing w:after="0" w:line="240" w:lineRule="auto"/>
        <w:ind w:hanging="993"/>
        <w:jc w:val="center"/>
        <w:rPr>
          <w:rFonts w:ascii="Times New Roman" w:hAnsi="Times New Roman"/>
          <w:b/>
          <w:sz w:val="24"/>
          <w:szCs w:val="24"/>
        </w:rPr>
      </w:pPr>
      <w:r w:rsidRPr="00B17402">
        <w:rPr>
          <w:rFonts w:ascii="Times New Roman" w:hAnsi="Times New Roman"/>
          <w:b/>
          <w:noProof/>
          <w:sz w:val="24"/>
          <w:szCs w:val="24"/>
          <w:lang w:eastAsia="ru-RU"/>
        </w:rPr>
        <w:lastRenderedPageBreak/>
        <w:drawing>
          <wp:inline distT="0" distB="0" distL="0" distR="0" wp14:anchorId="6AAA71F1" wp14:editId="4C0ECD16">
            <wp:extent cx="6286500" cy="4314825"/>
            <wp:effectExtent l="0" t="0" r="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289152" cy="4316645"/>
                    </a:xfrm>
                    <a:prstGeom prst="rect">
                      <a:avLst/>
                    </a:prstGeom>
                    <a:noFill/>
                    <a:ln>
                      <a:noFill/>
                    </a:ln>
                  </pic:spPr>
                </pic:pic>
              </a:graphicData>
            </a:graphic>
          </wp:inline>
        </w:drawing>
      </w:r>
    </w:p>
    <w:p w14:paraId="6EDEA5CC" w14:textId="77777777" w:rsidR="00B17402" w:rsidRDefault="00B17402" w:rsidP="00B17402">
      <w:pPr>
        <w:spacing w:after="0" w:line="240" w:lineRule="auto"/>
        <w:ind w:hanging="993"/>
        <w:jc w:val="center"/>
        <w:rPr>
          <w:rFonts w:ascii="Times New Roman" w:hAnsi="Times New Roman"/>
          <w:b/>
          <w:sz w:val="24"/>
          <w:szCs w:val="24"/>
        </w:rPr>
      </w:pPr>
    </w:p>
    <w:p w14:paraId="49D334BF" w14:textId="77777777" w:rsidR="00B17402" w:rsidRDefault="00B17402" w:rsidP="00B17402">
      <w:pPr>
        <w:spacing w:after="0" w:line="240" w:lineRule="auto"/>
        <w:ind w:hanging="993"/>
        <w:jc w:val="center"/>
        <w:rPr>
          <w:rFonts w:ascii="Times New Roman" w:hAnsi="Times New Roman"/>
          <w:b/>
          <w:sz w:val="24"/>
          <w:szCs w:val="24"/>
        </w:rPr>
      </w:pPr>
    </w:p>
    <w:tbl>
      <w:tblPr>
        <w:tblW w:w="9856" w:type="dxa"/>
        <w:tblLayout w:type="fixed"/>
        <w:tblLook w:val="0000" w:firstRow="0" w:lastRow="0" w:firstColumn="0" w:lastColumn="0" w:noHBand="0" w:noVBand="0"/>
      </w:tblPr>
      <w:tblGrid>
        <w:gridCol w:w="4852"/>
        <w:gridCol w:w="76"/>
        <w:gridCol w:w="4776"/>
        <w:gridCol w:w="152"/>
      </w:tblGrid>
      <w:tr w:rsidR="00E719D0" w:rsidRPr="00FA2B88" w14:paraId="19674E46" w14:textId="77777777" w:rsidTr="0079361C">
        <w:trPr>
          <w:trHeight w:val="290"/>
        </w:trPr>
        <w:tc>
          <w:tcPr>
            <w:tcW w:w="4928" w:type="dxa"/>
            <w:gridSpan w:val="2"/>
            <w:shd w:val="clear" w:color="auto" w:fill="auto"/>
            <w:vAlign w:val="center"/>
          </w:tcPr>
          <w:p w14:paraId="1FA11E8A" w14:textId="77777777" w:rsidR="00E719D0" w:rsidRPr="00FA2B88" w:rsidRDefault="00E719D0" w:rsidP="0079361C">
            <w:pPr>
              <w:spacing w:after="0" w:line="240" w:lineRule="auto"/>
              <w:jc w:val="both"/>
              <w:rPr>
                <w:rFonts w:ascii="Times New Roman" w:hAnsi="Times New Roman"/>
                <w:b/>
                <w:sz w:val="24"/>
                <w:szCs w:val="24"/>
              </w:rPr>
            </w:pPr>
            <w:r w:rsidRPr="00FA2B88">
              <w:rPr>
                <w:rFonts w:ascii="Times New Roman" w:hAnsi="Times New Roman"/>
                <w:b/>
                <w:sz w:val="24"/>
                <w:szCs w:val="24"/>
              </w:rPr>
              <w:t>ЗАКАЗЧИК:</w:t>
            </w:r>
          </w:p>
        </w:tc>
        <w:tc>
          <w:tcPr>
            <w:tcW w:w="4928" w:type="dxa"/>
            <w:gridSpan w:val="2"/>
            <w:vAlign w:val="center"/>
          </w:tcPr>
          <w:p w14:paraId="031D62E3" w14:textId="77777777" w:rsidR="00E719D0" w:rsidRPr="00FA2B88" w:rsidRDefault="00E719D0" w:rsidP="0079361C">
            <w:pPr>
              <w:spacing w:after="0" w:line="240" w:lineRule="auto"/>
              <w:jc w:val="both"/>
              <w:rPr>
                <w:rFonts w:ascii="Times New Roman" w:hAnsi="Times New Roman"/>
                <w:b/>
                <w:sz w:val="24"/>
                <w:szCs w:val="24"/>
              </w:rPr>
            </w:pPr>
            <w:r>
              <w:rPr>
                <w:rFonts w:ascii="Times New Roman" w:hAnsi="Times New Roman"/>
                <w:b/>
                <w:sz w:val="24"/>
                <w:szCs w:val="24"/>
              </w:rPr>
              <w:t xml:space="preserve"> </w:t>
            </w:r>
            <w:r w:rsidRPr="00FA2B88">
              <w:rPr>
                <w:rFonts w:ascii="Times New Roman" w:hAnsi="Times New Roman"/>
                <w:b/>
                <w:sz w:val="24"/>
                <w:szCs w:val="24"/>
              </w:rPr>
              <w:t>ПОДРЯДЧИК:</w:t>
            </w:r>
          </w:p>
        </w:tc>
      </w:tr>
      <w:tr w:rsidR="00E719D0" w:rsidRPr="00FA2B88" w14:paraId="44B03BAB" w14:textId="77777777" w:rsidTr="0079361C">
        <w:tc>
          <w:tcPr>
            <w:tcW w:w="4928" w:type="dxa"/>
            <w:gridSpan w:val="2"/>
            <w:shd w:val="clear" w:color="auto" w:fill="auto"/>
            <w:vAlign w:val="center"/>
          </w:tcPr>
          <w:p w14:paraId="2B328290" w14:textId="77777777" w:rsidR="00E719D0" w:rsidRPr="00FA2B88" w:rsidRDefault="00E719D0" w:rsidP="0079361C">
            <w:pPr>
              <w:spacing w:after="0" w:line="240" w:lineRule="auto"/>
              <w:jc w:val="both"/>
              <w:rPr>
                <w:rFonts w:ascii="Times New Roman" w:hAnsi="Times New Roman"/>
                <w:b/>
                <w:sz w:val="24"/>
                <w:szCs w:val="24"/>
              </w:rPr>
            </w:pPr>
          </w:p>
        </w:tc>
        <w:tc>
          <w:tcPr>
            <w:tcW w:w="4928" w:type="dxa"/>
            <w:gridSpan w:val="2"/>
            <w:vAlign w:val="center"/>
          </w:tcPr>
          <w:p w14:paraId="4BC7A275" w14:textId="77777777" w:rsidR="00E719D0" w:rsidRPr="00FA2B88" w:rsidRDefault="00E719D0" w:rsidP="0079361C">
            <w:pPr>
              <w:spacing w:after="0" w:line="240" w:lineRule="auto"/>
              <w:jc w:val="both"/>
              <w:rPr>
                <w:rFonts w:ascii="Times New Roman" w:hAnsi="Times New Roman"/>
                <w:b/>
                <w:sz w:val="24"/>
                <w:szCs w:val="24"/>
              </w:rPr>
            </w:pPr>
          </w:p>
        </w:tc>
      </w:tr>
      <w:tr w:rsidR="00E719D0" w:rsidRPr="00FA2B88" w14:paraId="7F773450" w14:textId="77777777" w:rsidTr="0079361C">
        <w:trPr>
          <w:trHeight w:val="896"/>
        </w:trPr>
        <w:tc>
          <w:tcPr>
            <w:tcW w:w="4928" w:type="dxa"/>
            <w:gridSpan w:val="2"/>
            <w:shd w:val="clear" w:color="auto" w:fill="auto"/>
          </w:tcPr>
          <w:p w14:paraId="37EDEECE" w14:textId="77777777" w:rsidR="00E719D0" w:rsidRDefault="00E719D0" w:rsidP="0079361C">
            <w:pPr>
              <w:spacing w:after="0" w:line="240" w:lineRule="auto"/>
              <w:jc w:val="both"/>
              <w:rPr>
                <w:rFonts w:ascii="Times New Roman" w:hAnsi="Times New Roman"/>
                <w:b/>
                <w:sz w:val="24"/>
                <w:szCs w:val="24"/>
              </w:rPr>
            </w:pPr>
          </w:p>
          <w:p w14:paraId="3DEF2CF4" w14:textId="77777777" w:rsidR="00E719D0" w:rsidRPr="00FA2B88" w:rsidRDefault="00E719D0" w:rsidP="0079361C">
            <w:pPr>
              <w:spacing w:after="0" w:line="240" w:lineRule="auto"/>
              <w:jc w:val="both"/>
              <w:rPr>
                <w:rFonts w:ascii="Times New Roman" w:hAnsi="Times New Roman"/>
                <w:b/>
                <w:sz w:val="24"/>
                <w:szCs w:val="24"/>
              </w:rPr>
            </w:pPr>
            <w:r w:rsidRPr="00FA2B88">
              <w:rPr>
                <w:rFonts w:ascii="Times New Roman" w:hAnsi="Times New Roman"/>
                <w:b/>
                <w:sz w:val="24"/>
                <w:szCs w:val="24"/>
              </w:rPr>
              <w:t xml:space="preserve">Директор </w:t>
            </w:r>
          </w:p>
          <w:p w14:paraId="1B9C577F" w14:textId="77777777" w:rsidR="00E719D0" w:rsidRDefault="00E719D0" w:rsidP="0079361C">
            <w:pPr>
              <w:spacing w:after="0" w:line="240" w:lineRule="auto"/>
              <w:jc w:val="both"/>
              <w:rPr>
                <w:rFonts w:ascii="Times New Roman" w:hAnsi="Times New Roman"/>
                <w:b/>
                <w:sz w:val="24"/>
                <w:szCs w:val="24"/>
              </w:rPr>
            </w:pPr>
            <w:r w:rsidRPr="00FA2B88">
              <w:rPr>
                <w:rFonts w:ascii="Times New Roman" w:hAnsi="Times New Roman"/>
                <w:b/>
                <w:sz w:val="24"/>
                <w:szCs w:val="24"/>
              </w:rPr>
              <w:t>ООО «</w:t>
            </w:r>
            <w:proofErr w:type="spellStart"/>
            <w:r w:rsidRPr="00FA2B88">
              <w:rPr>
                <w:rFonts w:ascii="Times New Roman" w:hAnsi="Times New Roman"/>
                <w:b/>
                <w:sz w:val="24"/>
                <w:szCs w:val="24"/>
              </w:rPr>
              <w:t>Руссоль</w:t>
            </w:r>
            <w:proofErr w:type="spellEnd"/>
            <w:r w:rsidRPr="00FA2B88">
              <w:rPr>
                <w:rFonts w:ascii="Times New Roman" w:hAnsi="Times New Roman"/>
                <w:b/>
                <w:sz w:val="24"/>
                <w:szCs w:val="24"/>
              </w:rPr>
              <w:t xml:space="preserve">»      </w:t>
            </w:r>
          </w:p>
          <w:p w14:paraId="57D56838" w14:textId="77777777" w:rsidR="00E719D0" w:rsidRPr="00FA2B88" w:rsidRDefault="00E719D0" w:rsidP="0079361C">
            <w:pPr>
              <w:spacing w:after="0" w:line="240" w:lineRule="auto"/>
              <w:jc w:val="both"/>
              <w:rPr>
                <w:rFonts w:ascii="Times New Roman" w:hAnsi="Times New Roman"/>
                <w:b/>
                <w:sz w:val="24"/>
                <w:szCs w:val="24"/>
              </w:rPr>
            </w:pPr>
          </w:p>
          <w:p w14:paraId="310C1851" w14:textId="77777777" w:rsidR="00E719D0" w:rsidRPr="00FA2B88" w:rsidRDefault="00E719D0" w:rsidP="0079361C">
            <w:pPr>
              <w:spacing w:after="0" w:line="240" w:lineRule="auto"/>
              <w:jc w:val="both"/>
              <w:rPr>
                <w:rFonts w:ascii="Times New Roman" w:hAnsi="Times New Roman"/>
                <w:sz w:val="24"/>
                <w:szCs w:val="24"/>
              </w:rPr>
            </w:pPr>
            <w:r w:rsidRPr="00FA2B88">
              <w:rPr>
                <w:rFonts w:ascii="Times New Roman" w:hAnsi="Times New Roman"/>
                <w:b/>
                <w:sz w:val="24"/>
                <w:szCs w:val="24"/>
              </w:rPr>
              <w:t>______________________ С.В. Черный</w:t>
            </w:r>
          </w:p>
        </w:tc>
        <w:tc>
          <w:tcPr>
            <w:tcW w:w="4928" w:type="dxa"/>
            <w:gridSpan w:val="2"/>
          </w:tcPr>
          <w:p w14:paraId="380DAB73" w14:textId="77777777" w:rsidR="00E719D0" w:rsidRPr="00FA2B88" w:rsidRDefault="00E719D0" w:rsidP="0079361C">
            <w:pPr>
              <w:spacing w:after="0" w:line="240" w:lineRule="auto"/>
              <w:jc w:val="both"/>
              <w:rPr>
                <w:rFonts w:ascii="Times New Roman" w:hAnsi="Times New Roman"/>
                <w:sz w:val="24"/>
                <w:szCs w:val="24"/>
              </w:rPr>
            </w:pPr>
          </w:p>
        </w:tc>
      </w:tr>
      <w:tr w:rsidR="00E719D0" w:rsidRPr="001660B8" w14:paraId="2DAB319E" w14:textId="77777777" w:rsidTr="0079361C">
        <w:trPr>
          <w:gridAfter w:val="1"/>
          <w:wAfter w:w="152" w:type="dxa"/>
          <w:trHeight w:val="276"/>
        </w:trPr>
        <w:tc>
          <w:tcPr>
            <w:tcW w:w="4852" w:type="dxa"/>
            <w:shd w:val="clear" w:color="auto" w:fill="auto"/>
            <w:vAlign w:val="center"/>
          </w:tcPr>
          <w:p w14:paraId="1B1EE397" w14:textId="77777777" w:rsidR="00E719D0" w:rsidRPr="001660B8" w:rsidRDefault="00E719D0" w:rsidP="0079361C">
            <w:pPr>
              <w:spacing w:after="0" w:line="240" w:lineRule="auto"/>
              <w:jc w:val="both"/>
              <w:rPr>
                <w:rFonts w:ascii="Times New Roman" w:hAnsi="Times New Roman"/>
                <w:b/>
                <w:sz w:val="24"/>
                <w:szCs w:val="24"/>
              </w:rPr>
            </w:pPr>
          </w:p>
        </w:tc>
        <w:tc>
          <w:tcPr>
            <w:tcW w:w="4852" w:type="dxa"/>
            <w:gridSpan w:val="2"/>
            <w:vAlign w:val="center"/>
          </w:tcPr>
          <w:p w14:paraId="0B0DDB85" w14:textId="77777777" w:rsidR="00E719D0" w:rsidRPr="001660B8" w:rsidRDefault="00E719D0" w:rsidP="0079361C">
            <w:pPr>
              <w:spacing w:after="0" w:line="240" w:lineRule="auto"/>
              <w:jc w:val="both"/>
              <w:rPr>
                <w:rFonts w:ascii="Times New Roman" w:hAnsi="Times New Roman"/>
                <w:b/>
                <w:sz w:val="24"/>
                <w:szCs w:val="24"/>
              </w:rPr>
            </w:pPr>
          </w:p>
        </w:tc>
      </w:tr>
      <w:tr w:rsidR="00E719D0" w:rsidRPr="001660B8" w14:paraId="583C39CB" w14:textId="77777777" w:rsidTr="0079361C">
        <w:trPr>
          <w:gridAfter w:val="1"/>
          <w:wAfter w:w="152" w:type="dxa"/>
          <w:trHeight w:val="276"/>
        </w:trPr>
        <w:tc>
          <w:tcPr>
            <w:tcW w:w="4852" w:type="dxa"/>
            <w:shd w:val="clear" w:color="auto" w:fill="auto"/>
            <w:vAlign w:val="center"/>
          </w:tcPr>
          <w:p w14:paraId="1B9B4BFF" w14:textId="77777777" w:rsidR="00E719D0" w:rsidRPr="001660B8" w:rsidRDefault="00E719D0" w:rsidP="0079361C">
            <w:pPr>
              <w:spacing w:after="0" w:line="240" w:lineRule="auto"/>
              <w:ind w:firstLine="709"/>
              <w:jc w:val="both"/>
              <w:rPr>
                <w:rFonts w:ascii="Times New Roman" w:hAnsi="Times New Roman"/>
                <w:sz w:val="24"/>
                <w:szCs w:val="24"/>
              </w:rPr>
            </w:pPr>
          </w:p>
        </w:tc>
        <w:tc>
          <w:tcPr>
            <w:tcW w:w="4852" w:type="dxa"/>
            <w:gridSpan w:val="2"/>
            <w:vAlign w:val="center"/>
          </w:tcPr>
          <w:p w14:paraId="2FBF480F" w14:textId="77777777" w:rsidR="00E719D0" w:rsidRPr="001660B8" w:rsidRDefault="00E719D0" w:rsidP="0079361C">
            <w:pPr>
              <w:spacing w:after="0" w:line="240" w:lineRule="auto"/>
              <w:ind w:firstLine="709"/>
              <w:jc w:val="both"/>
              <w:rPr>
                <w:rFonts w:ascii="Times New Roman" w:hAnsi="Times New Roman"/>
                <w:sz w:val="24"/>
                <w:szCs w:val="24"/>
              </w:rPr>
            </w:pPr>
          </w:p>
        </w:tc>
      </w:tr>
    </w:tbl>
    <w:p w14:paraId="1982127D" w14:textId="77777777" w:rsidR="008E1D1F" w:rsidRDefault="008E1D1F" w:rsidP="00B91E1F">
      <w:pPr>
        <w:spacing w:after="0" w:line="240" w:lineRule="auto"/>
        <w:jc w:val="right"/>
        <w:rPr>
          <w:rFonts w:ascii="Times New Roman" w:hAnsi="Times New Roman"/>
          <w:b/>
          <w:sz w:val="24"/>
          <w:szCs w:val="24"/>
        </w:rPr>
      </w:pPr>
    </w:p>
    <w:p w14:paraId="2E0C14E9" w14:textId="77777777" w:rsidR="008E1D1F" w:rsidRDefault="008E1D1F" w:rsidP="00B91E1F">
      <w:pPr>
        <w:spacing w:after="0" w:line="240" w:lineRule="auto"/>
        <w:jc w:val="right"/>
        <w:rPr>
          <w:rFonts w:ascii="Times New Roman" w:hAnsi="Times New Roman"/>
          <w:b/>
          <w:sz w:val="24"/>
          <w:szCs w:val="24"/>
        </w:rPr>
      </w:pPr>
    </w:p>
    <w:p w14:paraId="208AFDC5" w14:textId="77777777" w:rsidR="00E719D0" w:rsidRDefault="00E719D0">
      <w:pPr>
        <w:spacing w:after="0" w:line="240" w:lineRule="auto"/>
        <w:rPr>
          <w:rFonts w:ascii="Times New Roman" w:hAnsi="Times New Roman"/>
          <w:sz w:val="24"/>
          <w:szCs w:val="24"/>
        </w:rPr>
      </w:pPr>
      <w:r>
        <w:rPr>
          <w:rFonts w:ascii="Times New Roman" w:hAnsi="Times New Roman"/>
          <w:sz w:val="24"/>
          <w:szCs w:val="24"/>
        </w:rPr>
        <w:br w:type="page"/>
      </w:r>
      <w:bookmarkStart w:id="0" w:name="_GoBack"/>
      <w:bookmarkEnd w:id="0"/>
    </w:p>
    <w:p w14:paraId="0F364137" w14:textId="77777777" w:rsidR="007149DF" w:rsidRDefault="007149DF" w:rsidP="00B91E1F">
      <w:pPr>
        <w:spacing w:after="0" w:line="240" w:lineRule="auto"/>
        <w:jc w:val="right"/>
        <w:rPr>
          <w:rFonts w:ascii="Times New Roman" w:hAnsi="Times New Roman"/>
          <w:sz w:val="24"/>
          <w:szCs w:val="24"/>
        </w:rPr>
      </w:pPr>
      <w:r w:rsidRPr="007C5D45">
        <w:rPr>
          <w:rFonts w:ascii="Times New Roman" w:hAnsi="Times New Roman"/>
          <w:sz w:val="24"/>
          <w:szCs w:val="24"/>
        </w:rPr>
        <w:lastRenderedPageBreak/>
        <w:t xml:space="preserve">Приложение № </w:t>
      </w:r>
      <w:r>
        <w:rPr>
          <w:rFonts w:ascii="Times New Roman" w:hAnsi="Times New Roman"/>
          <w:sz w:val="24"/>
          <w:szCs w:val="24"/>
        </w:rPr>
        <w:t>2</w:t>
      </w:r>
    </w:p>
    <w:p w14:paraId="2F709BDF" w14:textId="77777777" w:rsidR="007149DF" w:rsidRPr="007C5D45" w:rsidRDefault="007149DF" w:rsidP="00B91E1F">
      <w:pPr>
        <w:spacing w:after="0" w:line="240" w:lineRule="auto"/>
        <w:ind w:left="6096"/>
        <w:rPr>
          <w:rFonts w:ascii="Times New Roman" w:hAnsi="Times New Roman"/>
          <w:sz w:val="24"/>
          <w:szCs w:val="24"/>
        </w:rPr>
      </w:pPr>
      <w:r w:rsidRPr="007C5D45">
        <w:rPr>
          <w:rFonts w:ascii="Times New Roman" w:hAnsi="Times New Roman"/>
          <w:sz w:val="24"/>
          <w:szCs w:val="24"/>
        </w:rPr>
        <w:t xml:space="preserve">к Договору подряда №_______ </w:t>
      </w:r>
    </w:p>
    <w:p w14:paraId="0E187908" w14:textId="12B327E9" w:rsidR="007149DF" w:rsidRDefault="007149DF" w:rsidP="00B91E1F">
      <w:pPr>
        <w:spacing w:after="0" w:line="240" w:lineRule="auto"/>
        <w:ind w:left="6096"/>
        <w:rPr>
          <w:rFonts w:ascii="Times New Roman" w:hAnsi="Times New Roman"/>
          <w:sz w:val="24"/>
          <w:szCs w:val="24"/>
        </w:rPr>
      </w:pPr>
      <w:r w:rsidRPr="007C5D45">
        <w:rPr>
          <w:rFonts w:ascii="Times New Roman" w:hAnsi="Times New Roman"/>
          <w:sz w:val="24"/>
          <w:szCs w:val="24"/>
        </w:rPr>
        <w:t>от «__</w:t>
      </w:r>
      <w:proofErr w:type="gramStart"/>
      <w:r w:rsidRPr="007C5D45">
        <w:rPr>
          <w:rFonts w:ascii="Times New Roman" w:hAnsi="Times New Roman"/>
          <w:sz w:val="24"/>
          <w:szCs w:val="24"/>
        </w:rPr>
        <w:t>_»_</w:t>
      </w:r>
      <w:proofErr w:type="gramEnd"/>
      <w:r w:rsidRPr="007C5D45">
        <w:rPr>
          <w:rFonts w:ascii="Times New Roman" w:hAnsi="Times New Roman"/>
          <w:sz w:val="24"/>
          <w:szCs w:val="24"/>
        </w:rPr>
        <w:t>____________ 20</w:t>
      </w:r>
      <w:r>
        <w:rPr>
          <w:rFonts w:ascii="Times New Roman" w:hAnsi="Times New Roman"/>
          <w:sz w:val="24"/>
          <w:szCs w:val="24"/>
        </w:rPr>
        <w:t>2</w:t>
      </w:r>
      <w:r w:rsidR="00440D28">
        <w:rPr>
          <w:rFonts w:ascii="Times New Roman" w:hAnsi="Times New Roman"/>
          <w:sz w:val="24"/>
          <w:szCs w:val="24"/>
        </w:rPr>
        <w:t>5</w:t>
      </w:r>
      <w:r w:rsidR="00F22223">
        <w:rPr>
          <w:rFonts w:ascii="Times New Roman" w:hAnsi="Times New Roman"/>
          <w:sz w:val="24"/>
          <w:szCs w:val="24"/>
        </w:rPr>
        <w:t xml:space="preserve"> </w:t>
      </w:r>
      <w:r w:rsidRPr="007C5D45">
        <w:rPr>
          <w:rFonts w:ascii="Times New Roman" w:hAnsi="Times New Roman"/>
          <w:sz w:val="24"/>
          <w:szCs w:val="24"/>
        </w:rPr>
        <w:t>г.</w:t>
      </w:r>
    </w:p>
    <w:p w14:paraId="5BE7D22A" w14:textId="77777777" w:rsidR="007149DF" w:rsidRDefault="007149DF" w:rsidP="00B91E1F">
      <w:pPr>
        <w:spacing w:after="0" w:line="240" w:lineRule="auto"/>
        <w:ind w:firstLine="709"/>
        <w:jc w:val="center"/>
        <w:rPr>
          <w:rFonts w:ascii="Times New Roman" w:hAnsi="Times New Roman"/>
        </w:rPr>
      </w:pPr>
    </w:p>
    <w:p w14:paraId="6776802E" w14:textId="77777777" w:rsidR="007149DF" w:rsidRPr="009B17F8" w:rsidRDefault="007149DF" w:rsidP="00B91E1F">
      <w:pPr>
        <w:tabs>
          <w:tab w:val="left" w:pos="0"/>
          <w:tab w:val="left" w:pos="284"/>
          <w:tab w:val="left" w:pos="959"/>
          <w:tab w:val="left" w:pos="1918"/>
          <w:tab w:val="left" w:pos="2877"/>
          <w:tab w:val="left" w:pos="3836"/>
          <w:tab w:val="left" w:pos="4795"/>
          <w:tab w:val="left" w:pos="5754"/>
          <w:tab w:val="left" w:pos="6713"/>
          <w:tab w:val="left" w:pos="7672"/>
          <w:tab w:val="left" w:pos="8631"/>
          <w:tab w:val="left" w:pos="9590"/>
        </w:tabs>
        <w:spacing w:after="0" w:line="240" w:lineRule="auto"/>
        <w:ind w:firstLine="709"/>
        <w:rPr>
          <w:rFonts w:ascii="Times New Roman" w:hAnsi="Times New Roman"/>
          <w:sz w:val="20"/>
          <w:szCs w:val="20"/>
        </w:rPr>
      </w:pPr>
    </w:p>
    <w:p w14:paraId="48204644" w14:textId="77777777" w:rsidR="007149DF" w:rsidRDefault="007149DF" w:rsidP="00B91E1F">
      <w:pPr>
        <w:suppressAutoHyphens/>
        <w:spacing w:after="0" w:line="240" w:lineRule="auto"/>
        <w:ind w:firstLine="709"/>
        <w:jc w:val="center"/>
        <w:rPr>
          <w:rFonts w:ascii="Times New Roman" w:eastAsia="Times New Roman" w:hAnsi="Times New Roman"/>
          <w:sz w:val="24"/>
          <w:szCs w:val="24"/>
          <w:lang w:eastAsia="ar-SA"/>
        </w:rPr>
      </w:pPr>
      <w:r w:rsidRPr="003B1A63">
        <w:rPr>
          <w:rFonts w:ascii="Times New Roman" w:eastAsia="Times New Roman" w:hAnsi="Times New Roman"/>
          <w:b/>
          <w:bCs/>
          <w:sz w:val="24"/>
          <w:szCs w:val="24"/>
          <w:lang w:eastAsia="ar-SA"/>
        </w:rPr>
        <w:t>Расчет договорной цены</w:t>
      </w:r>
    </w:p>
    <w:p w14:paraId="19348B94" w14:textId="1B8B6F52" w:rsidR="007149DF" w:rsidRPr="003B1A63" w:rsidRDefault="004316AD" w:rsidP="00B91E1F">
      <w:pPr>
        <w:suppressAutoHyphens/>
        <w:spacing w:after="0" w:line="240" w:lineRule="auto"/>
        <w:ind w:firstLine="709"/>
        <w:jc w:val="center"/>
        <w:rPr>
          <w:rFonts w:ascii="Times New Roman" w:eastAsia="Times New Roman" w:hAnsi="Times New Roman"/>
          <w:b/>
          <w:sz w:val="24"/>
          <w:szCs w:val="24"/>
          <w:lang w:eastAsia="ar-SA"/>
        </w:rPr>
      </w:pPr>
      <w:r w:rsidRPr="00E85CB6">
        <w:rPr>
          <w:rFonts w:ascii="Times New Roman" w:hAnsi="Times New Roman"/>
          <w:b/>
          <w:sz w:val="24"/>
          <w:szCs w:val="24"/>
        </w:rPr>
        <w:t xml:space="preserve">На выполнение работ по </w:t>
      </w:r>
      <w:r w:rsidR="009E0630" w:rsidRPr="009E0630">
        <w:rPr>
          <w:rFonts w:ascii="Times New Roman" w:hAnsi="Times New Roman"/>
          <w:b/>
          <w:sz w:val="24"/>
          <w:szCs w:val="24"/>
        </w:rPr>
        <w:t xml:space="preserve">поставке материалов верхнего строения пути, </w:t>
      </w:r>
      <w:proofErr w:type="spellStart"/>
      <w:r w:rsidR="009E0630" w:rsidRPr="009E0630">
        <w:rPr>
          <w:rFonts w:ascii="Times New Roman" w:hAnsi="Times New Roman"/>
          <w:b/>
          <w:sz w:val="24"/>
          <w:szCs w:val="24"/>
        </w:rPr>
        <w:t>переукладке</w:t>
      </w:r>
      <w:proofErr w:type="spellEnd"/>
      <w:r w:rsidR="009E0630" w:rsidRPr="009E0630">
        <w:rPr>
          <w:rFonts w:ascii="Times New Roman" w:hAnsi="Times New Roman"/>
          <w:b/>
          <w:sz w:val="24"/>
          <w:szCs w:val="24"/>
        </w:rPr>
        <w:t xml:space="preserve"> железнодорожного пути №</w:t>
      </w:r>
      <w:r w:rsidR="00440D28">
        <w:rPr>
          <w:rFonts w:ascii="Times New Roman" w:hAnsi="Times New Roman"/>
          <w:b/>
          <w:sz w:val="24"/>
          <w:szCs w:val="24"/>
        </w:rPr>
        <w:t>25</w:t>
      </w:r>
      <w:r w:rsidR="009E0630" w:rsidRPr="009E0630">
        <w:rPr>
          <w:rFonts w:ascii="Times New Roman" w:hAnsi="Times New Roman"/>
          <w:b/>
          <w:sz w:val="24"/>
          <w:szCs w:val="24"/>
        </w:rPr>
        <w:t xml:space="preserve"> (количество пути определяется по итогам тендера) с деревянного основания на железобетонное и с типа Р50 на тип Р65.</w:t>
      </w:r>
    </w:p>
    <w:tbl>
      <w:tblPr>
        <w:tblpPr w:leftFromText="180" w:rightFromText="180" w:vertAnchor="text" w:horzAnchor="margin" w:tblpXSpec="center" w:tblpY="159"/>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4961"/>
        <w:gridCol w:w="959"/>
        <w:gridCol w:w="850"/>
        <w:gridCol w:w="1560"/>
        <w:gridCol w:w="1559"/>
      </w:tblGrid>
      <w:tr w:rsidR="007149DF" w:rsidRPr="001660B8" w14:paraId="135D9293" w14:textId="77777777" w:rsidTr="00F36976">
        <w:trPr>
          <w:trHeight w:val="630"/>
        </w:trPr>
        <w:tc>
          <w:tcPr>
            <w:tcW w:w="709" w:type="dxa"/>
            <w:shd w:val="clear" w:color="auto" w:fill="auto"/>
            <w:vAlign w:val="center"/>
          </w:tcPr>
          <w:p w14:paraId="0FDB5D53" w14:textId="77777777" w:rsidR="007149DF" w:rsidRPr="001660B8" w:rsidRDefault="007149DF" w:rsidP="00B91E1F">
            <w:pPr>
              <w:spacing w:after="0" w:line="240" w:lineRule="auto"/>
              <w:jc w:val="center"/>
              <w:rPr>
                <w:rFonts w:ascii="Times New Roman" w:hAnsi="Times New Roman"/>
                <w:b/>
                <w:sz w:val="24"/>
                <w:szCs w:val="24"/>
                <w:lang w:eastAsia="ru-RU"/>
              </w:rPr>
            </w:pPr>
            <w:r w:rsidRPr="001660B8">
              <w:rPr>
                <w:rFonts w:ascii="Times New Roman" w:hAnsi="Times New Roman"/>
                <w:b/>
                <w:sz w:val="24"/>
                <w:szCs w:val="24"/>
                <w:lang w:eastAsia="ru-RU"/>
              </w:rPr>
              <w:t xml:space="preserve">№ </w:t>
            </w:r>
            <w:proofErr w:type="spellStart"/>
            <w:r w:rsidRPr="001660B8">
              <w:rPr>
                <w:rFonts w:ascii="Times New Roman" w:hAnsi="Times New Roman"/>
                <w:b/>
                <w:sz w:val="24"/>
                <w:szCs w:val="24"/>
                <w:lang w:eastAsia="ru-RU"/>
              </w:rPr>
              <w:t>п.п</w:t>
            </w:r>
            <w:proofErr w:type="spellEnd"/>
          </w:p>
        </w:tc>
        <w:tc>
          <w:tcPr>
            <w:tcW w:w="4961" w:type="dxa"/>
            <w:shd w:val="clear" w:color="auto" w:fill="auto"/>
            <w:vAlign w:val="center"/>
          </w:tcPr>
          <w:p w14:paraId="6D97E13D" w14:textId="77777777" w:rsidR="007149DF" w:rsidRPr="001660B8" w:rsidRDefault="007149DF" w:rsidP="00B91E1F">
            <w:pPr>
              <w:spacing w:after="0" w:line="240" w:lineRule="auto"/>
              <w:jc w:val="center"/>
              <w:rPr>
                <w:rFonts w:ascii="Times New Roman" w:hAnsi="Times New Roman"/>
                <w:b/>
                <w:sz w:val="24"/>
                <w:szCs w:val="24"/>
                <w:lang w:eastAsia="ru-RU"/>
              </w:rPr>
            </w:pPr>
            <w:r w:rsidRPr="001660B8">
              <w:rPr>
                <w:rFonts w:ascii="Times New Roman" w:hAnsi="Times New Roman"/>
                <w:b/>
                <w:sz w:val="24"/>
                <w:szCs w:val="24"/>
                <w:lang w:eastAsia="ru-RU"/>
              </w:rPr>
              <w:t>Виды работ</w:t>
            </w:r>
          </w:p>
        </w:tc>
        <w:tc>
          <w:tcPr>
            <w:tcW w:w="959" w:type="dxa"/>
            <w:vAlign w:val="center"/>
          </w:tcPr>
          <w:p w14:paraId="76A8C1D1" w14:textId="77777777" w:rsidR="007149DF" w:rsidRPr="001660B8" w:rsidRDefault="007149DF" w:rsidP="00B91E1F">
            <w:pPr>
              <w:spacing w:after="0" w:line="240" w:lineRule="auto"/>
              <w:jc w:val="center"/>
              <w:rPr>
                <w:rFonts w:ascii="Times New Roman" w:hAnsi="Times New Roman"/>
                <w:b/>
                <w:sz w:val="24"/>
                <w:szCs w:val="24"/>
              </w:rPr>
            </w:pPr>
            <w:r w:rsidRPr="001660B8">
              <w:rPr>
                <w:rFonts w:ascii="Times New Roman" w:hAnsi="Times New Roman"/>
                <w:b/>
                <w:sz w:val="24"/>
                <w:szCs w:val="24"/>
              </w:rPr>
              <w:t>Ед. изм.</w:t>
            </w:r>
          </w:p>
        </w:tc>
        <w:tc>
          <w:tcPr>
            <w:tcW w:w="850" w:type="dxa"/>
            <w:vAlign w:val="center"/>
          </w:tcPr>
          <w:p w14:paraId="4320550E" w14:textId="77777777" w:rsidR="007149DF" w:rsidRPr="001660B8" w:rsidRDefault="007149DF" w:rsidP="00B91E1F">
            <w:pPr>
              <w:spacing w:after="0" w:line="240" w:lineRule="auto"/>
              <w:jc w:val="center"/>
              <w:rPr>
                <w:rFonts w:ascii="Times New Roman" w:hAnsi="Times New Roman"/>
                <w:b/>
                <w:sz w:val="24"/>
                <w:szCs w:val="24"/>
                <w:lang w:eastAsia="ru-RU"/>
              </w:rPr>
            </w:pPr>
            <w:r w:rsidRPr="001660B8">
              <w:rPr>
                <w:rFonts w:ascii="Times New Roman" w:hAnsi="Times New Roman"/>
                <w:b/>
                <w:sz w:val="24"/>
                <w:szCs w:val="24"/>
              </w:rPr>
              <w:t>Кол-во</w:t>
            </w:r>
          </w:p>
        </w:tc>
        <w:tc>
          <w:tcPr>
            <w:tcW w:w="1560" w:type="dxa"/>
            <w:vAlign w:val="center"/>
          </w:tcPr>
          <w:p w14:paraId="4A6BC3BD" w14:textId="77777777" w:rsidR="007149DF" w:rsidRPr="001660B8" w:rsidRDefault="007149DF" w:rsidP="00B91E1F">
            <w:pPr>
              <w:spacing w:after="0" w:line="240" w:lineRule="auto"/>
              <w:jc w:val="center"/>
              <w:rPr>
                <w:rFonts w:ascii="Times New Roman" w:hAnsi="Times New Roman"/>
                <w:b/>
                <w:sz w:val="24"/>
                <w:szCs w:val="24"/>
                <w:lang w:eastAsia="ru-RU"/>
              </w:rPr>
            </w:pPr>
            <w:r w:rsidRPr="001660B8">
              <w:rPr>
                <w:rFonts w:ascii="Times New Roman" w:hAnsi="Times New Roman"/>
                <w:b/>
                <w:sz w:val="24"/>
                <w:szCs w:val="24"/>
              </w:rPr>
              <w:t>Цена руб., без НДС</w:t>
            </w:r>
          </w:p>
        </w:tc>
        <w:tc>
          <w:tcPr>
            <w:tcW w:w="1559" w:type="dxa"/>
            <w:shd w:val="clear" w:color="auto" w:fill="auto"/>
            <w:vAlign w:val="center"/>
          </w:tcPr>
          <w:p w14:paraId="234118B5" w14:textId="77777777" w:rsidR="007149DF" w:rsidRPr="001660B8" w:rsidRDefault="007149DF" w:rsidP="00B91E1F">
            <w:pPr>
              <w:spacing w:after="0" w:line="240" w:lineRule="auto"/>
              <w:jc w:val="center"/>
              <w:rPr>
                <w:rFonts w:ascii="Times New Roman" w:hAnsi="Times New Roman"/>
                <w:b/>
                <w:sz w:val="24"/>
                <w:szCs w:val="24"/>
                <w:lang w:eastAsia="ru-RU"/>
              </w:rPr>
            </w:pPr>
            <w:r w:rsidRPr="001660B8">
              <w:rPr>
                <w:rFonts w:ascii="Times New Roman" w:hAnsi="Times New Roman"/>
                <w:b/>
                <w:sz w:val="24"/>
                <w:szCs w:val="24"/>
                <w:lang w:eastAsia="ru-RU"/>
              </w:rPr>
              <w:t>Стоимость руб. без НДС</w:t>
            </w:r>
          </w:p>
        </w:tc>
      </w:tr>
      <w:tr w:rsidR="007149DF" w:rsidRPr="001660B8" w14:paraId="1B1400B6" w14:textId="77777777" w:rsidTr="00F36976">
        <w:trPr>
          <w:trHeight w:val="343"/>
        </w:trPr>
        <w:tc>
          <w:tcPr>
            <w:tcW w:w="709" w:type="dxa"/>
            <w:shd w:val="clear" w:color="auto" w:fill="auto"/>
            <w:vAlign w:val="center"/>
          </w:tcPr>
          <w:p w14:paraId="07CCDB6F" w14:textId="77777777" w:rsidR="007149DF" w:rsidRPr="00E865D6" w:rsidRDefault="007149DF" w:rsidP="00B91E1F">
            <w:pPr>
              <w:pStyle w:val="23"/>
              <w:spacing w:after="0" w:line="240" w:lineRule="auto"/>
              <w:ind w:left="0"/>
              <w:jc w:val="center"/>
              <w:rPr>
                <w:rStyle w:val="14"/>
                <w:rFonts w:eastAsia="Tahoma"/>
                <w:sz w:val="24"/>
                <w:szCs w:val="24"/>
              </w:rPr>
            </w:pPr>
            <w:r w:rsidRPr="00E865D6">
              <w:rPr>
                <w:rStyle w:val="14"/>
                <w:rFonts w:eastAsia="Tahoma"/>
                <w:sz w:val="24"/>
                <w:szCs w:val="24"/>
              </w:rPr>
              <w:t>1</w:t>
            </w:r>
          </w:p>
        </w:tc>
        <w:tc>
          <w:tcPr>
            <w:tcW w:w="4961" w:type="dxa"/>
            <w:shd w:val="clear" w:color="auto" w:fill="auto"/>
            <w:vAlign w:val="center"/>
          </w:tcPr>
          <w:p w14:paraId="590AF67B" w14:textId="77777777" w:rsidR="007149DF" w:rsidRPr="006315BF" w:rsidRDefault="007149DF" w:rsidP="00B91E1F">
            <w:pPr>
              <w:pStyle w:val="23"/>
              <w:spacing w:after="0" w:line="240" w:lineRule="auto"/>
              <w:ind w:left="0"/>
              <w:rPr>
                <w:rStyle w:val="14"/>
                <w:rFonts w:eastAsia="Tahoma"/>
                <w:color w:val="auto"/>
                <w:sz w:val="24"/>
                <w:szCs w:val="24"/>
              </w:rPr>
            </w:pPr>
          </w:p>
        </w:tc>
        <w:tc>
          <w:tcPr>
            <w:tcW w:w="959" w:type="dxa"/>
            <w:vAlign w:val="center"/>
          </w:tcPr>
          <w:p w14:paraId="149EBFA0" w14:textId="77777777" w:rsidR="007149DF" w:rsidRPr="001660B8" w:rsidRDefault="007149DF" w:rsidP="00B91E1F">
            <w:pPr>
              <w:spacing w:after="0" w:line="240" w:lineRule="auto"/>
              <w:jc w:val="center"/>
              <w:rPr>
                <w:rFonts w:ascii="Times New Roman" w:hAnsi="Times New Roman"/>
                <w:sz w:val="24"/>
                <w:szCs w:val="24"/>
                <w:lang w:eastAsia="ru-RU"/>
              </w:rPr>
            </w:pPr>
          </w:p>
        </w:tc>
        <w:tc>
          <w:tcPr>
            <w:tcW w:w="850" w:type="dxa"/>
            <w:vAlign w:val="center"/>
          </w:tcPr>
          <w:p w14:paraId="292A2907" w14:textId="77777777" w:rsidR="007149DF" w:rsidRPr="001660B8" w:rsidRDefault="007149DF" w:rsidP="00B91E1F">
            <w:pPr>
              <w:spacing w:after="0" w:line="240" w:lineRule="auto"/>
              <w:jc w:val="center"/>
              <w:rPr>
                <w:rFonts w:ascii="Times New Roman" w:hAnsi="Times New Roman"/>
                <w:sz w:val="24"/>
                <w:szCs w:val="24"/>
                <w:lang w:eastAsia="ru-RU"/>
              </w:rPr>
            </w:pPr>
          </w:p>
        </w:tc>
        <w:tc>
          <w:tcPr>
            <w:tcW w:w="1560" w:type="dxa"/>
            <w:vAlign w:val="center"/>
          </w:tcPr>
          <w:p w14:paraId="5174CB75" w14:textId="77777777" w:rsidR="007149DF" w:rsidRPr="001660B8" w:rsidRDefault="007149DF" w:rsidP="00B91E1F">
            <w:pPr>
              <w:spacing w:after="0" w:line="240" w:lineRule="auto"/>
              <w:jc w:val="center"/>
              <w:rPr>
                <w:rFonts w:ascii="Times New Roman" w:hAnsi="Times New Roman"/>
                <w:sz w:val="24"/>
                <w:szCs w:val="24"/>
                <w:lang w:eastAsia="ru-RU"/>
              </w:rPr>
            </w:pPr>
          </w:p>
        </w:tc>
        <w:tc>
          <w:tcPr>
            <w:tcW w:w="1559" w:type="dxa"/>
            <w:shd w:val="clear" w:color="auto" w:fill="auto"/>
            <w:vAlign w:val="center"/>
          </w:tcPr>
          <w:p w14:paraId="08AE2026" w14:textId="77777777" w:rsidR="007149DF" w:rsidRPr="001660B8" w:rsidRDefault="007149DF" w:rsidP="00B91E1F">
            <w:pPr>
              <w:spacing w:after="0" w:line="240" w:lineRule="auto"/>
              <w:jc w:val="center"/>
              <w:rPr>
                <w:rFonts w:ascii="Times New Roman" w:hAnsi="Times New Roman"/>
                <w:sz w:val="24"/>
                <w:szCs w:val="24"/>
                <w:lang w:eastAsia="ru-RU"/>
              </w:rPr>
            </w:pPr>
          </w:p>
        </w:tc>
      </w:tr>
      <w:tr w:rsidR="007149DF" w:rsidRPr="001660B8" w14:paraId="7B0C5A18" w14:textId="77777777" w:rsidTr="00F36976">
        <w:trPr>
          <w:trHeight w:val="343"/>
        </w:trPr>
        <w:tc>
          <w:tcPr>
            <w:tcW w:w="709" w:type="dxa"/>
            <w:shd w:val="clear" w:color="auto" w:fill="auto"/>
            <w:vAlign w:val="center"/>
          </w:tcPr>
          <w:p w14:paraId="696C14B7" w14:textId="77777777" w:rsidR="007149DF" w:rsidRPr="00E865D6" w:rsidRDefault="007149DF" w:rsidP="00B91E1F">
            <w:pPr>
              <w:pStyle w:val="23"/>
              <w:spacing w:after="0" w:line="240" w:lineRule="auto"/>
              <w:ind w:left="0"/>
              <w:jc w:val="center"/>
              <w:rPr>
                <w:rStyle w:val="14"/>
                <w:rFonts w:eastAsia="Tahoma"/>
                <w:sz w:val="24"/>
                <w:szCs w:val="24"/>
              </w:rPr>
            </w:pPr>
            <w:r>
              <w:rPr>
                <w:rStyle w:val="14"/>
                <w:rFonts w:eastAsia="Tahoma"/>
                <w:sz w:val="24"/>
                <w:szCs w:val="24"/>
              </w:rPr>
              <w:t>2</w:t>
            </w:r>
          </w:p>
        </w:tc>
        <w:tc>
          <w:tcPr>
            <w:tcW w:w="4961" w:type="dxa"/>
            <w:shd w:val="clear" w:color="auto" w:fill="auto"/>
            <w:vAlign w:val="center"/>
          </w:tcPr>
          <w:p w14:paraId="72639F12" w14:textId="77777777" w:rsidR="007149DF" w:rsidRPr="001660B8" w:rsidRDefault="007149DF" w:rsidP="00B91E1F">
            <w:pPr>
              <w:pStyle w:val="23"/>
              <w:spacing w:after="0" w:line="240" w:lineRule="auto"/>
              <w:ind w:left="0"/>
              <w:rPr>
                <w:rFonts w:ascii="Times New Roman" w:hAnsi="Times New Roman"/>
                <w:sz w:val="24"/>
              </w:rPr>
            </w:pPr>
          </w:p>
        </w:tc>
        <w:tc>
          <w:tcPr>
            <w:tcW w:w="959" w:type="dxa"/>
            <w:vAlign w:val="center"/>
          </w:tcPr>
          <w:p w14:paraId="72DA79A3" w14:textId="77777777" w:rsidR="007149DF" w:rsidRPr="001660B8" w:rsidRDefault="007149DF" w:rsidP="00B91E1F">
            <w:pPr>
              <w:spacing w:after="0" w:line="240" w:lineRule="auto"/>
              <w:jc w:val="center"/>
              <w:rPr>
                <w:rFonts w:ascii="Times New Roman" w:hAnsi="Times New Roman"/>
                <w:sz w:val="24"/>
                <w:szCs w:val="24"/>
                <w:lang w:eastAsia="ru-RU"/>
              </w:rPr>
            </w:pPr>
          </w:p>
        </w:tc>
        <w:tc>
          <w:tcPr>
            <w:tcW w:w="850" w:type="dxa"/>
            <w:vAlign w:val="center"/>
          </w:tcPr>
          <w:p w14:paraId="4279450C" w14:textId="77777777" w:rsidR="007149DF" w:rsidRPr="001660B8" w:rsidRDefault="007149DF" w:rsidP="00B91E1F">
            <w:pPr>
              <w:spacing w:after="0" w:line="240" w:lineRule="auto"/>
              <w:jc w:val="center"/>
              <w:rPr>
                <w:rFonts w:ascii="Times New Roman" w:hAnsi="Times New Roman"/>
                <w:sz w:val="24"/>
                <w:szCs w:val="24"/>
                <w:lang w:eastAsia="ru-RU"/>
              </w:rPr>
            </w:pPr>
          </w:p>
        </w:tc>
        <w:tc>
          <w:tcPr>
            <w:tcW w:w="1560" w:type="dxa"/>
            <w:vAlign w:val="center"/>
          </w:tcPr>
          <w:p w14:paraId="415AA750" w14:textId="77777777" w:rsidR="007149DF" w:rsidRPr="001660B8" w:rsidRDefault="007149DF" w:rsidP="00B91E1F">
            <w:pPr>
              <w:spacing w:after="0" w:line="240" w:lineRule="auto"/>
              <w:jc w:val="center"/>
              <w:rPr>
                <w:rFonts w:ascii="Times New Roman" w:hAnsi="Times New Roman"/>
                <w:sz w:val="24"/>
                <w:szCs w:val="24"/>
                <w:lang w:eastAsia="ru-RU"/>
              </w:rPr>
            </w:pPr>
          </w:p>
        </w:tc>
        <w:tc>
          <w:tcPr>
            <w:tcW w:w="1559" w:type="dxa"/>
            <w:shd w:val="clear" w:color="auto" w:fill="auto"/>
            <w:vAlign w:val="center"/>
          </w:tcPr>
          <w:p w14:paraId="4DD18C9E" w14:textId="77777777" w:rsidR="007149DF" w:rsidRPr="001660B8" w:rsidRDefault="007149DF" w:rsidP="00B91E1F">
            <w:pPr>
              <w:spacing w:after="0" w:line="240" w:lineRule="auto"/>
              <w:jc w:val="center"/>
              <w:rPr>
                <w:rFonts w:ascii="Times New Roman" w:hAnsi="Times New Roman"/>
                <w:sz w:val="24"/>
                <w:szCs w:val="24"/>
                <w:lang w:eastAsia="ru-RU"/>
              </w:rPr>
            </w:pPr>
          </w:p>
        </w:tc>
      </w:tr>
      <w:tr w:rsidR="007149DF" w:rsidRPr="001660B8" w14:paraId="50E225AE" w14:textId="77777777" w:rsidTr="00F36976">
        <w:trPr>
          <w:trHeight w:val="343"/>
        </w:trPr>
        <w:tc>
          <w:tcPr>
            <w:tcW w:w="709" w:type="dxa"/>
            <w:shd w:val="clear" w:color="auto" w:fill="auto"/>
            <w:vAlign w:val="center"/>
          </w:tcPr>
          <w:p w14:paraId="23E93C9D" w14:textId="77777777" w:rsidR="007149DF" w:rsidRPr="00E865D6" w:rsidRDefault="007149DF" w:rsidP="00B91E1F">
            <w:pPr>
              <w:pStyle w:val="23"/>
              <w:spacing w:after="0" w:line="240" w:lineRule="auto"/>
              <w:ind w:left="0"/>
              <w:jc w:val="center"/>
              <w:rPr>
                <w:rStyle w:val="14"/>
                <w:rFonts w:eastAsia="Tahoma"/>
                <w:sz w:val="24"/>
                <w:szCs w:val="24"/>
              </w:rPr>
            </w:pPr>
            <w:r>
              <w:rPr>
                <w:rStyle w:val="14"/>
                <w:rFonts w:eastAsia="Tahoma"/>
                <w:sz w:val="24"/>
                <w:szCs w:val="24"/>
              </w:rPr>
              <w:t>3</w:t>
            </w:r>
          </w:p>
        </w:tc>
        <w:tc>
          <w:tcPr>
            <w:tcW w:w="4961" w:type="dxa"/>
            <w:shd w:val="clear" w:color="auto" w:fill="auto"/>
            <w:vAlign w:val="center"/>
          </w:tcPr>
          <w:p w14:paraId="45C70A1C" w14:textId="77777777" w:rsidR="007149DF" w:rsidRPr="001660B8" w:rsidRDefault="007149DF" w:rsidP="00B91E1F">
            <w:pPr>
              <w:pStyle w:val="23"/>
              <w:spacing w:after="0" w:line="240" w:lineRule="auto"/>
              <w:ind w:left="0"/>
              <w:rPr>
                <w:rFonts w:ascii="Times New Roman" w:hAnsi="Times New Roman"/>
                <w:sz w:val="24"/>
              </w:rPr>
            </w:pPr>
          </w:p>
        </w:tc>
        <w:tc>
          <w:tcPr>
            <w:tcW w:w="959" w:type="dxa"/>
            <w:vAlign w:val="center"/>
          </w:tcPr>
          <w:p w14:paraId="7FDB9B0D" w14:textId="77777777" w:rsidR="007149DF" w:rsidRPr="001660B8" w:rsidRDefault="007149DF" w:rsidP="00B91E1F">
            <w:pPr>
              <w:spacing w:after="0" w:line="240" w:lineRule="auto"/>
              <w:jc w:val="center"/>
              <w:rPr>
                <w:rFonts w:ascii="Times New Roman" w:hAnsi="Times New Roman"/>
                <w:sz w:val="24"/>
                <w:szCs w:val="24"/>
                <w:lang w:eastAsia="ru-RU"/>
              </w:rPr>
            </w:pPr>
          </w:p>
        </w:tc>
        <w:tc>
          <w:tcPr>
            <w:tcW w:w="850" w:type="dxa"/>
            <w:vAlign w:val="center"/>
          </w:tcPr>
          <w:p w14:paraId="26D83B7C" w14:textId="77777777" w:rsidR="007149DF" w:rsidRPr="001660B8" w:rsidRDefault="007149DF" w:rsidP="00B91E1F">
            <w:pPr>
              <w:spacing w:after="0" w:line="240" w:lineRule="auto"/>
              <w:jc w:val="center"/>
              <w:rPr>
                <w:rFonts w:ascii="Times New Roman" w:hAnsi="Times New Roman"/>
                <w:sz w:val="24"/>
                <w:szCs w:val="24"/>
                <w:lang w:eastAsia="ru-RU"/>
              </w:rPr>
            </w:pPr>
          </w:p>
        </w:tc>
        <w:tc>
          <w:tcPr>
            <w:tcW w:w="1560" w:type="dxa"/>
            <w:vAlign w:val="center"/>
          </w:tcPr>
          <w:p w14:paraId="506EBDF7" w14:textId="77777777" w:rsidR="007149DF" w:rsidRPr="001660B8" w:rsidRDefault="007149DF" w:rsidP="00B91E1F">
            <w:pPr>
              <w:spacing w:after="0" w:line="240" w:lineRule="auto"/>
              <w:jc w:val="center"/>
              <w:rPr>
                <w:rFonts w:ascii="Times New Roman" w:hAnsi="Times New Roman"/>
                <w:sz w:val="24"/>
                <w:szCs w:val="24"/>
                <w:lang w:eastAsia="ru-RU"/>
              </w:rPr>
            </w:pPr>
          </w:p>
        </w:tc>
        <w:tc>
          <w:tcPr>
            <w:tcW w:w="1559" w:type="dxa"/>
            <w:shd w:val="clear" w:color="auto" w:fill="auto"/>
            <w:vAlign w:val="center"/>
          </w:tcPr>
          <w:p w14:paraId="437A963B" w14:textId="77777777" w:rsidR="007149DF" w:rsidRPr="001660B8" w:rsidRDefault="007149DF" w:rsidP="00B91E1F">
            <w:pPr>
              <w:spacing w:after="0" w:line="240" w:lineRule="auto"/>
              <w:jc w:val="center"/>
              <w:rPr>
                <w:rFonts w:ascii="Times New Roman" w:hAnsi="Times New Roman"/>
                <w:sz w:val="24"/>
                <w:szCs w:val="24"/>
                <w:lang w:eastAsia="ru-RU"/>
              </w:rPr>
            </w:pPr>
          </w:p>
        </w:tc>
      </w:tr>
      <w:tr w:rsidR="007149DF" w:rsidRPr="001660B8" w14:paraId="1A43F1BC" w14:textId="77777777" w:rsidTr="00F36976">
        <w:trPr>
          <w:trHeight w:val="343"/>
        </w:trPr>
        <w:tc>
          <w:tcPr>
            <w:tcW w:w="709" w:type="dxa"/>
            <w:shd w:val="clear" w:color="auto" w:fill="auto"/>
            <w:vAlign w:val="center"/>
          </w:tcPr>
          <w:p w14:paraId="0ECC72A9" w14:textId="77777777" w:rsidR="007149DF" w:rsidRPr="00E865D6" w:rsidRDefault="007149DF" w:rsidP="00B91E1F">
            <w:pPr>
              <w:pStyle w:val="23"/>
              <w:spacing w:after="0" w:line="240" w:lineRule="auto"/>
              <w:ind w:left="0"/>
              <w:jc w:val="center"/>
              <w:rPr>
                <w:rStyle w:val="14"/>
                <w:rFonts w:eastAsia="Tahoma"/>
                <w:sz w:val="24"/>
                <w:szCs w:val="24"/>
              </w:rPr>
            </w:pPr>
            <w:r>
              <w:rPr>
                <w:rStyle w:val="14"/>
                <w:rFonts w:eastAsia="Tahoma"/>
                <w:sz w:val="24"/>
                <w:szCs w:val="24"/>
              </w:rPr>
              <w:t>4</w:t>
            </w:r>
          </w:p>
        </w:tc>
        <w:tc>
          <w:tcPr>
            <w:tcW w:w="4961" w:type="dxa"/>
            <w:shd w:val="clear" w:color="auto" w:fill="auto"/>
            <w:vAlign w:val="center"/>
          </w:tcPr>
          <w:p w14:paraId="545766D4" w14:textId="77777777" w:rsidR="007149DF" w:rsidRPr="001660B8" w:rsidRDefault="007149DF" w:rsidP="00B91E1F">
            <w:pPr>
              <w:pStyle w:val="23"/>
              <w:spacing w:after="0" w:line="240" w:lineRule="auto"/>
              <w:ind w:left="0"/>
              <w:rPr>
                <w:rFonts w:ascii="Times New Roman" w:hAnsi="Times New Roman"/>
                <w:sz w:val="24"/>
              </w:rPr>
            </w:pPr>
          </w:p>
        </w:tc>
        <w:tc>
          <w:tcPr>
            <w:tcW w:w="959" w:type="dxa"/>
            <w:vAlign w:val="center"/>
          </w:tcPr>
          <w:p w14:paraId="3810BE04" w14:textId="77777777" w:rsidR="007149DF" w:rsidRPr="001660B8" w:rsidRDefault="007149DF" w:rsidP="00B91E1F">
            <w:pPr>
              <w:spacing w:after="0" w:line="240" w:lineRule="auto"/>
              <w:jc w:val="center"/>
              <w:rPr>
                <w:rFonts w:ascii="Times New Roman" w:hAnsi="Times New Roman"/>
                <w:sz w:val="24"/>
                <w:szCs w:val="24"/>
                <w:lang w:eastAsia="ru-RU"/>
              </w:rPr>
            </w:pPr>
          </w:p>
        </w:tc>
        <w:tc>
          <w:tcPr>
            <w:tcW w:w="850" w:type="dxa"/>
            <w:vAlign w:val="center"/>
          </w:tcPr>
          <w:p w14:paraId="7556619D" w14:textId="77777777" w:rsidR="007149DF" w:rsidRPr="001660B8" w:rsidRDefault="007149DF" w:rsidP="00B91E1F">
            <w:pPr>
              <w:spacing w:after="0" w:line="240" w:lineRule="auto"/>
              <w:jc w:val="center"/>
              <w:rPr>
                <w:rFonts w:ascii="Times New Roman" w:hAnsi="Times New Roman"/>
                <w:sz w:val="24"/>
                <w:szCs w:val="24"/>
                <w:lang w:eastAsia="ru-RU"/>
              </w:rPr>
            </w:pPr>
          </w:p>
        </w:tc>
        <w:tc>
          <w:tcPr>
            <w:tcW w:w="1560" w:type="dxa"/>
            <w:vAlign w:val="center"/>
          </w:tcPr>
          <w:p w14:paraId="0DEBACCA" w14:textId="77777777" w:rsidR="007149DF" w:rsidRPr="001660B8" w:rsidRDefault="007149DF" w:rsidP="00B91E1F">
            <w:pPr>
              <w:spacing w:after="0" w:line="240" w:lineRule="auto"/>
              <w:jc w:val="center"/>
              <w:rPr>
                <w:rFonts w:ascii="Times New Roman" w:hAnsi="Times New Roman"/>
                <w:sz w:val="24"/>
                <w:szCs w:val="24"/>
                <w:lang w:eastAsia="ru-RU"/>
              </w:rPr>
            </w:pPr>
          </w:p>
        </w:tc>
        <w:tc>
          <w:tcPr>
            <w:tcW w:w="1559" w:type="dxa"/>
            <w:shd w:val="clear" w:color="auto" w:fill="auto"/>
            <w:vAlign w:val="center"/>
          </w:tcPr>
          <w:p w14:paraId="25507276" w14:textId="77777777" w:rsidR="007149DF" w:rsidRPr="00EB58BA" w:rsidRDefault="007149DF" w:rsidP="00B91E1F">
            <w:pPr>
              <w:spacing w:after="0" w:line="240" w:lineRule="auto"/>
              <w:jc w:val="center"/>
              <w:rPr>
                <w:rFonts w:ascii="Times New Roman" w:hAnsi="Times New Roman"/>
                <w:color w:val="FFFFFF" w:themeColor="background1"/>
                <w:sz w:val="24"/>
                <w:szCs w:val="24"/>
                <w:lang w:eastAsia="ru-RU"/>
              </w:rPr>
            </w:pPr>
          </w:p>
        </w:tc>
      </w:tr>
      <w:tr w:rsidR="007149DF" w:rsidRPr="001660B8" w14:paraId="011D2942" w14:textId="77777777" w:rsidTr="00F36976">
        <w:trPr>
          <w:trHeight w:val="343"/>
        </w:trPr>
        <w:tc>
          <w:tcPr>
            <w:tcW w:w="709" w:type="dxa"/>
            <w:shd w:val="clear" w:color="auto" w:fill="auto"/>
            <w:vAlign w:val="center"/>
          </w:tcPr>
          <w:p w14:paraId="3B9D7D1C" w14:textId="77777777" w:rsidR="007149DF" w:rsidRDefault="007149DF" w:rsidP="00B91E1F">
            <w:pPr>
              <w:pStyle w:val="23"/>
              <w:spacing w:after="0" w:line="240" w:lineRule="auto"/>
              <w:ind w:left="0"/>
              <w:jc w:val="center"/>
              <w:rPr>
                <w:rStyle w:val="14"/>
                <w:rFonts w:eastAsia="Tahoma"/>
                <w:sz w:val="24"/>
                <w:szCs w:val="24"/>
              </w:rPr>
            </w:pPr>
            <w:r>
              <w:rPr>
                <w:rStyle w:val="14"/>
                <w:rFonts w:eastAsia="Tahoma"/>
                <w:sz w:val="24"/>
                <w:szCs w:val="24"/>
              </w:rPr>
              <w:t>5</w:t>
            </w:r>
          </w:p>
        </w:tc>
        <w:tc>
          <w:tcPr>
            <w:tcW w:w="4961" w:type="dxa"/>
            <w:shd w:val="clear" w:color="auto" w:fill="auto"/>
            <w:vAlign w:val="center"/>
          </w:tcPr>
          <w:p w14:paraId="23D55D69" w14:textId="77777777" w:rsidR="007149DF" w:rsidRPr="001660B8" w:rsidRDefault="007149DF" w:rsidP="00B91E1F">
            <w:pPr>
              <w:pStyle w:val="23"/>
              <w:spacing w:after="0" w:line="240" w:lineRule="auto"/>
              <w:ind w:left="0"/>
              <w:rPr>
                <w:rFonts w:ascii="Times New Roman" w:hAnsi="Times New Roman"/>
                <w:sz w:val="24"/>
              </w:rPr>
            </w:pPr>
          </w:p>
        </w:tc>
        <w:tc>
          <w:tcPr>
            <w:tcW w:w="959" w:type="dxa"/>
            <w:vAlign w:val="center"/>
          </w:tcPr>
          <w:p w14:paraId="4B6D4E80" w14:textId="77777777" w:rsidR="007149DF" w:rsidRPr="001660B8" w:rsidRDefault="007149DF" w:rsidP="00B91E1F">
            <w:pPr>
              <w:spacing w:after="0" w:line="240" w:lineRule="auto"/>
              <w:jc w:val="center"/>
              <w:rPr>
                <w:rFonts w:ascii="Times New Roman" w:hAnsi="Times New Roman"/>
                <w:sz w:val="24"/>
                <w:szCs w:val="24"/>
                <w:lang w:eastAsia="ru-RU"/>
              </w:rPr>
            </w:pPr>
          </w:p>
        </w:tc>
        <w:tc>
          <w:tcPr>
            <w:tcW w:w="850" w:type="dxa"/>
            <w:vAlign w:val="center"/>
          </w:tcPr>
          <w:p w14:paraId="3B6957AC" w14:textId="77777777" w:rsidR="007149DF" w:rsidRPr="001660B8" w:rsidRDefault="007149DF" w:rsidP="00B91E1F">
            <w:pPr>
              <w:spacing w:after="0" w:line="240" w:lineRule="auto"/>
              <w:jc w:val="center"/>
              <w:rPr>
                <w:rFonts w:ascii="Times New Roman" w:hAnsi="Times New Roman"/>
                <w:sz w:val="24"/>
                <w:szCs w:val="24"/>
                <w:lang w:eastAsia="ru-RU"/>
              </w:rPr>
            </w:pPr>
          </w:p>
        </w:tc>
        <w:tc>
          <w:tcPr>
            <w:tcW w:w="1560" w:type="dxa"/>
            <w:vAlign w:val="center"/>
          </w:tcPr>
          <w:p w14:paraId="53552CC9" w14:textId="77777777" w:rsidR="007149DF" w:rsidRPr="001660B8" w:rsidRDefault="007149DF" w:rsidP="00B91E1F">
            <w:pPr>
              <w:spacing w:after="0" w:line="240" w:lineRule="auto"/>
              <w:jc w:val="center"/>
              <w:rPr>
                <w:rFonts w:ascii="Times New Roman" w:hAnsi="Times New Roman"/>
                <w:sz w:val="24"/>
                <w:szCs w:val="24"/>
                <w:lang w:eastAsia="ru-RU"/>
              </w:rPr>
            </w:pPr>
          </w:p>
        </w:tc>
        <w:tc>
          <w:tcPr>
            <w:tcW w:w="1559" w:type="dxa"/>
            <w:shd w:val="clear" w:color="auto" w:fill="auto"/>
            <w:vAlign w:val="center"/>
          </w:tcPr>
          <w:p w14:paraId="05A409EB" w14:textId="77777777" w:rsidR="007149DF" w:rsidRPr="001660B8" w:rsidRDefault="007149DF" w:rsidP="00B91E1F">
            <w:pPr>
              <w:spacing w:after="0" w:line="240" w:lineRule="auto"/>
              <w:jc w:val="center"/>
              <w:rPr>
                <w:rFonts w:ascii="Times New Roman" w:hAnsi="Times New Roman"/>
                <w:sz w:val="24"/>
                <w:szCs w:val="24"/>
                <w:lang w:eastAsia="ru-RU"/>
              </w:rPr>
            </w:pPr>
          </w:p>
        </w:tc>
      </w:tr>
      <w:tr w:rsidR="007149DF" w:rsidRPr="001660B8" w14:paraId="49565794" w14:textId="77777777" w:rsidTr="00F36976">
        <w:trPr>
          <w:trHeight w:val="343"/>
        </w:trPr>
        <w:tc>
          <w:tcPr>
            <w:tcW w:w="709" w:type="dxa"/>
            <w:shd w:val="clear" w:color="auto" w:fill="auto"/>
            <w:vAlign w:val="center"/>
          </w:tcPr>
          <w:p w14:paraId="56C474E2" w14:textId="77777777" w:rsidR="007149DF" w:rsidRDefault="007149DF" w:rsidP="00B91E1F">
            <w:pPr>
              <w:pStyle w:val="23"/>
              <w:spacing w:after="0" w:line="240" w:lineRule="auto"/>
              <w:ind w:left="0"/>
              <w:jc w:val="center"/>
              <w:rPr>
                <w:rStyle w:val="14"/>
                <w:rFonts w:eastAsia="Tahoma"/>
                <w:sz w:val="24"/>
                <w:szCs w:val="24"/>
              </w:rPr>
            </w:pPr>
            <w:r>
              <w:rPr>
                <w:rStyle w:val="14"/>
                <w:rFonts w:eastAsia="Tahoma"/>
                <w:sz w:val="24"/>
                <w:szCs w:val="24"/>
              </w:rPr>
              <w:t>6</w:t>
            </w:r>
          </w:p>
        </w:tc>
        <w:tc>
          <w:tcPr>
            <w:tcW w:w="4961" w:type="dxa"/>
            <w:shd w:val="clear" w:color="auto" w:fill="auto"/>
            <w:vAlign w:val="center"/>
          </w:tcPr>
          <w:p w14:paraId="49C4ECE0" w14:textId="77777777" w:rsidR="007149DF" w:rsidRPr="001660B8" w:rsidRDefault="007149DF" w:rsidP="00B91E1F">
            <w:pPr>
              <w:pStyle w:val="23"/>
              <w:spacing w:after="0" w:line="240" w:lineRule="auto"/>
              <w:ind w:left="0"/>
              <w:rPr>
                <w:rFonts w:ascii="Times New Roman" w:hAnsi="Times New Roman"/>
                <w:sz w:val="24"/>
              </w:rPr>
            </w:pPr>
          </w:p>
        </w:tc>
        <w:tc>
          <w:tcPr>
            <w:tcW w:w="959" w:type="dxa"/>
            <w:vAlign w:val="center"/>
          </w:tcPr>
          <w:p w14:paraId="22C02C76" w14:textId="77777777" w:rsidR="007149DF" w:rsidRPr="001660B8" w:rsidRDefault="007149DF" w:rsidP="00B91E1F">
            <w:pPr>
              <w:spacing w:after="0" w:line="240" w:lineRule="auto"/>
              <w:jc w:val="center"/>
              <w:rPr>
                <w:rFonts w:ascii="Times New Roman" w:hAnsi="Times New Roman"/>
                <w:sz w:val="24"/>
                <w:szCs w:val="24"/>
                <w:lang w:eastAsia="ru-RU"/>
              </w:rPr>
            </w:pPr>
          </w:p>
        </w:tc>
        <w:tc>
          <w:tcPr>
            <w:tcW w:w="850" w:type="dxa"/>
            <w:vAlign w:val="center"/>
          </w:tcPr>
          <w:p w14:paraId="4176719A" w14:textId="77777777" w:rsidR="007149DF" w:rsidRPr="001660B8" w:rsidRDefault="007149DF" w:rsidP="00B91E1F">
            <w:pPr>
              <w:spacing w:after="0" w:line="240" w:lineRule="auto"/>
              <w:jc w:val="center"/>
              <w:rPr>
                <w:rFonts w:ascii="Times New Roman" w:hAnsi="Times New Roman"/>
                <w:sz w:val="24"/>
                <w:szCs w:val="24"/>
                <w:lang w:eastAsia="ru-RU"/>
              </w:rPr>
            </w:pPr>
          </w:p>
        </w:tc>
        <w:tc>
          <w:tcPr>
            <w:tcW w:w="1560" w:type="dxa"/>
            <w:vAlign w:val="center"/>
          </w:tcPr>
          <w:p w14:paraId="77F0E667" w14:textId="77777777" w:rsidR="007149DF" w:rsidRPr="001660B8" w:rsidRDefault="007149DF" w:rsidP="00B91E1F">
            <w:pPr>
              <w:spacing w:after="0" w:line="240" w:lineRule="auto"/>
              <w:jc w:val="center"/>
              <w:rPr>
                <w:rFonts w:ascii="Times New Roman" w:hAnsi="Times New Roman"/>
                <w:sz w:val="24"/>
                <w:szCs w:val="24"/>
                <w:lang w:eastAsia="ru-RU"/>
              </w:rPr>
            </w:pPr>
          </w:p>
        </w:tc>
        <w:tc>
          <w:tcPr>
            <w:tcW w:w="1559" w:type="dxa"/>
            <w:shd w:val="clear" w:color="auto" w:fill="auto"/>
            <w:vAlign w:val="center"/>
          </w:tcPr>
          <w:p w14:paraId="6FC3E5DE" w14:textId="77777777" w:rsidR="007149DF" w:rsidRPr="001660B8" w:rsidRDefault="007149DF" w:rsidP="00B91E1F">
            <w:pPr>
              <w:spacing w:after="0" w:line="240" w:lineRule="auto"/>
              <w:jc w:val="center"/>
              <w:rPr>
                <w:rFonts w:ascii="Times New Roman" w:hAnsi="Times New Roman"/>
                <w:sz w:val="24"/>
                <w:szCs w:val="24"/>
                <w:lang w:eastAsia="ru-RU"/>
              </w:rPr>
            </w:pPr>
          </w:p>
        </w:tc>
      </w:tr>
      <w:tr w:rsidR="007149DF" w:rsidRPr="001660B8" w14:paraId="69C0D974" w14:textId="77777777" w:rsidTr="00F36976">
        <w:trPr>
          <w:trHeight w:val="343"/>
        </w:trPr>
        <w:tc>
          <w:tcPr>
            <w:tcW w:w="709" w:type="dxa"/>
            <w:shd w:val="clear" w:color="auto" w:fill="auto"/>
            <w:vAlign w:val="center"/>
          </w:tcPr>
          <w:p w14:paraId="106AB231" w14:textId="77777777" w:rsidR="007149DF" w:rsidRPr="00E865D6" w:rsidRDefault="007149DF" w:rsidP="00B91E1F">
            <w:pPr>
              <w:pStyle w:val="23"/>
              <w:spacing w:after="0" w:line="240" w:lineRule="auto"/>
              <w:ind w:left="0"/>
              <w:jc w:val="center"/>
              <w:rPr>
                <w:rStyle w:val="14"/>
                <w:rFonts w:eastAsia="Tahoma"/>
                <w:sz w:val="24"/>
                <w:szCs w:val="24"/>
              </w:rPr>
            </w:pPr>
            <w:r>
              <w:rPr>
                <w:rStyle w:val="14"/>
                <w:rFonts w:eastAsia="Tahoma"/>
                <w:sz w:val="24"/>
                <w:szCs w:val="24"/>
              </w:rPr>
              <w:t>7</w:t>
            </w:r>
          </w:p>
        </w:tc>
        <w:tc>
          <w:tcPr>
            <w:tcW w:w="4961" w:type="dxa"/>
            <w:shd w:val="clear" w:color="auto" w:fill="auto"/>
            <w:vAlign w:val="center"/>
          </w:tcPr>
          <w:p w14:paraId="6842CB14" w14:textId="77777777" w:rsidR="007149DF" w:rsidRPr="001660B8" w:rsidRDefault="007149DF" w:rsidP="00B91E1F">
            <w:pPr>
              <w:pStyle w:val="23"/>
              <w:spacing w:after="0" w:line="240" w:lineRule="auto"/>
              <w:ind w:left="0"/>
              <w:rPr>
                <w:rFonts w:ascii="Times New Roman" w:hAnsi="Times New Roman"/>
                <w:sz w:val="24"/>
                <w:szCs w:val="24"/>
              </w:rPr>
            </w:pPr>
          </w:p>
        </w:tc>
        <w:tc>
          <w:tcPr>
            <w:tcW w:w="959" w:type="dxa"/>
            <w:vAlign w:val="center"/>
          </w:tcPr>
          <w:p w14:paraId="6575B0D4" w14:textId="77777777" w:rsidR="007149DF" w:rsidRPr="001660B8" w:rsidRDefault="007149DF" w:rsidP="00B91E1F">
            <w:pPr>
              <w:spacing w:after="0" w:line="240" w:lineRule="auto"/>
              <w:jc w:val="center"/>
              <w:rPr>
                <w:rFonts w:ascii="Times New Roman" w:hAnsi="Times New Roman"/>
                <w:sz w:val="24"/>
                <w:szCs w:val="24"/>
                <w:lang w:eastAsia="ru-RU"/>
              </w:rPr>
            </w:pPr>
          </w:p>
        </w:tc>
        <w:tc>
          <w:tcPr>
            <w:tcW w:w="850" w:type="dxa"/>
            <w:vAlign w:val="center"/>
          </w:tcPr>
          <w:p w14:paraId="6F0DAACD" w14:textId="77777777" w:rsidR="007149DF" w:rsidRPr="001660B8" w:rsidRDefault="007149DF" w:rsidP="00B91E1F">
            <w:pPr>
              <w:spacing w:after="0" w:line="240" w:lineRule="auto"/>
              <w:jc w:val="center"/>
              <w:rPr>
                <w:rFonts w:ascii="Times New Roman" w:hAnsi="Times New Roman"/>
                <w:sz w:val="24"/>
                <w:szCs w:val="24"/>
                <w:lang w:eastAsia="ru-RU"/>
              </w:rPr>
            </w:pPr>
          </w:p>
        </w:tc>
        <w:tc>
          <w:tcPr>
            <w:tcW w:w="1560" w:type="dxa"/>
            <w:vAlign w:val="center"/>
          </w:tcPr>
          <w:p w14:paraId="7A5E68FD" w14:textId="77777777" w:rsidR="007149DF" w:rsidRPr="001660B8" w:rsidRDefault="007149DF" w:rsidP="00B91E1F">
            <w:pPr>
              <w:spacing w:after="0" w:line="240" w:lineRule="auto"/>
              <w:jc w:val="center"/>
              <w:rPr>
                <w:rFonts w:ascii="Times New Roman" w:hAnsi="Times New Roman"/>
                <w:sz w:val="24"/>
                <w:szCs w:val="24"/>
                <w:lang w:eastAsia="ru-RU"/>
              </w:rPr>
            </w:pPr>
          </w:p>
        </w:tc>
        <w:tc>
          <w:tcPr>
            <w:tcW w:w="1559" w:type="dxa"/>
            <w:shd w:val="clear" w:color="auto" w:fill="auto"/>
            <w:vAlign w:val="center"/>
          </w:tcPr>
          <w:p w14:paraId="12EEAF1E" w14:textId="77777777" w:rsidR="007149DF" w:rsidRPr="001660B8" w:rsidRDefault="007149DF" w:rsidP="00B91E1F">
            <w:pPr>
              <w:spacing w:after="0" w:line="240" w:lineRule="auto"/>
              <w:jc w:val="center"/>
              <w:rPr>
                <w:rFonts w:ascii="Times New Roman" w:hAnsi="Times New Roman"/>
                <w:sz w:val="24"/>
                <w:szCs w:val="24"/>
                <w:lang w:eastAsia="ru-RU"/>
              </w:rPr>
            </w:pPr>
          </w:p>
        </w:tc>
      </w:tr>
      <w:tr w:rsidR="007149DF" w:rsidRPr="001660B8" w14:paraId="23280CD2" w14:textId="77777777" w:rsidTr="00F36976">
        <w:trPr>
          <w:trHeight w:val="303"/>
        </w:trPr>
        <w:tc>
          <w:tcPr>
            <w:tcW w:w="9039" w:type="dxa"/>
            <w:gridSpan w:val="5"/>
            <w:shd w:val="clear" w:color="auto" w:fill="auto"/>
            <w:vAlign w:val="center"/>
          </w:tcPr>
          <w:p w14:paraId="266322E4" w14:textId="77777777" w:rsidR="007149DF" w:rsidRPr="001660B8" w:rsidRDefault="007149DF" w:rsidP="00B91E1F">
            <w:pPr>
              <w:spacing w:after="0" w:line="240" w:lineRule="auto"/>
              <w:jc w:val="right"/>
              <w:rPr>
                <w:rFonts w:ascii="Times New Roman" w:hAnsi="Times New Roman"/>
                <w:sz w:val="24"/>
                <w:szCs w:val="24"/>
                <w:lang w:eastAsia="ru-RU"/>
              </w:rPr>
            </w:pPr>
            <w:r w:rsidRPr="000523C2">
              <w:rPr>
                <w:rFonts w:ascii="Times New Roman" w:eastAsia="Times New Roman" w:hAnsi="Times New Roman"/>
                <w:b/>
                <w:sz w:val="24"/>
                <w:szCs w:val="24"/>
                <w:lang w:eastAsia="ar-SA"/>
              </w:rPr>
              <w:t>Итого</w:t>
            </w:r>
            <w:r w:rsidR="000F4523">
              <w:rPr>
                <w:rFonts w:ascii="Times New Roman" w:eastAsia="Times New Roman" w:hAnsi="Times New Roman"/>
                <w:b/>
                <w:sz w:val="24"/>
                <w:szCs w:val="24"/>
                <w:lang w:eastAsia="ar-SA"/>
              </w:rPr>
              <w:t xml:space="preserve">, </w:t>
            </w:r>
            <w:r w:rsidRPr="000523C2">
              <w:rPr>
                <w:rFonts w:ascii="Times New Roman" w:eastAsia="Times New Roman" w:hAnsi="Times New Roman"/>
                <w:b/>
                <w:sz w:val="24"/>
                <w:szCs w:val="24"/>
                <w:lang w:eastAsia="ar-SA"/>
              </w:rPr>
              <w:t>без НДС, руб.</w:t>
            </w:r>
          </w:p>
        </w:tc>
        <w:tc>
          <w:tcPr>
            <w:tcW w:w="1559" w:type="dxa"/>
            <w:shd w:val="clear" w:color="auto" w:fill="auto"/>
            <w:vAlign w:val="center"/>
          </w:tcPr>
          <w:p w14:paraId="443E3FF2" w14:textId="77777777" w:rsidR="007149DF" w:rsidRPr="001660B8" w:rsidRDefault="007149DF" w:rsidP="00B91E1F">
            <w:pPr>
              <w:spacing w:after="0" w:line="240" w:lineRule="auto"/>
              <w:jc w:val="center"/>
              <w:rPr>
                <w:rFonts w:ascii="Times New Roman" w:hAnsi="Times New Roman"/>
                <w:sz w:val="24"/>
                <w:szCs w:val="24"/>
                <w:lang w:eastAsia="ru-RU"/>
              </w:rPr>
            </w:pPr>
          </w:p>
        </w:tc>
      </w:tr>
      <w:tr w:rsidR="007149DF" w:rsidRPr="001660B8" w14:paraId="049D7805" w14:textId="77777777" w:rsidTr="00F36976">
        <w:trPr>
          <w:trHeight w:val="303"/>
        </w:trPr>
        <w:tc>
          <w:tcPr>
            <w:tcW w:w="9039" w:type="dxa"/>
            <w:gridSpan w:val="5"/>
            <w:shd w:val="clear" w:color="auto" w:fill="auto"/>
            <w:vAlign w:val="center"/>
          </w:tcPr>
          <w:p w14:paraId="528088F6" w14:textId="77777777" w:rsidR="007149DF" w:rsidRPr="001660B8" w:rsidRDefault="007149DF" w:rsidP="00B91E1F">
            <w:pPr>
              <w:spacing w:after="0" w:line="240" w:lineRule="auto"/>
              <w:jc w:val="right"/>
              <w:rPr>
                <w:rFonts w:ascii="Times New Roman" w:hAnsi="Times New Roman"/>
                <w:sz w:val="24"/>
                <w:szCs w:val="24"/>
                <w:lang w:eastAsia="ru-RU"/>
              </w:rPr>
            </w:pPr>
            <w:r w:rsidRPr="000523C2">
              <w:rPr>
                <w:rFonts w:ascii="Times New Roman" w:eastAsia="Times New Roman" w:hAnsi="Times New Roman"/>
                <w:b/>
                <w:sz w:val="24"/>
                <w:szCs w:val="24"/>
                <w:lang w:eastAsia="ar-SA"/>
              </w:rPr>
              <w:t>Сумма НДС 20%, руб.</w:t>
            </w:r>
          </w:p>
        </w:tc>
        <w:tc>
          <w:tcPr>
            <w:tcW w:w="1559" w:type="dxa"/>
            <w:shd w:val="clear" w:color="auto" w:fill="auto"/>
            <w:vAlign w:val="center"/>
          </w:tcPr>
          <w:p w14:paraId="281339CF" w14:textId="77777777" w:rsidR="007149DF" w:rsidRPr="001660B8" w:rsidRDefault="007149DF" w:rsidP="00B91E1F">
            <w:pPr>
              <w:spacing w:after="0" w:line="240" w:lineRule="auto"/>
              <w:jc w:val="center"/>
              <w:rPr>
                <w:rFonts w:ascii="Times New Roman" w:hAnsi="Times New Roman"/>
                <w:sz w:val="24"/>
                <w:szCs w:val="24"/>
                <w:lang w:eastAsia="ru-RU"/>
              </w:rPr>
            </w:pPr>
          </w:p>
        </w:tc>
      </w:tr>
      <w:tr w:rsidR="007149DF" w:rsidRPr="001660B8" w14:paraId="33A9C3F6" w14:textId="77777777" w:rsidTr="00F36976">
        <w:trPr>
          <w:trHeight w:val="303"/>
        </w:trPr>
        <w:tc>
          <w:tcPr>
            <w:tcW w:w="9039" w:type="dxa"/>
            <w:gridSpan w:val="5"/>
            <w:shd w:val="clear" w:color="auto" w:fill="auto"/>
            <w:vAlign w:val="center"/>
          </w:tcPr>
          <w:p w14:paraId="281205AD" w14:textId="77777777" w:rsidR="007149DF" w:rsidRPr="001660B8" w:rsidRDefault="007149DF" w:rsidP="00B91E1F">
            <w:pPr>
              <w:spacing w:after="0" w:line="240" w:lineRule="auto"/>
              <w:jc w:val="right"/>
              <w:rPr>
                <w:rFonts w:ascii="Times New Roman" w:hAnsi="Times New Roman"/>
                <w:sz w:val="24"/>
                <w:szCs w:val="24"/>
                <w:lang w:eastAsia="ru-RU"/>
              </w:rPr>
            </w:pPr>
            <w:r w:rsidRPr="000523C2">
              <w:rPr>
                <w:rFonts w:ascii="Times New Roman" w:eastAsia="Times New Roman" w:hAnsi="Times New Roman"/>
                <w:b/>
                <w:sz w:val="24"/>
                <w:szCs w:val="24"/>
                <w:lang w:eastAsia="ar-SA"/>
              </w:rPr>
              <w:t>Всего</w:t>
            </w:r>
            <w:r w:rsidR="000F4523">
              <w:rPr>
                <w:rFonts w:ascii="Times New Roman" w:eastAsia="Times New Roman" w:hAnsi="Times New Roman"/>
                <w:b/>
                <w:sz w:val="24"/>
                <w:szCs w:val="24"/>
                <w:lang w:eastAsia="ar-SA"/>
              </w:rPr>
              <w:t xml:space="preserve">, </w:t>
            </w:r>
            <w:r w:rsidRPr="000523C2">
              <w:rPr>
                <w:rFonts w:ascii="Times New Roman" w:eastAsia="Times New Roman" w:hAnsi="Times New Roman"/>
                <w:b/>
                <w:sz w:val="24"/>
                <w:szCs w:val="24"/>
                <w:lang w:eastAsia="ar-SA"/>
              </w:rPr>
              <w:t xml:space="preserve">в </w:t>
            </w:r>
            <w:proofErr w:type="spellStart"/>
            <w:r w:rsidRPr="000523C2">
              <w:rPr>
                <w:rFonts w:ascii="Times New Roman" w:eastAsia="Times New Roman" w:hAnsi="Times New Roman"/>
                <w:b/>
                <w:sz w:val="24"/>
                <w:szCs w:val="24"/>
                <w:lang w:eastAsia="ar-SA"/>
              </w:rPr>
              <w:t>т.ч</w:t>
            </w:r>
            <w:proofErr w:type="spellEnd"/>
            <w:r w:rsidRPr="000523C2">
              <w:rPr>
                <w:rFonts w:ascii="Times New Roman" w:eastAsia="Times New Roman" w:hAnsi="Times New Roman"/>
                <w:b/>
                <w:sz w:val="24"/>
                <w:szCs w:val="24"/>
                <w:lang w:eastAsia="ar-SA"/>
              </w:rPr>
              <w:t>. НДС 20%, руб.</w:t>
            </w:r>
          </w:p>
        </w:tc>
        <w:tc>
          <w:tcPr>
            <w:tcW w:w="1559" w:type="dxa"/>
            <w:shd w:val="clear" w:color="auto" w:fill="auto"/>
            <w:vAlign w:val="center"/>
          </w:tcPr>
          <w:p w14:paraId="5670779E" w14:textId="77777777" w:rsidR="007149DF" w:rsidRPr="00786D08" w:rsidRDefault="007149DF" w:rsidP="00B91E1F">
            <w:pPr>
              <w:spacing w:after="0" w:line="240" w:lineRule="auto"/>
              <w:jc w:val="center"/>
              <w:rPr>
                <w:rFonts w:ascii="Times New Roman" w:hAnsi="Times New Roman"/>
                <w:b/>
                <w:color w:val="000000" w:themeColor="text1"/>
                <w:sz w:val="24"/>
                <w:szCs w:val="24"/>
                <w:lang w:eastAsia="ru-RU"/>
              </w:rPr>
            </w:pPr>
          </w:p>
        </w:tc>
      </w:tr>
    </w:tbl>
    <w:p w14:paraId="12CF8CDC" w14:textId="77777777" w:rsidR="007149DF" w:rsidRDefault="007149DF" w:rsidP="00B91E1F">
      <w:pPr>
        <w:suppressAutoHyphens/>
        <w:spacing w:after="0" w:line="240" w:lineRule="auto"/>
        <w:ind w:firstLine="709"/>
        <w:jc w:val="both"/>
        <w:rPr>
          <w:rFonts w:ascii="Times New Roman" w:eastAsia="Times New Roman" w:hAnsi="Times New Roman"/>
          <w:sz w:val="24"/>
          <w:szCs w:val="24"/>
          <w:lang w:eastAsia="ar-SA"/>
        </w:rPr>
      </w:pPr>
    </w:p>
    <w:p w14:paraId="3F5B9B41" w14:textId="77777777" w:rsidR="007149DF" w:rsidRDefault="007149DF" w:rsidP="00B91E1F">
      <w:pPr>
        <w:suppressAutoHyphens/>
        <w:spacing w:after="0" w:line="240" w:lineRule="auto"/>
        <w:ind w:firstLine="709"/>
        <w:jc w:val="both"/>
        <w:rPr>
          <w:rFonts w:ascii="Times New Roman" w:hAnsi="Times New Roman"/>
          <w:sz w:val="24"/>
          <w:szCs w:val="24"/>
        </w:rPr>
      </w:pPr>
      <w:r>
        <w:rPr>
          <w:rFonts w:ascii="Times New Roman" w:eastAsia="Times New Roman" w:hAnsi="Times New Roman"/>
          <w:sz w:val="24"/>
          <w:szCs w:val="24"/>
          <w:lang w:eastAsia="ar-SA"/>
        </w:rPr>
        <w:t xml:space="preserve">Всего на сумму </w:t>
      </w:r>
      <w:r w:rsidR="00ED5531">
        <w:rPr>
          <w:rFonts w:ascii="Times New Roman" w:eastAsia="Times New Roman" w:hAnsi="Times New Roman"/>
          <w:sz w:val="24"/>
          <w:szCs w:val="24"/>
          <w:lang w:eastAsia="ar-SA"/>
        </w:rPr>
        <w:t>_________</w:t>
      </w:r>
      <w:r w:rsidRPr="00874382">
        <w:rPr>
          <w:rFonts w:ascii="Times New Roman" w:eastAsia="Times New Roman" w:hAnsi="Times New Roman"/>
          <w:b/>
          <w:sz w:val="24"/>
          <w:szCs w:val="24"/>
          <w:lang w:eastAsia="ar-SA"/>
        </w:rPr>
        <w:t xml:space="preserve"> (</w:t>
      </w:r>
      <w:r w:rsidR="00ED5531">
        <w:rPr>
          <w:rFonts w:ascii="Times New Roman" w:eastAsia="Times New Roman" w:hAnsi="Times New Roman"/>
          <w:b/>
          <w:sz w:val="24"/>
          <w:szCs w:val="24"/>
          <w:lang w:eastAsia="ar-SA"/>
        </w:rPr>
        <w:t>______________) рублей ___</w:t>
      </w:r>
      <w:proofErr w:type="spellStart"/>
      <w:proofErr w:type="gramStart"/>
      <w:r w:rsidRPr="00874382">
        <w:rPr>
          <w:rFonts w:ascii="Times New Roman" w:eastAsia="Times New Roman" w:hAnsi="Times New Roman"/>
          <w:b/>
          <w:sz w:val="24"/>
          <w:szCs w:val="24"/>
          <w:lang w:eastAsia="ar-SA"/>
        </w:rPr>
        <w:t>копеек</w:t>
      </w:r>
      <w:r w:rsidRPr="00874382">
        <w:rPr>
          <w:rFonts w:ascii="Times New Roman" w:eastAsia="Times New Roman" w:hAnsi="Times New Roman"/>
          <w:sz w:val="24"/>
          <w:szCs w:val="24"/>
          <w:lang w:eastAsia="ar-SA"/>
        </w:rPr>
        <w:t>,</w:t>
      </w:r>
      <w:r w:rsidR="00ED5531">
        <w:rPr>
          <w:rFonts w:ascii="Times New Roman" w:hAnsi="Times New Roman"/>
          <w:sz w:val="24"/>
          <w:szCs w:val="24"/>
        </w:rPr>
        <w:t>в</w:t>
      </w:r>
      <w:proofErr w:type="spellEnd"/>
      <w:proofErr w:type="gramEnd"/>
      <w:r w:rsidR="00ED5531">
        <w:rPr>
          <w:rFonts w:ascii="Times New Roman" w:hAnsi="Times New Roman"/>
          <w:sz w:val="24"/>
          <w:szCs w:val="24"/>
        </w:rPr>
        <w:t xml:space="preserve"> том числе НДС 20%.</w:t>
      </w:r>
    </w:p>
    <w:p w14:paraId="385FE375" w14:textId="77777777" w:rsidR="00ED5531" w:rsidRDefault="00ED5531" w:rsidP="00B91E1F">
      <w:pPr>
        <w:spacing w:after="0" w:line="240" w:lineRule="auto"/>
        <w:ind w:firstLine="709"/>
        <w:jc w:val="both"/>
        <w:rPr>
          <w:rFonts w:ascii="Times New Roman" w:hAnsi="Times New Roman"/>
          <w:b/>
          <w:sz w:val="24"/>
          <w:szCs w:val="24"/>
          <w:lang w:eastAsia="ru-RU"/>
        </w:rPr>
      </w:pPr>
    </w:p>
    <w:p w14:paraId="51A5C6FC" w14:textId="77777777" w:rsidR="00ED5531" w:rsidRDefault="00ED5531" w:rsidP="00B91E1F">
      <w:pPr>
        <w:spacing w:after="0" w:line="240" w:lineRule="auto"/>
        <w:ind w:firstLine="709"/>
        <w:jc w:val="both"/>
        <w:rPr>
          <w:rFonts w:ascii="Times New Roman" w:hAnsi="Times New Roman"/>
          <w:b/>
          <w:sz w:val="24"/>
          <w:szCs w:val="24"/>
        </w:rPr>
      </w:pPr>
    </w:p>
    <w:p w14:paraId="5FCF9653" w14:textId="77777777" w:rsidR="00ED5531" w:rsidRPr="00C749D3" w:rsidRDefault="00ED5531" w:rsidP="00B91E1F">
      <w:pPr>
        <w:spacing w:after="0" w:line="240" w:lineRule="auto"/>
        <w:jc w:val="both"/>
        <w:rPr>
          <w:rFonts w:ascii="Times New Roman" w:hAnsi="Times New Roman"/>
          <w:b/>
          <w:sz w:val="24"/>
          <w:szCs w:val="24"/>
        </w:rPr>
      </w:pPr>
      <w:r w:rsidRPr="00C749D3">
        <w:rPr>
          <w:rFonts w:ascii="Times New Roman" w:hAnsi="Times New Roman"/>
          <w:b/>
          <w:sz w:val="24"/>
          <w:szCs w:val="24"/>
        </w:rPr>
        <w:t>«</w:t>
      </w:r>
      <w:proofErr w:type="gramStart"/>
      <w:r w:rsidRPr="00C749D3">
        <w:rPr>
          <w:rFonts w:ascii="Times New Roman" w:hAnsi="Times New Roman"/>
          <w:b/>
          <w:sz w:val="24"/>
          <w:szCs w:val="24"/>
        </w:rPr>
        <w:t xml:space="preserve">ЗАКАЗЧИК»   </w:t>
      </w:r>
      <w:proofErr w:type="gramEnd"/>
      <w:r w:rsidRPr="00C749D3">
        <w:rPr>
          <w:rFonts w:ascii="Times New Roman" w:hAnsi="Times New Roman"/>
          <w:b/>
          <w:sz w:val="24"/>
          <w:szCs w:val="24"/>
        </w:rPr>
        <w:t xml:space="preserve">                                                      «ПОДРЯДЧИК»</w:t>
      </w:r>
    </w:p>
    <w:tbl>
      <w:tblPr>
        <w:tblW w:w="9856" w:type="dxa"/>
        <w:tblLayout w:type="fixed"/>
        <w:tblLook w:val="0000" w:firstRow="0" w:lastRow="0" w:firstColumn="0" w:lastColumn="0" w:noHBand="0" w:noVBand="0"/>
      </w:tblPr>
      <w:tblGrid>
        <w:gridCol w:w="4928"/>
        <w:gridCol w:w="4928"/>
      </w:tblGrid>
      <w:tr w:rsidR="00ED5531" w:rsidRPr="00C749D3" w14:paraId="0D233258" w14:textId="77777777" w:rsidTr="00F36976">
        <w:trPr>
          <w:trHeight w:val="972"/>
        </w:trPr>
        <w:tc>
          <w:tcPr>
            <w:tcW w:w="4928" w:type="dxa"/>
            <w:shd w:val="clear" w:color="auto" w:fill="auto"/>
          </w:tcPr>
          <w:p w14:paraId="39C6D3C1" w14:textId="77777777" w:rsidR="00ED5531" w:rsidRPr="00FA2B88" w:rsidRDefault="00ED5531" w:rsidP="00B91E1F">
            <w:pPr>
              <w:spacing w:after="0" w:line="240" w:lineRule="auto"/>
              <w:jc w:val="both"/>
              <w:rPr>
                <w:rFonts w:ascii="Times New Roman" w:hAnsi="Times New Roman"/>
                <w:b/>
                <w:sz w:val="24"/>
                <w:szCs w:val="24"/>
              </w:rPr>
            </w:pPr>
            <w:r w:rsidRPr="00FA2B88">
              <w:rPr>
                <w:rFonts w:ascii="Times New Roman" w:hAnsi="Times New Roman"/>
                <w:b/>
                <w:sz w:val="24"/>
                <w:szCs w:val="24"/>
              </w:rPr>
              <w:t xml:space="preserve">Директор </w:t>
            </w:r>
          </w:p>
          <w:p w14:paraId="1BB678A5" w14:textId="77777777" w:rsidR="00ED5531" w:rsidRPr="00FA2B88" w:rsidRDefault="00ED5531" w:rsidP="00B91E1F">
            <w:pPr>
              <w:spacing w:after="0" w:line="240" w:lineRule="auto"/>
              <w:jc w:val="both"/>
              <w:rPr>
                <w:rFonts w:ascii="Times New Roman" w:hAnsi="Times New Roman"/>
                <w:b/>
                <w:sz w:val="24"/>
                <w:szCs w:val="24"/>
              </w:rPr>
            </w:pPr>
            <w:r w:rsidRPr="00FA2B88">
              <w:rPr>
                <w:rFonts w:ascii="Times New Roman" w:hAnsi="Times New Roman"/>
                <w:b/>
                <w:sz w:val="24"/>
                <w:szCs w:val="24"/>
              </w:rPr>
              <w:t>ООО «</w:t>
            </w:r>
            <w:proofErr w:type="spellStart"/>
            <w:r w:rsidRPr="00FA2B88">
              <w:rPr>
                <w:rFonts w:ascii="Times New Roman" w:hAnsi="Times New Roman"/>
                <w:b/>
                <w:sz w:val="24"/>
                <w:szCs w:val="24"/>
              </w:rPr>
              <w:t>Руссоль</w:t>
            </w:r>
            <w:proofErr w:type="spellEnd"/>
            <w:r w:rsidRPr="00FA2B88">
              <w:rPr>
                <w:rFonts w:ascii="Times New Roman" w:hAnsi="Times New Roman"/>
                <w:b/>
                <w:sz w:val="24"/>
                <w:szCs w:val="24"/>
              </w:rPr>
              <w:t xml:space="preserve">»      </w:t>
            </w:r>
          </w:p>
          <w:p w14:paraId="423F0A23" w14:textId="77777777" w:rsidR="00ED5531" w:rsidRDefault="00ED5531" w:rsidP="00B91E1F">
            <w:pPr>
              <w:spacing w:after="0" w:line="240" w:lineRule="auto"/>
              <w:jc w:val="both"/>
              <w:rPr>
                <w:rFonts w:ascii="Times New Roman" w:hAnsi="Times New Roman"/>
                <w:b/>
                <w:sz w:val="24"/>
                <w:szCs w:val="24"/>
              </w:rPr>
            </w:pPr>
          </w:p>
          <w:p w14:paraId="0774C366" w14:textId="77777777" w:rsidR="00ED5531" w:rsidRPr="00FA2B88" w:rsidRDefault="00ED5531" w:rsidP="00B91E1F">
            <w:pPr>
              <w:spacing w:after="0" w:line="240" w:lineRule="auto"/>
              <w:jc w:val="both"/>
              <w:rPr>
                <w:rFonts w:ascii="Times New Roman" w:hAnsi="Times New Roman"/>
                <w:sz w:val="24"/>
                <w:szCs w:val="24"/>
              </w:rPr>
            </w:pPr>
            <w:r w:rsidRPr="00FA2B88">
              <w:rPr>
                <w:rFonts w:ascii="Times New Roman" w:hAnsi="Times New Roman"/>
                <w:b/>
                <w:sz w:val="24"/>
                <w:szCs w:val="24"/>
              </w:rPr>
              <w:t>____________________ С.В. Черный</w:t>
            </w:r>
          </w:p>
        </w:tc>
        <w:tc>
          <w:tcPr>
            <w:tcW w:w="4928" w:type="dxa"/>
          </w:tcPr>
          <w:p w14:paraId="2578DC00" w14:textId="77777777" w:rsidR="00ED5531" w:rsidRDefault="00ED5531" w:rsidP="00B91E1F">
            <w:pPr>
              <w:spacing w:after="0" w:line="240" w:lineRule="auto"/>
              <w:jc w:val="both"/>
              <w:rPr>
                <w:rFonts w:ascii="Times New Roman" w:hAnsi="Times New Roman"/>
                <w:b/>
                <w:sz w:val="24"/>
                <w:szCs w:val="24"/>
              </w:rPr>
            </w:pPr>
          </w:p>
          <w:p w14:paraId="289CAB77" w14:textId="77777777" w:rsidR="00ED5531" w:rsidRDefault="00ED5531" w:rsidP="00B91E1F">
            <w:pPr>
              <w:spacing w:after="0" w:line="240" w:lineRule="auto"/>
              <w:jc w:val="both"/>
              <w:rPr>
                <w:rFonts w:ascii="Times New Roman" w:hAnsi="Times New Roman"/>
                <w:b/>
                <w:sz w:val="24"/>
                <w:szCs w:val="24"/>
              </w:rPr>
            </w:pPr>
          </w:p>
          <w:p w14:paraId="1D6AC84D" w14:textId="77777777" w:rsidR="00ED5531" w:rsidRDefault="00ED5531" w:rsidP="00B91E1F">
            <w:pPr>
              <w:spacing w:after="0" w:line="240" w:lineRule="auto"/>
              <w:jc w:val="both"/>
              <w:rPr>
                <w:rFonts w:ascii="Times New Roman" w:hAnsi="Times New Roman"/>
                <w:b/>
                <w:sz w:val="24"/>
                <w:szCs w:val="24"/>
              </w:rPr>
            </w:pPr>
          </w:p>
          <w:p w14:paraId="2493042C" w14:textId="77777777" w:rsidR="00ED5531" w:rsidRDefault="00ED5531" w:rsidP="00B91E1F">
            <w:pPr>
              <w:spacing w:after="0" w:line="240" w:lineRule="auto"/>
              <w:jc w:val="both"/>
              <w:rPr>
                <w:rFonts w:ascii="Times New Roman" w:hAnsi="Times New Roman"/>
                <w:b/>
                <w:sz w:val="24"/>
                <w:szCs w:val="24"/>
              </w:rPr>
            </w:pPr>
            <w:r w:rsidRPr="00FA2B88">
              <w:rPr>
                <w:rFonts w:ascii="Times New Roman" w:hAnsi="Times New Roman"/>
                <w:b/>
                <w:sz w:val="24"/>
                <w:szCs w:val="24"/>
              </w:rPr>
              <w:t xml:space="preserve">_____________________ </w:t>
            </w:r>
          </w:p>
          <w:p w14:paraId="3713C96D" w14:textId="77777777" w:rsidR="00ED5531" w:rsidRPr="00FA2B88" w:rsidRDefault="00ED5531" w:rsidP="00B91E1F">
            <w:pPr>
              <w:spacing w:after="0" w:line="240" w:lineRule="auto"/>
              <w:jc w:val="both"/>
              <w:rPr>
                <w:rFonts w:ascii="Times New Roman" w:hAnsi="Times New Roman"/>
                <w:sz w:val="24"/>
                <w:szCs w:val="24"/>
              </w:rPr>
            </w:pPr>
          </w:p>
        </w:tc>
      </w:tr>
    </w:tbl>
    <w:p w14:paraId="1A4F01FC" w14:textId="77777777" w:rsidR="00ED5531" w:rsidRPr="00874382" w:rsidRDefault="00ED5531" w:rsidP="00B91E1F">
      <w:pPr>
        <w:suppressAutoHyphens/>
        <w:spacing w:after="0" w:line="240" w:lineRule="auto"/>
        <w:ind w:firstLine="709"/>
        <w:jc w:val="both"/>
        <w:rPr>
          <w:rFonts w:ascii="Times New Roman" w:eastAsia="Times New Roman" w:hAnsi="Times New Roman"/>
          <w:sz w:val="24"/>
          <w:szCs w:val="24"/>
          <w:lang w:eastAsia="ar-SA"/>
        </w:rPr>
      </w:pPr>
    </w:p>
    <w:sectPr w:rsidR="00ED5531" w:rsidRPr="00874382" w:rsidSect="00E719D0">
      <w:headerReference w:type="default" r:id="rId15"/>
      <w:type w:val="continuous"/>
      <w:pgSz w:w="11906" w:h="16838"/>
      <w:pgMar w:top="677" w:right="850" w:bottom="851" w:left="1701" w:header="397" w:footer="708"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950E1FF" w16cex:dateUtc="2024-01-16T06:07:00Z"/>
  <w16cex:commentExtensible w16cex:durableId="2950E150" w16cex:dateUtc="2024-01-16T06:0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26B86C52" w16cid:durableId="2950E1FF"/>
  <w16cid:commentId w16cid:paraId="0C205EBC" w16cid:durableId="2950E150"/>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873BF47" w14:textId="77777777" w:rsidR="006A5456" w:rsidRDefault="006A5456" w:rsidP="00E12BB9">
      <w:pPr>
        <w:spacing w:after="0" w:line="240" w:lineRule="auto"/>
      </w:pPr>
      <w:r>
        <w:separator/>
      </w:r>
    </w:p>
  </w:endnote>
  <w:endnote w:type="continuationSeparator" w:id="0">
    <w:p w14:paraId="35286F28" w14:textId="77777777" w:rsidR="006A5456" w:rsidRDefault="006A5456" w:rsidP="00E12BB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36470EA" w14:textId="77777777" w:rsidR="006A5456" w:rsidRDefault="006A5456" w:rsidP="00E12BB9">
      <w:pPr>
        <w:spacing w:after="0" w:line="240" w:lineRule="auto"/>
      </w:pPr>
      <w:r>
        <w:separator/>
      </w:r>
    </w:p>
  </w:footnote>
  <w:footnote w:type="continuationSeparator" w:id="0">
    <w:p w14:paraId="2764B973" w14:textId="77777777" w:rsidR="006A5456" w:rsidRDefault="006A5456" w:rsidP="00E12BB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E30ABF" w14:textId="77777777" w:rsidR="00F36976" w:rsidRDefault="00F36976" w:rsidP="00E12BB9">
    <w:pPr>
      <w:pStyle w:val="a3"/>
      <w:tabs>
        <w:tab w:val="clear" w:pos="4677"/>
        <w:tab w:val="clear" w:pos="9355"/>
        <w:tab w:val="left" w:pos="1521"/>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none"/>
      <w:pStyle w:val="1"/>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multilevel"/>
    <w:tmpl w:val="00000002"/>
    <w:name w:val="WW8Num2"/>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0000003"/>
    <w:multiLevelType w:val="multilevel"/>
    <w:tmpl w:val="00000003"/>
    <w:name w:val="WW8Num3"/>
    <w:lvl w:ilvl="0">
      <w:start w:val="1"/>
      <w:numFmt w:val="bullet"/>
      <w:lvlText w:val=""/>
      <w:lvlJc w:val="left"/>
      <w:pPr>
        <w:tabs>
          <w:tab w:val="num" w:pos="720"/>
        </w:tabs>
        <w:ind w:left="720" w:hanging="360"/>
      </w:pPr>
      <w:rPr>
        <w:rFonts w:ascii="Symbol" w:hAnsi="Symbol" w:cs="Symbol"/>
        <w:b w:val="0"/>
        <w:i w:val="0"/>
        <w:color w:val="000000"/>
        <w:spacing w:val="-1"/>
        <w:sz w:val="22"/>
        <w:szCs w:val="22"/>
      </w:rPr>
    </w:lvl>
    <w:lvl w:ilvl="1">
      <w:start w:val="1"/>
      <w:numFmt w:val="bullet"/>
      <w:lvlText w:val=""/>
      <w:lvlJc w:val="left"/>
      <w:pPr>
        <w:tabs>
          <w:tab w:val="num" w:pos="1080"/>
        </w:tabs>
        <w:ind w:left="1080" w:hanging="360"/>
      </w:pPr>
      <w:rPr>
        <w:rFonts w:ascii="Symbol" w:hAnsi="Symbol" w:cs="Symbol"/>
        <w:b w:val="0"/>
        <w:i w:val="0"/>
        <w:color w:val="000000"/>
        <w:spacing w:val="-1"/>
        <w:sz w:val="22"/>
        <w:szCs w:val="22"/>
      </w:rPr>
    </w:lvl>
    <w:lvl w:ilvl="2">
      <w:start w:val="1"/>
      <w:numFmt w:val="bullet"/>
      <w:lvlText w:val=""/>
      <w:lvlJc w:val="left"/>
      <w:pPr>
        <w:tabs>
          <w:tab w:val="num" w:pos="1440"/>
        </w:tabs>
        <w:ind w:left="1440" w:hanging="360"/>
      </w:pPr>
      <w:rPr>
        <w:rFonts w:ascii="Symbol" w:hAnsi="Symbol" w:cs="Symbol"/>
        <w:b w:val="0"/>
        <w:i w:val="0"/>
        <w:color w:val="000000"/>
        <w:spacing w:val="-1"/>
        <w:sz w:val="22"/>
        <w:szCs w:val="22"/>
      </w:rPr>
    </w:lvl>
    <w:lvl w:ilvl="3">
      <w:start w:val="1"/>
      <w:numFmt w:val="bullet"/>
      <w:lvlText w:val=""/>
      <w:lvlJc w:val="left"/>
      <w:pPr>
        <w:tabs>
          <w:tab w:val="num" w:pos="1800"/>
        </w:tabs>
        <w:ind w:left="1800" w:hanging="360"/>
      </w:pPr>
      <w:rPr>
        <w:rFonts w:ascii="Symbol" w:hAnsi="Symbol" w:cs="Symbol"/>
        <w:b w:val="0"/>
        <w:i w:val="0"/>
        <w:color w:val="000000"/>
        <w:spacing w:val="-1"/>
        <w:sz w:val="22"/>
        <w:szCs w:val="22"/>
      </w:rPr>
    </w:lvl>
    <w:lvl w:ilvl="4">
      <w:start w:val="1"/>
      <w:numFmt w:val="bullet"/>
      <w:lvlText w:val=""/>
      <w:lvlJc w:val="left"/>
      <w:pPr>
        <w:tabs>
          <w:tab w:val="num" w:pos="2160"/>
        </w:tabs>
        <w:ind w:left="2160" w:hanging="360"/>
      </w:pPr>
      <w:rPr>
        <w:rFonts w:ascii="Symbol" w:hAnsi="Symbol" w:cs="Symbol"/>
        <w:b w:val="0"/>
        <w:i w:val="0"/>
        <w:color w:val="000000"/>
        <w:spacing w:val="-1"/>
        <w:sz w:val="22"/>
        <w:szCs w:val="22"/>
      </w:rPr>
    </w:lvl>
    <w:lvl w:ilvl="5">
      <w:start w:val="1"/>
      <w:numFmt w:val="bullet"/>
      <w:lvlText w:val=""/>
      <w:lvlJc w:val="left"/>
      <w:pPr>
        <w:tabs>
          <w:tab w:val="num" w:pos="2520"/>
        </w:tabs>
        <w:ind w:left="2520" w:hanging="360"/>
      </w:pPr>
      <w:rPr>
        <w:rFonts w:ascii="Symbol" w:hAnsi="Symbol" w:cs="Symbol"/>
        <w:b w:val="0"/>
        <w:i w:val="0"/>
        <w:color w:val="000000"/>
        <w:spacing w:val="-1"/>
        <w:sz w:val="22"/>
        <w:szCs w:val="22"/>
      </w:rPr>
    </w:lvl>
    <w:lvl w:ilvl="6">
      <w:start w:val="1"/>
      <w:numFmt w:val="bullet"/>
      <w:lvlText w:val=""/>
      <w:lvlJc w:val="left"/>
      <w:pPr>
        <w:tabs>
          <w:tab w:val="num" w:pos="2880"/>
        </w:tabs>
        <w:ind w:left="2880" w:hanging="360"/>
      </w:pPr>
      <w:rPr>
        <w:rFonts w:ascii="Symbol" w:hAnsi="Symbol" w:cs="Symbol"/>
        <w:b w:val="0"/>
        <w:i w:val="0"/>
        <w:color w:val="000000"/>
        <w:spacing w:val="-1"/>
        <w:sz w:val="22"/>
        <w:szCs w:val="22"/>
      </w:rPr>
    </w:lvl>
    <w:lvl w:ilvl="7">
      <w:start w:val="1"/>
      <w:numFmt w:val="bullet"/>
      <w:lvlText w:val=""/>
      <w:lvlJc w:val="left"/>
      <w:pPr>
        <w:tabs>
          <w:tab w:val="num" w:pos="3240"/>
        </w:tabs>
        <w:ind w:left="3240" w:hanging="360"/>
      </w:pPr>
      <w:rPr>
        <w:rFonts w:ascii="Symbol" w:hAnsi="Symbol" w:cs="Symbol"/>
        <w:b w:val="0"/>
        <w:i w:val="0"/>
        <w:color w:val="000000"/>
        <w:spacing w:val="-1"/>
        <w:sz w:val="22"/>
        <w:szCs w:val="22"/>
      </w:rPr>
    </w:lvl>
    <w:lvl w:ilvl="8">
      <w:start w:val="1"/>
      <w:numFmt w:val="bullet"/>
      <w:lvlText w:val=""/>
      <w:lvlJc w:val="left"/>
      <w:pPr>
        <w:tabs>
          <w:tab w:val="num" w:pos="3600"/>
        </w:tabs>
        <w:ind w:left="3600" w:hanging="360"/>
      </w:pPr>
      <w:rPr>
        <w:rFonts w:ascii="Symbol" w:hAnsi="Symbol" w:cs="Symbol"/>
        <w:b w:val="0"/>
        <w:i w:val="0"/>
        <w:color w:val="000000"/>
        <w:spacing w:val="-1"/>
        <w:sz w:val="22"/>
        <w:szCs w:val="22"/>
      </w:rPr>
    </w:lvl>
  </w:abstractNum>
  <w:abstractNum w:abstractNumId="3" w15:restartNumberingAfterBreak="0">
    <w:nsid w:val="08874F4A"/>
    <w:multiLevelType w:val="multilevel"/>
    <w:tmpl w:val="24180950"/>
    <w:lvl w:ilvl="0">
      <w:start w:val="3"/>
      <w:numFmt w:val="decimal"/>
      <w:lvlText w:val="%1"/>
      <w:lvlJc w:val="left"/>
      <w:pPr>
        <w:ind w:left="360" w:hanging="360"/>
      </w:pPr>
      <w:rPr>
        <w:rFonts w:hint="default"/>
      </w:rPr>
    </w:lvl>
    <w:lvl w:ilvl="1">
      <w:start w:val="1"/>
      <w:numFmt w:val="decimal"/>
      <w:lvlText w:val="%1.%2"/>
      <w:lvlJc w:val="left"/>
      <w:pPr>
        <w:ind w:left="4046"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9CC794D"/>
    <w:multiLevelType w:val="multilevel"/>
    <w:tmpl w:val="A1CA5A44"/>
    <w:lvl w:ilvl="0">
      <w:start w:val="11"/>
      <w:numFmt w:val="decimal"/>
      <w:lvlText w:val="%1"/>
      <w:lvlJc w:val="left"/>
      <w:pPr>
        <w:ind w:left="420" w:hanging="420"/>
      </w:pPr>
      <w:rPr>
        <w:rFonts w:hint="default"/>
      </w:rPr>
    </w:lvl>
    <w:lvl w:ilvl="1">
      <w:start w:val="1"/>
      <w:numFmt w:val="decimal"/>
      <w:lvlText w:val="%1.%2"/>
      <w:lvlJc w:val="left"/>
      <w:pPr>
        <w:ind w:left="780" w:hanging="4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0AF04028"/>
    <w:multiLevelType w:val="multilevel"/>
    <w:tmpl w:val="16484AB2"/>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3B835F3"/>
    <w:multiLevelType w:val="hybridMultilevel"/>
    <w:tmpl w:val="C0F62EA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7A07C8C"/>
    <w:multiLevelType w:val="hybridMultilevel"/>
    <w:tmpl w:val="C224654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 w15:restartNumberingAfterBreak="0">
    <w:nsid w:val="17C92204"/>
    <w:multiLevelType w:val="hybridMultilevel"/>
    <w:tmpl w:val="884AE554"/>
    <w:lvl w:ilvl="0" w:tplc="E7820CF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 w15:restartNumberingAfterBreak="0">
    <w:nsid w:val="206D3FDD"/>
    <w:multiLevelType w:val="hybridMultilevel"/>
    <w:tmpl w:val="98C08196"/>
    <w:lvl w:ilvl="0" w:tplc="BCB88910">
      <w:start w:val="9"/>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 w15:restartNumberingAfterBreak="0">
    <w:nsid w:val="26D579F9"/>
    <w:multiLevelType w:val="hybridMultilevel"/>
    <w:tmpl w:val="A90E289E"/>
    <w:lvl w:ilvl="0" w:tplc="D7904844">
      <w:start w:val="1"/>
      <w:numFmt w:val="decimal"/>
      <w:lvlText w:val="%1."/>
      <w:lvlJc w:val="left"/>
      <w:pPr>
        <w:ind w:left="927" w:hanging="360"/>
      </w:pPr>
      <w:rPr>
        <w:rFonts w:hint="default"/>
      </w:r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15:restartNumberingAfterBreak="0">
    <w:nsid w:val="284D5151"/>
    <w:multiLevelType w:val="hybridMultilevel"/>
    <w:tmpl w:val="14789CC8"/>
    <w:lvl w:ilvl="0" w:tplc="B178F4A6">
      <w:start w:val="1"/>
      <w:numFmt w:val="decimal"/>
      <w:lvlText w:val="%1."/>
      <w:lvlJc w:val="left"/>
      <w:pPr>
        <w:ind w:left="927" w:hanging="360"/>
      </w:pPr>
      <w:rPr>
        <w:rFonts w:hint="default"/>
        <w:b/>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 w15:restartNumberingAfterBreak="0">
    <w:nsid w:val="2A204825"/>
    <w:multiLevelType w:val="multilevel"/>
    <w:tmpl w:val="D4681C6E"/>
    <w:lvl w:ilvl="0">
      <w:start w:val="1"/>
      <w:numFmt w:val="bullet"/>
      <w:lvlText w:val=""/>
      <w:lvlJc w:val="left"/>
      <w:pPr>
        <w:ind w:left="360" w:hanging="360"/>
      </w:pPr>
      <w:rPr>
        <w:rFonts w:ascii="Symbol" w:hAnsi="Symbol"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2AC51506"/>
    <w:multiLevelType w:val="hybridMultilevel"/>
    <w:tmpl w:val="A3965A40"/>
    <w:lvl w:ilvl="0" w:tplc="04190001">
      <w:start w:val="1"/>
      <w:numFmt w:val="bullet"/>
      <w:lvlText w:val=""/>
      <w:lvlJc w:val="left"/>
      <w:pPr>
        <w:ind w:left="1647" w:hanging="360"/>
      </w:pPr>
      <w:rPr>
        <w:rFonts w:ascii="Symbol" w:hAnsi="Symbol" w:hint="default"/>
      </w:rPr>
    </w:lvl>
    <w:lvl w:ilvl="1" w:tplc="04190003" w:tentative="1">
      <w:start w:val="1"/>
      <w:numFmt w:val="bullet"/>
      <w:lvlText w:val="o"/>
      <w:lvlJc w:val="left"/>
      <w:pPr>
        <w:ind w:left="2367" w:hanging="360"/>
      </w:pPr>
      <w:rPr>
        <w:rFonts w:ascii="Courier New" w:hAnsi="Courier New" w:cs="Courier New" w:hint="default"/>
      </w:rPr>
    </w:lvl>
    <w:lvl w:ilvl="2" w:tplc="04190005" w:tentative="1">
      <w:start w:val="1"/>
      <w:numFmt w:val="bullet"/>
      <w:lvlText w:val=""/>
      <w:lvlJc w:val="left"/>
      <w:pPr>
        <w:ind w:left="3087" w:hanging="360"/>
      </w:pPr>
      <w:rPr>
        <w:rFonts w:ascii="Wingdings" w:hAnsi="Wingdings" w:hint="default"/>
      </w:rPr>
    </w:lvl>
    <w:lvl w:ilvl="3" w:tplc="04190001" w:tentative="1">
      <w:start w:val="1"/>
      <w:numFmt w:val="bullet"/>
      <w:lvlText w:val=""/>
      <w:lvlJc w:val="left"/>
      <w:pPr>
        <w:ind w:left="3807" w:hanging="360"/>
      </w:pPr>
      <w:rPr>
        <w:rFonts w:ascii="Symbol" w:hAnsi="Symbol" w:hint="default"/>
      </w:rPr>
    </w:lvl>
    <w:lvl w:ilvl="4" w:tplc="04190003" w:tentative="1">
      <w:start w:val="1"/>
      <w:numFmt w:val="bullet"/>
      <w:lvlText w:val="o"/>
      <w:lvlJc w:val="left"/>
      <w:pPr>
        <w:ind w:left="4527" w:hanging="360"/>
      </w:pPr>
      <w:rPr>
        <w:rFonts w:ascii="Courier New" w:hAnsi="Courier New" w:cs="Courier New" w:hint="default"/>
      </w:rPr>
    </w:lvl>
    <w:lvl w:ilvl="5" w:tplc="04190005" w:tentative="1">
      <w:start w:val="1"/>
      <w:numFmt w:val="bullet"/>
      <w:lvlText w:val=""/>
      <w:lvlJc w:val="left"/>
      <w:pPr>
        <w:ind w:left="5247" w:hanging="360"/>
      </w:pPr>
      <w:rPr>
        <w:rFonts w:ascii="Wingdings" w:hAnsi="Wingdings" w:hint="default"/>
      </w:rPr>
    </w:lvl>
    <w:lvl w:ilvl="6" w:tplc="04190001" w:tentative="1">
      <w:start w:val="1"/>
      <w:numFmt w:val="bullet"/>
      <w:lvlText w:val=""/>
      <w:lvlJc w:val="left"/>
      <w:pPr>
        <w:ind w:left="5967" w:hanging="360"/>
      </w:pPr>
      <w:rPr>
        <w:rFonts w:ascii="Symbol" w:hAnsi="Symbol" w:hint="default"/>
      </w:rPr>
    </w:lvl>
    <w:lvl w:ilvl="7" w:tplc="04190003" w:tentative="1">
      <w:start w:val="1"/>
      <w:numFmt w:val="bullet"/>
      <w:lvlText w:val="o"/>
      <w:lvlJc w:val="left"/>
      <w:pPr>
        <w:ind w:left="6687" w:hanging="360"/>
      </w:pPr>
      <w:rPr>
        <w:rFonts w:ascii="Courier New" w:hAnsi="Courier New" w:cs="Courier New" w:hint="default"/>
      </w:rPr>
    </w:lvl>
    <w:lvl w:ilvl="8" w:tplc="04190005" w:tentative="1">
      <w:start w:val="1"/>
      <w:numFmt w:val="bullet"/>
      <w:lvlText w:val=""/>
      <w:lvlJc w:val="left"/>
      <w:pPr>
        <w:ind w:left="7407" w:hanging="360"/>
      </w:pPr>
      <w:rPr>
        <w:rFonts w:ascii="Wingdings" w:hAnsi="Wingdings" w:hint="default"/>
      </w:rPr>
    </w:lvl>
  </w:abstractNum>
  <w:abstractNum w:abstractNumId="14" w15:restartNumberingAfterBreak="0">
    <w:nsid w:val="2CE45E8A"/>
    <w:multiLevelType w:val="multilevel"/>
    <w:tmpl w:val="380CAFB8"/>
    <w:lvl w:ilvl="0">
      <w:start w:val="4"/>
      <w:numFmt w:val="decimal"/>
      <w:lvlText w:val="%1"/>
      <w:lvlJc w:val="left"/>
      <w:pPr>
        <w:ind w:left="360" w:hanging="360"/>
      </w:pPr>
      <w:rPr>
        <w:rFonts w:hint="default"/>
      </w:rPr>
    </w:lvl>
    <w:lvl w:ilvl="1">
      <w:start w:val="1"/>
      <w:numFmt w:val="decimal"/>
      <w:lvlText w:val="%1.%2"/>
      <w:lvlJc w:val="left"/>
      <w:pPr>
        <w:ind w:left="502" w:hanging="3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576" w:hanging="1440"/>
      </w:pPr>
      <w:rPr>
        <w:rFonts w:hint="default"/>
      </w:rPr>
    </w:lvl>
  </w:abstractNum>
  <w:abstractNum w:abstractNumId="15" w15:restartNumberingAfterBreak="0">
    <w:nsid w:val="2E425025"/>
    <w:multiLevelType w:val="multilevel"/>
    <w:tmpl w:val="7ED65446"/>
    <w:lvl w:ilvl="0">
      <w:start w:val="1"/>
      <w:numFmt w:val="decimal"/>
      <w:lvlText w:val="%1."/>
      <w:lvlJc w:val="left"/>
      <w:pPr>
        <w:ind w:left="927" w:hanging="360"/>
      </w:pPr>
      <w:rPr>
        <w:rFonts w:hint="default"/>
      </w:rPr>
    </w:lvl>
    <w:lvl w:ilvl="1">
      <w:start w:val="3"/>
      <w:numFmt w:val="decimal"/>
      <w:isLgl/>
      <w:lvlText w:val="%1.%2."/>
      <w:lvlJc w:val="left"/>
      <w:pPr>
        <w:ind w:left="1617" w:hanging="1050"/>
      </w:pPr>
      <w:rPr>
        <w:rFonts w:hint="default"/>
      </w:rPr>
    </w:lvl>
    <w:lvl w:ilvl="2">
      <w:start w:val="1"/>
      <w:numFmt w:val="decimal"/>
      <w:isLgl/>
      <w:lvlText w:val="%1.%2.%3."/>
      <w:lvlJc w:val="left"/>
      <w:pPr>
        <w:ind w:left="1617" w:hanging="1050"/>
      </w:pPr>
      <w:rPr>
        <w:rFonts w:hint="default"/>
      </w:rPr>
    </w:lvl>
    <w:lvl w:ilvl="3">
      <w:start w:val="1"/>
      <w:numFmt w:val="decimal"/>
      <w:isLgl/>
      <w:lvlText w:val="%1.%2.%3.%4."/>
      <w:lvlJc w:val="left"/>
      <w:pPr>
        <w:ind w:left="1617" w:hanging="105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16" w15:restartNumberingAfterBreak="0">
    <w:nsid w:val="2FB90E9F"/>
    <w:multiLevelType w:val="hybridMultilevel"/>
    <w:tmpl w:val="2A9C005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7" w15:restartNumberingAfterBreak="0">
    <w:nsid w:val="3038031A"/>
    <w:multiLevelType w:val="multilevel"/>
    <w:tmpl w:val="7ED65446"/>
    <w:lvl w:ilvl="0">
      <w:start w:val="1"/>
      <w:numFmt w:val="decimal"/>
      <w:lvlText w:val="%1."/>
      <w:lvlJc w:val="left"/>
      <w:pPr>
        <w:ind w:left="927" w:hanging="360"/>
      </w:pPr>
      <w:rPr>
        <w:rFonts w:hint="default"/>
      </w:rPr>
    </w:lvl>
    <w:lvl w:ilvl="1">
      <w:start w:val="3"/>
      <w:numFmt w:val="decimal"/>
      <w:isLgl/>
      <w:lvlText w:val="%1.%2."/>
      <w:lvlJc w:val="left"/>
      <w:pPr>
        <w:ind w:left="1617" w:hanging="1050"/>
      </w:pPr>
      <w:rPr>
        <w:rFonts w:hint="default"/>
      </w:rPr>
    </w:lvl>
    <w:lvl w:ilvl="2">
      <w:start w:val="1"/>
      <w:numFmt w:val="decimal"/>
      <w:isLgl/>
      <w:lvlText w:val="%1.%2.%3."/>
      <w:lvlJc w:val="left"/>
      <w:pPr>
        <w:ind w:left="1617" w:hanging="1050"/>
      </w:pPr>
      <w:rPr>
        <w:rFonts w:hint="default"/>
      </w:rPr>
    </w:lvl>
    <w:lvl w:ilvl="3">
      <w:start w:val="1"/>
      <w:numFmt w:val="decimal"/>
      <w:isLgl/>
      <w:lvlText w:val="%1.%2.%3.%4."/>
      <w:lvlJc w:val="left"/>
      <w:pPr>
        <w:ind w:left="1617" w:hanging="105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18" w15:restartNumberingAfterBreak="0">
    <w:nsid w:val="32076A2C"/>
    <w:multiLevelType w:val="hybridMultilevel"/>
    <w:tmpl w:val="DB40BAA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369063DD"/>
    <w:multiLevelType w:val="hybridMultilevel"/>
    <w:tmpl w:val="4C9C6940"/>
    <w:lvl w:ilvl="0" w:tplc="46D244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15:restartNumberingAfterBreak="0">
    <w:nsid w:val="3D9E224B"/>
    <w:multiLevelType w:val="multilevel"/>
    <w:tmpl w:val="00786C4C"/>
    <w:lvl w:ilvl="0">
      <w:start w:val="4"/>
      <w:numFmt w:val="decimal"/>
      <w:lvlText w:val="%1"/>
      <w:lvlJc w:val="left"/>
      <w:pPr>
        <w:ind w:left="375" w:hanging="375"/>
      </w:pPr>
      <w:rPr>
        <w:rFonts w:hint="default"/>
      </w:rPr>
    </w:lvl>
    <w:lvl w:ilvl="1">
      <w:start w:val="1"/>
      <w:numFmt w:val="decimal"/>
      <w:lvlText w:val="%1.%2"/>
      <w:lvlJc w:val="left"/>
      <w:pPr>
        <w:ind w:left="517" w:hanging="375"/>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3296" w:hanging="2160"/>
      </w:pPr>
      <w:rPr>
        <w:rFonts w:hint="default"/>
      </w:rPr>
    </w:lvl>
  </w:abstractNum>
  <w:abstractNum w:abstractNumId="21" w15:restartNumberingAfterBreak="0">
    <w:nsid w:val="3E96414E"/>
    <w:multiLevelType w:val="multilevel"/>
    <w:tmpl w:val="70608D34"/>
    <w:lvl w:ilvl="0">
      <w:start w:val="2"/>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2574" w:hanging="720"/>
      </w:pPr>
      <w:rPr>
        <w:rFonts w:hint="default"/>
      </w:rPr>
    </w:lvl>
    <w:lvl w:ilvl="3">
      <w:start w:val="1"/>
      <w:numFmt w:val="decimal"/>
      <w:lvlText w:val="%1.%2.%3.%4"/>
      <w:lvlJc w:val="left"/>
      <w:pPr>
        <w:ind w:left="3501" w:hanging="720"/>
      </w:pPr>
      <w:rPr>
        <w:rFonts w:hint="default"/>
      </w:rPr>
    </w:lvl>
    <w:lvl w:ilvl="4">
      <w:start w:val="1"/>
      <w:numFmt w:val="decimal"/>
      <w:lvlText w:val="%1.%2.%3.%4.%5"/>
      <w:lvlJc w:val="left"/>
      <w:pPr>
        <w:ind w:left="4788" w:hanging="1080"/>
      </w:pPr>
      <w:rPr>
        <w:rFonts w:hint="default"/>
      </w:rPr>
    </w:lvl>
    <w:lvl w:ilvl="5">
      <w:start w:val="1"/>
      <w:numFmt w:val="decimal"/>
      <w:lvlText w:val="%1.%2.%3.%4.%5.%6"/>
      <w:lvlJc w:val="left"/>
      <w:pPr>
        <w:ind w:left="5715" w:hanging="1080"/>
      </w:pPr>
      <w:rPr>
        <w:rFonts w:hint="default"/>
      </w:rPr>
    </w:lvl>
    <w:lvl w:ilvl="6">
      <w:start w:val="1"/>
      <w:numFmt w:val="decimal"/>
      <w:lvlText w:val="%1.%2.%3.%4.%5.%6.%7"/>
      <w:lvlJc w:val="left"/>
      <w:pPr>
        <w:ind w:left="7002" w:hanging="1440"/>
      </w:pPr>
      <w:rPr>
        <w:rFonts w:hint="default"/>
      </w:rPr>
    </w:lvl>
    <w:lvl w:ilvl="7">
      <w:start w:val="1"/>
      <w:numFmt w:val="decimal"/>
      <w:lvlText w:val="%1.%2.%3.%4.%5.%6.%7.%8"/>
      <w:lvlJc w:val="left"/>
      <w:pPr>
        <w:ind w:left="7929" w:hanging="1440"/>
      </w:pPr>
      <w:rPr>
        <w:rFonts w:hint="default"/>
      </w:rPr>
    </w:lvl>
    <w:lvl w:ilvl="8">
      <w:start w:val="1"/>
      <w:numFmt w:val="decimal"/>
      <w:lvlText w:val="%1.%2.%3.%4.%5.%6.%7.%8.%9"/>
      <w:lvlJc w:val="left"/>
      <w:pPr>
        <w:ind w:left="9216" w:hanging="1800"/>
      </w:pPr>
      <w:rPr>
        <w:rFonts w:hint="default"/>
      </w:rPr>
    </w:lvl>
  </w:abstractNum>
  <w:abstractNum w:abstractNumId="22" w15:restartNumberingAfterBreak="0">
    <w:nsid w:val="44F00029"/>
    <w:multiLevelType w:val="hybridMultilevel"/>
    <w:tmpl w:val="610EBF30"/>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811098A"/>
    <w:multiLevelType w:val="multilevel"/>
    <w:tmpl w:val="14EABE48"/>
    <w:lvl w:ilvl="0">
      <w:start w:val="1"/>
      <w:numFmt w:val="decimal"/>
      <w:lvlText w:val="%1."/>
      <w:lvlJc w:val="left"/>
      <w:pPr>
        <w:ind w:left="720" w:hanging="360"/>
      </w:pPr>
      <w:rPr>
        <w:rFonts w:hint="default"/>
      </w:rPr>
    </w:lvl>
    <w:lvl w:ilvl="1">
      <w:start w:val="1"/>
      <w:numFmt w:val="decimal"/>
      <w:isLgl/>
      <w:lvlText w:val="%1.%2."/>
      <w:lvlJc w:val="left"/>
      <w:pPr>
        <w:ind w:left="502"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24" w15:restartNumberingAfterBreak="0">
    <w:nsid w:val="509C2423"/>
    <w:multiLevelType w:val="multilevel"/>
    <w:tmpl w:val="08C4AD36"/>
    <w:lvl w:ilvl="0">
      <w:start w:val="1"/>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5" w15:restartNumberingAfterBreak="0">
    <w:nsid w:val="59097C9B"/>
    <w:multiLevelType w:val="hybridMultilevel"/>
    <w:tmpl w:val="3942FD62"/>
    <w:lvl w:ilvl="0" w:tplc="04190001">
      <w:start w:val="1"/>
      <w:numFmt w:val="bullet"/>
      <w:lvlText w:val=""/>
      <w:lvlJc w:val="left"/>
      <w:pPr>
        <w:ind w:left="1647" w:hanging="360"/>
      </w:pPr>
      <w:rPr>
        <w:rFonts w:ascii="Symbol" w:hAnsi="Symbol" w:hint="default"/>
      </w:rPr>
    </w:lvl>
    <w:lvl w:ilvl="1" w:tplc="04190003" w:tentative="1">
      <w:start w:val="1"/>
      <w:numFmt w:val="bullet"/>
      <w:lvlText w:val="o"/>
      <w:lvlJc w:val="left"/>
      <w:pPr>
        <w:ind w:left="2367" w:hanging="360"/>
      </w:pPr>
      <w:rPr>
        <w:rFonts w:ascii="Courier New" w:hAnsi="Courier New" w:cs="Courier New" w:hint="default"/>
      </w:rPr>
    </w:lvl>
    <w:lvl w:ilvl="2" w:tplc="04190005" w:tentative="1">
      <w:start w:val="1"/>
      <w:numFmt w:val="bullet"/>
      <w:lvlText w:val=""/>
      <w:lvlJc w:val="left"/>
      <w:pPr>
        <w:ind w:left="3087" w:hanging="360"/>
      </w:pPr>
      <w:rPr>
        <w:rFonts w:ascii="Wingdings" w:hAnsi="Wingdings" w:hint="default"/>
      </w:rPr>
    </w:lvl>
    <w:lvl w:ilvl="3" w:tplc="04190001" w:tentative="1">
      <w:start w:val="1"/>
      <w:numFmt w:val="bullet"/>
      <w:lvlText w:val=""/>
      <w:lvlJc w:val="left"/>
      <w:pPr>
        <w:ind w:left="3807" w:hanging="360"/>
      </w:pPr>
      <w:rPr>
        <w:rFonts w:ascii="Symbol" w:hAnsi="Symbol" w:hint="default"/>
      </w:rPr>
    </w:lvl>
    <w:lvl w:ilvl="4" w:tplc="04190003" w:tentative="1">
      <w:start w:val="1"/>
      <w:numFmt w:val="bullet"/>
      <w:lvlText w:val="o"/>
      <w:lvlJc w:val="left"/>
      <w:pPr>
        <w:ind w:left="4527" w:hanging="360"/>
      </w:pPr>
      <w:rPr>
        <w:rFonts w:ascii="Courier New" w:hAnsi="Courier New" w:cs="Courier New" w:hint="default"/>
      </w:rPr>
    </w:lvl>
    <w:lvl w:ilvl="5" w:tplc="04190005" w:tentative="1">
      <w:start w:val="1"/>
      <w:numFmt w:val="bullet"/>
      <w:lvlText w:val=""/>
      <w:lvlJc w:val="left"/>
      <w:pPr>
        <w:ind w:left="5247" w:hanging="360"/>
      </w:pPr>
      <w:rPr>
        <w:rFonts w:ascii="Wingdings" w:hAnsi="Wingdings" w:hint="default"/>
      </w:rPr>
    </w:lvl>
    <w:lvl w:ilvl="6" w:tplc="04190001" w:tentative="1">
      <w:start w:val="1"/>
      <w:numFmt w:val="bullet"/>
      <w:lvlText w:val=""/>
      <w:lvlJc w:val="left"/>
      <w:pPr>
        <w:ind w:left="5967" w:hanging="360"/>
      </w:pPr>
      <w:rPr>
        <w:rFonts w:ascii="Symbol" w:hAnsi="Symbol" w:hint="default"/>
      </w:rPr>
    </w:lvl>
    <w:lvl w:ilvl="7" w:tplc="04190003" w:tentative="1">
      <w:start w:val="1"/>
      <w:numFmt w:val="bullet"/>
      <w:lvlText w:val="o"/>
      <w:lvlJc w:val="left"/>
      <w:pPr>
        <w:ind w:left="6687" w:hanging="360"/>
      </w:pPr>
      <w:rPr>
        <w:rFonts w:ascii="Courier New" w:hAnsi="Courier New" w:cs="Courier New" w:hint="default"/>
      </w:rPr>
    </w:lvl>
    <w:lvl w:ilvl="8" w:tplc="04190005" w:tentative="1">
      <w:start w:val="1"/>
      <w:numFmt w:val="bullet"/>
      <w:lvlText w:val=""/>
      <w:lvlJc w:val="left"/>
      <w:pPr>
        <w:ind w:left="7407" w:hanging="360"/>
      </w:pPr>
      <w:rPr>
        <w:rFonts w:ascii="Wingdings" w:hAnsi="Wingdings" w:hint="default"/>
      </w:rPr>
    </w:lvl>
  </w:abstractNum>
  <w:abstractNum w:abstractNumId="26" w15:restartNumberingAfterBreak="0">
    <w:nsid w:val="5C7D69A8"/>
    <w:multiLevelType w:val="multilevel"/>
    <w:tmpl w:val="D2D6D3BE"/>
    <w:lvl w:ilvl="0">
      <w:start w:val="3"/>
      <w:numFmt w:val="decimal"/>
      <w:lvlText w:val="%1."/>
      <w:lvlJc w:val="left"/>
      <w:pPr>
        <w:ind w:left="927" w:hanging="360"/>
      </w:pPr>
      <w:rPr>
        <w:rFonts w:hint="default"/>
      </w:rPr>
    </w:lvl>
    <w:lvl w:ilvl="1">
      <w:start w:val="6"/>
      <w:numFmt w:val="decimal"/>
      <w:isLgl/>
      <w:lvlText w:val="%1.%2."/>
      <w:lvlJc w:val="left"/>
      <w:pPr>
        <w:ind w:left="1062" w:hanging="495"/>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27" w15:restartNumberingAfterBreak="0">
    <w:nsid w:val="5CE16130"/>
    <w:multiLevelType w:val="hybridMultilevel"/>
    <w:tmpl w:val="31FCE378"/>
    <w:lvl w:ilvl="0" w:tplc="EEFA762A">
      <w:start w:val="1"/>
      <w:numFmt w:val="decimal"/>
      <w:lvlText w:val="%1."/>
      <w:lvlJc w:val="left"/>
      <w:pPr>
        <w:tabs>
          <w:tab w:val="num" w:pos="660"/>
        </w:tabs>
        <w:ind w:left="660" w:hanging="360"/>
      </w:pPr>
      <w:rPr>
        <w:rFonts w:hint="default"/>
        <w:b w:val="0"/>
      </w:rPr>
    </w:lvl>
    <w:lvl w:ilvl="1" w:tplc="04190019" w:tentative="1">
      <w:start w:val="1"/>
      <w:numFmt w:val="lowerLetter"/>
      <w:lvlText w:val="%2."/>
      <w:lvlJc w:val="left"/>
      <w:pPr>
        <w:tabs>
          <w:tab w:val="num" w:pos="1380"/>
        </w:tabs>
        <w:ind w:left="1380" w:hanging="360"/>
      </w:pPr>
    </w:lvl>
    <w:lvl w:ilvl="2" w:tplc="0419001B" w:tentative="1">
      <w:start w:val="1"/>
      <w:numFmt w:val="lowerRoman"/>
      <w:lvlText w:val="%3."/>
      <w:lvlJc w:val="right"/>
      <w:pPr>
        <w:tabs>
          <w:tab w:val="num" w:pos="2100"/>
        </w:tabs>
        <w:ind w:left="2100" w:hanging="180"/>
      </w:pPr>
    </w:lvl>
    <w:lvl w:ilvl="3" w:tplc="0419000F" w:tentative="1">
      <w:start w:val="1"/>
      <w:numFmt w:val="decimal"/>
      <w:lvlText w:val="%4."/>
      <w:lvlJc w:val="left"/>
      <w:pPr>
        <w:tabs>
          <w:tab w:val="num" w:pos="2820"/>
        </w:tabs>
        <w:ind w:left="2820" w:hanging="360"/>
      </w:pPr>
    </w:lvl>
    <w:lvl w:ilvl="4" w:tplc="04190019" w:tentative="1">
      <w:start w:val="1"/>
      <w:numFmt w:val="lowerLetter"/>
      <w:lvlText w:val="%5."/>
      <w:lvlJc w:val="left"/>
      <w:pPr>
        <w:tabs>
          <w:tab w:val="num" w:pos="3540"/>
        </w:tabs>
        <w:ind w:left="3540" w:hanging="360"/>
      </w:pPr>
    </w:lvl>
    <w:lvl w:ilvl="5" w:tplc="0419001B" w:tentative="1">
      <w:start w:val="1"/>
      <w:numFmt w:val="lowerRoman"/>
      <w:lvlText w:val="%6."/>
      <w:lvlJc w:val="right"/>
      <w:pPr>
        <w:tabs>
          <w:tab w:val="num" w:pos="4260"/>
        </w:tabs>
        <w:ind w:left="4260" w:hanging="180"/>
      </w:pPr>
    </w:lvl>
    <w:lvl w:ilvl="6" w:tplc="0419000F" w:tentative="1">
      <w:start w:val="1"/>
      <w:numFmt w:val="decimal"/>
      <w:lvlText w:val="%7."/>
      <w:lvlJc w:val="left"/>
      <w:pPr>
        <w:tabs>
          <w:tab w:val="num" w:pos="4980"/>
        </w:tabs>
        <w:ind w:left="4980" w:hanging="360"/>
      </w:pPr>
    </w:lvl>
    <w:lvl w:ilvl="7" w:tplc="04190019" w:tentative="1">
      <w:start w:val="1"/>
      <w:numFmt w:val="lowerLetter"/>
      <w:lvlText w:val="%8."/>
      <w:lvlJc w:val="left"/>
      <w:pPr>
        <w:tabs>
          <w:tab w:val="num" w:pos="5700"/>
        </w:tabs>
        <w:ind w:left="5700" w:hanging="360"/>
      </w:pPr>
    </w:lvl>
    <w:lvl w:ilvl="8" w:tplc="0419001B" w:tentative="1">
      <w:start w:val="1"/>
      <w:numFmt w:val="lowerRoman"/>
      <w:lvlText w:val="%9."/>
      <w:lvlJc w:val="right"/>
      <w:pPr>
        <w:tabs>
          <w:tab w:val="num" w:pos="6420"/>
        </w:tabs>
        <w:ind w:left="6420" w:hanging="180"/>
      </w:pPr>
    </w:lvl>
  </w:abstractNum>
  <w:abstractNum w:abstractNumId="28" w15:restartNumberingAfterBreak="0">
    <w:nsid w:val="5D751B84"/>
    <w:multiLevelType w:val="hybridMultilevel"/>
    <w:tmpl w:val="137E0FBC"/>
    <w:lvl w:ilvl="0" w:tplc="5402614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9" w15:restartNumberingAfterBreak="0">
    <w:nsid w:val="5D915D00"/>
    <w:multiLevelType w:val="hybridMultilevel"/>
    <w:tmpl w:val="35AA4370"/>
    <w:lvl w:ilvl="0" w:tplc="A2E48346">
      <w:numFmt w:val="bullet"/>
      <w:lvlText w:val="-"/>
      <w:lvlJc w:val="left"/>
      <w:pPr>
        <w:ind w:left="786" w:hanging="360"/>
      </w:pPr>
      <w:rPr>
        <w:rFonts w:ascii="Times New Roman" w:eastAsia="Calibri" w:hAnsi="Times New Roman" w:cs="Times New Roman"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30" w15:restartNumberingAfterBreak="0">
    <w:nsid w:val="60B83BAD"/>
    <w:multiLevelType w:val="hybridMultilevel"/>
    <w:tmpl w:val="5574DDDE"/>
    <w:lvl w:ilvl="0" w:tplc="FFFFFFFF">
      <w:start w:val="1"/>
      <w:numFmt w:val="bullet"/>
      <w:pStyle w:val="2"/>
      <w:lvlText w:val=""/>
      <w:lvlJc w:val="left"/>
      <w:pPr>
        <w:tabs>
          <w:tab w:val="num" w:pos="1928"/>
        </w:tabs>
        <w:ind w:left="1928" w:hanging="397"/>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32542FB"/>
    <w:multiLevelType w:val="hybridMultilevel"/>
    <w:tmpl w:val="B002CBE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2" w15:restartNumberingAfterBreak="0">
    <w:nsid w:val="638A65D5"/>
    <w:multiLevelType w:val="multilevel"/>
    <w:tmpl w:val="7FA69B20"/>
    <w:lvl w:ilvl="0">
      <w:start w:val="6"/>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3" w15:restartNumberingAfterBreak="0">
    <w:nsid w:val="64AA26D5"/>
    <w:multiLevelType w:val="multilevel"/>
    <w:tmpl w:val="4BA0CF94"/>
    <w:lvl w:ilvl="0">
      <w:start w:val="5"/>
      <w:numFmt w:val="decimal"/>
      <w:lvlText w:val="%1"/>
      <w:lvlJc w:val="left"/>
      <w:pPr>
        <w:ind w:left="360" w:hanging="360"/>
      </w:pPr>
      <w:rPr>
        <w:rFonts w:hint="default"/>
      </w:rPr>
    </w:lvl>
    <w:lvl w:ilvl="1">
      <w:start w:val="1"/>
      <w:numFmt w:val="decimal"/>
      <w:lvlText w:val="%1.%2"/>
      <w:lvlJc w:val="left"/>
      <w:pPr>
        <w:ind w:left="502" w:hanging="3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34" w15:restartNumberingAfterBreak="0">
    <w:nsid w:val="68862C26"/>
    <w:multiLevelType w:val="multilevel"/>
    <w:tmpl w:val="CB68EF48"/>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6391"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68CB7B83"/>
    <w:multiLevelType w:val="hybridMultilevel"/>
    <w:tmpl w:val="FD38F9EE"/>
    <w:lvl w:ilvl="0" w:tplc="04190001">
      <w:start w:val="1"/>
      <w:numFmt w:val="bullet"/>
      <w:lvlText w:val=""/>
      <w:lvlJc w:val="left"/>
      <w:pPr>
        <w:ind w:left="1647" w:hanging="360"/>
      </w:pPr>
      <w:rPr>
        <w:rFonts w:ascii="Symbol" w:hAnsi="Symbol" w:hint="default"/>
      </w:rPr>
    </w:lvl>
    <w:lvl w:ilvl="1" w:tplc="04190003" w:tentative="1">
      <w:start w:val="1"/>
      <w:numFmt w:val="bullet"/>
      <w:lvlText w:val="o"/>
      <w:lvlJc w:val="left"/>
      <w:pPr>
        <w:ind w:left="2367" w:hanging="360"/>
      </w:pPr>
      <w:rPr>
        <w:rFonts w:ascii="Courier New" w:hAnsi="Courier New" w:cs="Courier New" w:hint="default"/>
      </w:rPr>
    </w:lvl>
    <w:lvl w:ilvl="2" w:tplc="04190005" w:tentative="1">
      <w:start w:val="1"/>
      <w:numFmt w:val="bullet"/>
      <w:lvlText w:val=""/>
      <w:lvlJc w:val="left"/>
      <w:pPr>
        <w:ind w:left="3087" w:hanging="360"/>
      </w:pPr>
      <w:rPr>
        <w:rFonts w:ascii="Wingdings" w:hAnsi="Wingdings" w:hint="default"/>
      </w:rPr>
    </w:lvl>
    <w:lvl w:ilvl="3" w:tplc="04190001" w:tentative="1">
      <w:start w:val="1"/>
      <w:numFmt w:val="bullet"/>
      <w:lvlText w:val=""/>
      <w:lvlJc w:val="left"/>
      <w:pPr>
        <w:ind w:left="3807" w:hanging="360"/>
      </w:pPr>
      <w:rPr>
        <w:rFonts w:ascii="Symbol" w:hAnsi="Symbol" w:hint="default"/>
      </w:rPr>
    </w:lvl>
    <w:lvl w:ilvl="4" w:tplc="04190003" w:tentative="1">
      <w:start w:val="1"/>
      <w:numFmt w:val="bullet"/>
      <w:lvlText w:val="o"/>
      <w:lvlJc w:val="left"/>
      <w:pPr>
        <w:ind w:left="4527" w:hanging="360"/>
      </w:pPr>
      <w:rPr>
        <w:rFonts w:ascii="Courier New" w:hAnsi="Courier New" w:cs="Courier New" w:hint="default"/>
      </w:rPr>
    </w:lvl>
    <w:lvl w:ilvl="5" w:tplc="04190005" w:tentative="1">
      <w:start w:val="1"/>
      <w:numFmt w:val="bullet"/>
      <w:lvlText w:val=""/>
      <w:lvlJc w:val="left"/>
      <w:pPr>
        <w:ind w:left="5247" w:hanging="360"/>
      </w:pPr>
      <w:rPr>
        <w:rFonts w:ascii="Wingdings" w:hAnsi="Wingdings" w:hint="default"/>
      </w:rPr>
    </w:lvl>
    <w:lvl w:ilvl="6" w:tplc="04190001" w:tentative="1">
      <w:start w:val="1"/>
      <w:numFmt w:val="bullet"/>
      <w:lvlText w:val=""/>
      <w:lvlJc w:val="left"/>
      <w:pPr>
        <w:ind w:left="5967" w:hanging="360"/>
      </w:pPr>
      <w:rPr>
        <w:rFonts w:ascii="Symbol" w:hAnsi="Symbol" w:hint="default"/>
      </w:rPr>
    </w:lvl>
    <w:lvl w:ilvl="7" w:tplc="04190003" w:tentative="1">
      <w:start w:val="1"/>
      <w:numFmt w:val="bullet"/>
      <w:lvlText w:val="o"/>
      <w:lvlJc w:val="left"/>
      <w:pPr>
        <w:ind w:left="6687" w:hanging="360"/>
      </w:pPr>
      <w:rPr>
        <w:rFonts w:ascii="Courier New" w:hAnsi="Courier New" w:cs="Courier New" w:hint="default"/>
      </w:rPr>
    </w:lvl>
    <w:lvl w:ilvl="8" w:tplc="04190005" w:tentative="1">
      <w:start w:val="1"/>
      <w:numFmt w:val="bullet"/>
      <w:lvlText w:val=""/>
      <w:lvlJc w:val="left"/>
      <w:pPr>
        <w:ind w:left="7407" w:hanging="360"/>
      </w:pPr>
      <w:rPr>
        <w:rFonts w:ascii="Wingdings" w:hAnsi="Wingdings" w:hint="default"/>
      </w:rPr>
    </w:lvl>
  </w:abstractNum>
  <w:abstractNum w:abstractNumId="36" w15:restartNumberingAfterBreak="0">
    <w:nsid w:val="6BF86513"/>
    <w:multiLevelType w:val="multilevel"/>
    <w:tmpl w:val="7FA69B2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7" w15:restartNumberingAfterBreak="0">
    <w:nsid w:val="6D38421B"/>
    <w:multiLevelType w:val="multilevel"/>
    <w:tmpl w:val="6CBE3554"/>
    <w:lvl w:ilvl="0">
      <w:start w:val="9"/>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8" w15:restartNumberingAfterBreak="0">
    <w:nsid w:val="6E260752"/>
    <w:multiLevelType w:val="hybridMultilevel"/>
    <w:tmpl w:val="67803072"/>
    <w:lvl w:ilvl="0" w:tplc="9168DA6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9" w15:restartNumberingAfterBreak="0">
    <w:nsid w:val="6FEA4589"/>
    <w:multiLevelType w:val="hybridMultilevel"/>
    <w:tmpl w:val="9F0AC254"/>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0" w15:restartNumberingAfterBreak="0">
    <w:nsid w:val="72185431"/>
    <w:multiLevelType w:val="multilevel"/>
    <w:tmpl w:val="6470B2B0"/>
    <w:lvl w:ilvl="0">
      <w:start w:val="10"/>
      <w:numFmt w:val="decimal"/>
      <w:lvlText w:val="%1"/>
      <w:lvlJc w:val="left"/>
      <w:pPr>
        <w:ind w:left="420" w:hanging="420"/>
      </w:pPr>
      <w:rPr>
        <w:rFonts w:hint="default"/>
      </w:rPr>
    </w:lvl>
    <w:lvl w:ilvl="1">
      <w:start w:val="1"/>
      <w:numFmt w:val="decimal"/>
      <w:lvlText w:val="%1.%2"/>
      <w:lvlJc w:val="left"/>
      <w:pPr>
        <w:ind w:left="780" w:hanging="4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1" w15:restartNumberingAfterBreak="0">
    <w:nsid w:val="73A72F25"/>
    <w:multiLevelType w:val="multilevel"/>
    <w:tmpl w:val="7FA69B20"/>
    <w:lvl w:ilvl="0">
      <w:start w:val="7"/>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2" w15:restartNumberingAfterBreak="0">
    <w:nsid w:val="73FB427A"/>
    <w:multiLevelType w:val="multilevel"/>
    <w:tmpl w:val="E0F80E8E"/>
    <w:lvl w:ilvl="0">
      <w:start w:val="1"/>
      <w:numFmt w:val="decimal"/>
      <w:lvlText w:val="%1"/>
      <w:lvlJc w:val="left"/>
      <w:pPr>
        <w:ind w:left="450" w:hanging="450"/>
      </w:pPr>
      <w:rPr>
        <w:rFonts w:hint="default"/>
      </w:rPr>
    </w:lvl>
    <w:lvl w:ilvl="1">
      <w:start w:val="1"/>
      <w:numFmt w:val="decimal"/>
      <w:lvlText w:val="%1.%2"/>
      <w:lvlJc w:val="left"/>
      <w:pPr>
        <w:ind w:left="450" w:hanging="45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3" w15:restartNumberingAfterBreak="0">
    <w:nsid w:val="759F30DC"/>
    <w:multiLevelType w:val="hybridMultilevel"/>
    <w:tmpl w:val="9320D650"/>
    <w:lvl w:ilvl="0" w:tplc="335CC282">
      <w:start w:val="1"/>
      <w:numFmt w:val="decimal"/>
      <w:lvlText w:val="4.1.%1"/>
      <w:lvlJc w:val="left"/>
      <w:pPr>
        <w:ind w:left="2062" w:hanging="360"/>
      </w:pPr>
      <w:rPr>
        <w:rFonts w:hint="default"/>
      </w:rPr>
    </w:lvl>
    <w:lvl w:ilvl="1" w:tplc="04190019" w:tentative="1">
      <w:start w:val="1"/>
      <w:numFmt w:val="lowerLetter"/>
      <w:lvlText w:val="%2."/>
      <w:lvlJc w:val="left"/>
      <w:pPr>
        <w:ind w:left="2073" w:hanging="360"/>
      </w:pPr>
    </w:lvl>
    <w:lvl w:ilvl="2" w:tplc="0419001B">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44" w15:restartNumberingAfterBreak="0">
    <w:nsid w:val="787A308D"/>
    <w:multiLevelType w:val="hybridMultilevel"/>
    <w:tmpl w:val="7CC631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7A596B6A"/>
    <w:multiLevelType w:val="multilevel"/>
    <w:tmpl w:val="7FA69B20"/>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6" w15:restartNumberingAfterBreak="0">
    <w:nsid w:val="7C896232"/>
    <w:multiLevelType w:val="hybridMultilevel"/>
    <w:tmpl w:val="1BD66A02"/>
    <w:lvl w:ilvl="0" w:tplc="43186854">
      <w:start w:val="1"/>
      <w:numFmt w:val="decimal"/>
      <w:lvlText w:val="8.%1."/>
      <w:lvlJc w:val="left"/>
      <w:pPr>
        <w:ind w:left="1211" w:hanging="360"/>
      </w:pPr>
      <w:rPr>
        <w:rFonts w:hint="default"/>
        <w:color w:val="auto"/>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7E4A3FEE"/>
    <w:multiLevelType w:val="hybridMultilevel"/>
    <w:tmpl w:val="C26AF1EE"/>
    <w:lvl w:ilvl="0" w:tplc="61E2844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7F84468A"/>
    <w:multiLevelType w:val="hybridMultilevel"/>
    <w:tmpl w:val="D62E5DDE"/>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num w:numId="1">
    <w:abstractNumId w:val="1"/>
  </w:num>
  <w:num w:numId="2">
    <w:abstractNumId w:val="2"/>
  </w:num>
  <w:num w:numId="3">
    <w:abstractNumId w:val="17"/>
  </w:num>
  <w:num w:numId="4">
    <w:abstractNumId w:val="0"/>
  </w:num>
  <w:num w:numId="5">
    <w:abstractNumId w:val="48"/>
  </w:num>
  <w:num w:numId="6">
    <w:abstractNumId w:val="22"/>
  </w:num>
  <w:num w:numId="7">
    <w:abstractNumId w:val="7"/>
  </w:num>
  <w:num w:numId="8">
    <w:abstractNumId w:val="30"/>
  </w:num>
  <w:num w:numId="9">
    <w:abstractNumId w:val="26"/>
  </w:num>
  <w:num w:numId="10">
    <w:abstractNumId w:val="27"/>
  </w:num>
  <w:num w:numId="11">
    <w:abstractNumId w:val="8"/>
  </w:num>
  <w:num w:numId="12">
    <w:abstractNumId w:val="11"/>
  </w:num>
  <w:num w:numId="13">
    <w:abstractNumId w:val="35"/>
  </w:num>
  <w:num w:numId="14">
    <w:abstractNumId w:val="25"/>
  </w:num>
  <w:num w:numId="15">
    <w:abstractNumId w:val="13"/>
  </w:num>
  <w:num w:numId="16">
    <w:abstractNumId w:val="21"/>
  </w:num>
  <w:num w:numId="17">
    <w:abstractNumId w:val="3"/>
  </w:num>
  <w:num w:numId="18">
    <w:abstractNumId w:val="47"/>
  </w:num>
  <w:num w:numId="19">
    <w:abstractNumId w:val="12"/>
  </w:num>
  <w:num w:numId="20">
    <w:abstractNumId w:val="36"/>
  </w:num>
  <w:num w:numId="21">
    <w:abstractNumId w:val="45"/>
  </w:num>
  <w:num w:numId="22">
    <w:abstractNumId w:val="32"/>
  </w:num>
  <w:num w:numId="23">
    <w:abstractNumId w:val="41"/>
  </w:num>
  <w:num w:numId="24">
    <w:abstractNumId w:val="9"/>
  </w:num>
  <w:num w:numId="25">
    <w:abstractNumId w:val="15"/>
  </w:num>
  <w:num w:numId="26">
    <w:abstractNumId w:val="42"/>
  </w:num>
  <w:num w:numId="27">
    <w:abstractNumId w:val="10"/>
  </w:num>
  <w:num w:numId="28">
    <w:abstractNumId w:val="5"/>
  </w:num>
  <w:num w:numId="29">
    <w:abstractNumId w:val="37"/>
  </w:num>
  <w:num w:numId="30">
    <w:abstractNumId w:val="40"/>
  </w:num>
  <w:num w:numId="31">
    <w:abstractNumId w:val="44"/>
  </w:num>
  <w:num w:numId="32">
    <w:abstractNumId w:val="18"/>
  </w:num>
  <w:num w:numId="33">
    <w:abstractNumId w:val="29"/>
  </w:num>
  <w:num w:numId="34">
    <w:abstractNumId w:val="19"/>
  </w:num>
  <w:num w:numId="35">
    <w:abstractNumId w:val="6"/>
  </w:num>
  <w:num w:numId="36">
    <w:abstractNumId w:val="38"/>
  </w:num>
  <w:num w:numId="37">
    <w:abstractNumId w:val="28"/>
  </w:num>
  <w:num w:numId="38">
    <w:abstractNumId w:val="4"/>
  </w:num>
  <w:num w:numId="39">
    <w:abstractNumId w:val="34"/>
  </w:num>
  <w:num w:numId="40">
    <w:abstractNumId w:val="43"/>
  </w:num>
  <w:num w:numId="41">
    <w:abstractNumId w:val="46"/>
  </w:num>
  <w:num w:numId="42">
    <w:abstractNumId w:val="23"/>
  </w:num>
  <w:num w:numId="43">
    <w:abstractNumId w:val="33"/>
  </w:num>
  <w:num w:numId="44">
    <w:abstractNumId w:val="20"/>
  </w:num>
  <w:num w:numId="45">
    <w:abstractNumId w:val="14"/>
  </w:num>
  <w:num w:numId="46">
    <w:abstractNumId w:val="16"/>
  </w:num>
  <w:num w:numId="47">
    <w:abstractNumId w:val="31"/>
  </w:num>
  <w:num w:numId="48">
    <w:abstractNumId w:val="39"/>
  </w:num>
  <w:num w:numId="49">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9"/>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D06E6"/>
    <w:rsid w:val="000017AE"/>
    <w:rsid w:val="00007D15"/>
    <w:rsid w:val="0001396C"/>
    <w:rsid w:val="0001490D"/>
    <w:rsid w:val="00020B2F"/>
    <w:rsid w:val="00021055"/>
    <w:rsid w:val="00022BAA"/>
    <w:rsid w:val="00024104"/>
    <w:rsid w:val="00024EF1"/>
    <w:rsid w:val="0002579C"/>
    <w:rsid w:val="00026F29"/>
    <w:rsid w:val="000275B3"/>
    <w:rsid w:val="00031228"/>
    <w:rsid w:val="000514B8"/>
    <w:rsid w:val="00053138"/>
    <w:rsid w:val="000539DB"/>
    <w:rsid w:val="0005561E"/>
    <w:rsid w:val="0005595C"/>
    <w:rsid w:val="00055A7E"/>
    <w:rsid w:val="00056E8D"/>
    <w:rsid w:val="00060AFE"/>
    <w:rsid w:val="00063814"/>
    <w:rsid w:val="00064BEC"/>
    <w:rsid w:val="00064E06"/>
    <w:rsid w:val="0006561C"/>
    <w:rsid w:val="000669FA"/>
    <w:rsid w:val="00067797"/>
    <w:rsid w:val="000724BF"/>
    <w:rsid w:val="00073530"/>
    <w:rsid w:val="000743A6"/>
    <w:rsid w:val="00075A90"/>
    <w:rsid w:val="000806C2"/>
    <w:rsid w:val="000817C3"/>
    <w:rsid w:val="000847B2"/>
    <w:rsid w:val="00086DB7"/>
    <w:rsid w:val="00087D5A"/>
    <w:rsid w:val="00096462"/>
    <w:rsid w:val="000970E0"/>
    <w:rsid w:val="000A1E49"/>
    <w:rsid w:val="000A237F"/>
    <w:rsid w:val="000A3FE1"/>
    <w:rsid w:val="000A4DDF"/>
    <w:rsid w:val="000B26D1"/>
    <w:rsid w:val="000B3165"/>
    <w:rsid w:val="000B3BEB"/>
    <w:rsid w:val="000B3CEE"/>
    <w:rsid w:val="000B5CEE"/>
    <w:rsid w:val="000B6226"/>
    <w:rsid w:val="000B626F"/>
    <w:rsid w:val="000B6FD3"/>
    <w:rsid w:val="000C1547"/>
    <w:rsid w:val="000C3BC4"/>
    <w:rsid w:val="000C4D84"/>
    <w:rsid w:val="000C6B14"/>
    <w:rsid w:val="000D06EA"/>
    <w:rsid w:val="000D106A"/>
    <w:rsid w:val="000D14DC"/>
    <w:rsid w:val="000D27E6"/>
    <w:rsid w:val="000D3FF5"/>
    <w:rsid w:val="000D625F"/>
    <w:rsid w:val="000D6926"/>
    <w:rsid w:val="000D7BD1"/>
    <w:rsid w:val="000D7C81"/>
    <w:rsid w:val="000E747A"/>
    <w:rsid w:val="000E7C1A"/>
    <w:rsid w:val="000F0CA2"/>
    <w:rsid w:val="000F256E"/>
    <w:rsid w:val="000F2B06"/>
    <w:rsid w:val="000F3C04"/>
    <w:rsid w:val="000F4523"/>
    <w:rsid w:val="000F48CB"/>
    <w:rsid w:val="000F4C63"/>
    <w:rsid w:val="000F6DB9"/>
    <w:rsid w:val="001038E3"/>
    <w:rsid w:val="001055B0"/>
    <w:rsid w:val="00105BE5"/>
    <w:rsid w:val="00110E66"/>
    <w:rsid w:val="00113ACC"/>
    <w:rsid w:val="00115E72"/>
    <w:rsid w:val="0011764E"/>
    <w:rsid w:val="001221BA"/>
    <w:rsid w:val="0012487A"/>
    <w:rsid w:val="00124AF0"/>
    <w:rsid w:val="00126D5B"/>
    <w:rsid w:val="00130625"/>
    <w:rsid w:val="0013363B"/>
    <w:rsid w:val="00134155"/>
    <w:rsid w:val="00135584"/>
    <w:rsid w:val="00137619"/>
    <w:rsid w:val="00143B9F"/>
    <w:rsid w:val="00144376"/>
    <w:rsid w:val="00144A32"/>
    <w:rsid w:val="001452C7"/>
    <w:rsid w:val="001457F5"/>
    <w:rsid w:val="00146855"/>
    <w:rsid w:val="00151C94"/>
    <w:rsid w:val="00155B00"/>
    <w:rsid w:val="00162D26"/>
    <w:rsid w:val="0016432A"/>
    <w:rsid w:val="00164F44"/>
    <w:rsid w:val="001654A7"/>
    <w:rsid w:val="001660B8"/>
    <w:rsid w:val="00166EB9"/>
    <w:rsid w:val="00167899"/>
    <w:rsid w:val="001701F2"/>
    <w:rsid w:val="00171BE7"/>
    <w:rsid w:val="0017232C"/>
    <w:rsid w:val="00172C14"/>
    <w:rsid w:val="00174985"/>
    <w:rsid w:val="00174FD4"/>
    <w:rsid w:val="001774EA"/>
    <w:rsid w:val="001A2ABE"/>
    <w:rsid w:val="001A5BAB"/>
    <w:rsid w:val="001A60E0"/>
    <w:rsid w:val="001A6150"/>
    <w:rsid w:val="001B1268"/>
    <w:rsid w:val="001B2CB2"/>
    <w:rsid w:val="001B2CEE"/>
    <w:rsid w:val="001B5DC1"/>
    <w:rsid w:val="001B6D6A"/>
    <w:rsid w:val="001B756F"/>
    <w:rsid w:val="001C0552"/>
    <w:rsid w:val="001C2C6C"/>
    <w:rsid w:val="001D0C65"/>
    <w:rsid w:val="001D25F0"/>
    <w:rsid w:val="001D5427"/>
    <w:rsid w:val="001E0F68"/>
    <w:rsid w:val="001E165C"/>
    <w:rsid w:val="001E22CC"/>
    <w:rsid w:val="001E25E3"/>
    <w:rsid w:val="001E2754"/>
    <w:rsid w:val="001E71C4"/>
    <w:rsid w:val="001E720D"/>
    <w:rsid w:val="001F0BE3"/>
    <w:rsid w:val="001F17E6"/>
    <w:rsid w:val="001F1AB1"/>
    <w:rsid w:val="001F2EA0"/>
    <w:rsid w:val="001F3747"/>
    <w:rsid w:val="001F69C0"/>
    <w:rsid w:val="00200179"/>
    <w:rsid w:val="00204A67"/>
    <w:rsid w:val="002057FD"/>
    <w:rsid w:val="0020646A"/>
    <w:rsid w:val="002130F3"/>
    <w:rsid w:val="00221819"/>
    <w:rsid w:val="00222003"/>
    <w:rsid w:val="00223287"/>
    <w:rsid w:val="00223845"/>
    <w:rsid w:val="00224A95"/>
    <w:rsid w:val="00224BB6"/>
    <w:rsid w:val="002308E6"/>
    <w:rsid w:val="0023454C"/>
    <w:rsid w:val="00235982"/>
    <w:rsid w:val="0023605F"/>
    <w:rsid w:val="00237AC9"/>
    <w:rsid w:val="00241728"/>
    <w:rsid w:val="00241DD7"/>
    <w:rsid w:val="00242B8F"/>
    <w:rsid w:val="0024785B"/>
    <w:rsid w:val="002518E4"/>
    <w:rsid w:val="00260E47"/>
    <w:rsid w:val="0026174B"/>
    <w:rsid w:val="00264543"/>
    <w:rsid w:val="00275757"/>
    <w:rsid w:val="002771D9"/>
    <w:rsid w:val="0028237C"/>
    <w:rsid w:val="00282B0A"/>
    <w:rsid w:val="0028488A"/>
    <w:rsid w:val="00285669"/>
    <w:rsid w:val="00292BD4"/>
    <w:rsid w:val="00292FEA"/>
    <w:rsid w:val="0029623D"/>
    <w:rsid w:val="002967BF"/>
    <w:rsid w:val="00297ED6"/>
    <w:rsid w:val="002A1799"/>
    <w:rsid w:val="002A6BC9"/>
    <w:rsid w:val="002B001F"/>
    <w:rsid w:val="002B0481"/>
    <w:rsid w:val="002B253B"/>
    <w:rsid w:val="002B4054"/>
    <w:rsid w:val="002B632A"/>
    <w:rsid w:val="002C01AE"/>
    <w:rsid w:val="002C155A"/>
    <w:rsid w:val="002C4FA2"/>
    <w:rsid w:val="002C5557"/>
    <w:rsid w:val="002C5A92"/>
    <w:rsid w:val="002C5DEC"/>
    <w:rsid w:val="002C6C56"/>
    <w:rsid w:val="002D242A"/>
    <w:rsid w:val="002D6098"/>
    <w:rsid w:val="002D63A3"/>
    <w:rsid w:val="002E3E63"/>
    <w:rsid w:val="002F1789"/>
    <w:rsid w:val="002F2DA4"/>
    <w:rsid w:val="002F3AFA"/>
    <w:rsid w:val="002F7A89"/>
    <w:rsid w:val="003028EB"/>
    <w:rsid w:val="00305A46"/>
    <w:rsid w:val="00306A36"/>
    <w:rsid w:val="0030758A"/>
    <w:rsid w:val="00313025"/>
    <w:rsid w:val="00314BC4"/>
    <w:rsid w:val="003152BB"/>
    <w:rsid w:val="003158B6"/>
    <w:rsid w:val="00315906"/>
    <w:rsid w:val="00324883"/>
    <w:rsid w:val="0033493A"/>
    <w:rsid w:val="00335669"/>
    <w:rsid w:val="003376AD"/>
    <w:rsid w:val="0034041F"/>
    <w:rsid w:val="00347128"/>
    <w:rsid w:val="003506A9"/>
    <w:rsid w:val="00350A6A"/>
    <w:rsid w:val="003553F3"/>
    <w:rsid w:val="00355646"/>
    <w:rsid w:val="00357053"/>
    <w:rsid w:val="003572C6"/>
    <w:rsid w:val="00360694"/>
    <w:rsid w:val="00363C9E"/>
    <w:rsid w:val="00364C6B"/>
    <w:rsid w:val="0036627D"/>
    <w:rsid w:val="003672F7"/>
    <w:rsid w:val="003710EB"/>
    <w:rsid w:val="00372778"/>
    <w:rsid w:val="00373AAB"/>
    <w:rsid w:val="0037633E"/>
    <w:rsid w:val="00376BD1"/>
    <w:rsid w:val="003771E7"/>
    <w:rsid w:val="00380CA6"/>
    <w:rsid w:val="00381B32"/>
    <w:rsid w:val="00382C98"/>
    <w:rsid w:val="00383F46"/>
    <w:rsid w:val="00384705"/>
    <w:rsid w:val="003848D7"/>
    <w:rsid w:val="00386C6D"/>
    <w:rsid w:val="00386E14"/>
    <w:rsid w:val="003909EC"/>
    <w:rsid w:val="003A2FB1"/>
    <w:rsid w:val="003A4C9E"/>
    <w:rsid w:val="003B07EA"/>
    <w:rsid w:val="003B1566"/>
    <w:rsid w:val="003B1A63"/>
    <w:rsid w:val="003B1FAB"/>
    <w:rsid w:val="003B30D7"/>
    <w:rsid w:val="003B4870"/>
    <w:rsid w:val="003B7029"/>
    <w:rsid w:val="003C0A11"/>
    <w:rsid w:val="003C1C0D"/>
    <w:rsid w:val="003C34C6"/>
    <w:rsid w:val="003C3696"/>
    <w:rsid w:val="003C7B3B"/>
    <w:rsid w:val="003D534C"/>
    <w:rsid w:val="003D7696"/>
    <w:rsid w:val="003E1015"/>
    <w:rsid w:val="003E3675"/>
    <w:rsid w:val="003E44D5"/>
    <w:rsid w:val="003E4586"/>
    <w:rsid w:val="003E49BB"/>
    <w:rsid w:val="003E4E06"/>
    <w:rsid w:val="003E730A"/>
    <w:rsid w:val="003E779D"/>
    <w:rsid w:val="003F09C1"/>
    <w:rsid w:val="003F09DD"/>
    <w:rsid w:val="003F1951"/>
    <w:rsid w:val="003F24A8"/>
    <w:rsid w:val="003F2AAE"/>
    <w:rsid w:val="003F38B4"/>
    <w:rsid w:val="003F5B2D"/>
    <w:rsid w:val="004032B7"/>
    <w:rsid w:val="004050FD"/>
    <w:rsid w:val="00407212"/>
    <w:rsid w:val="00410F70"/>
    <w:rsid w:val="0041324A"/>
    <w:rsid w:val="00415F47"/>
    <w:rsid w:val="00416570"/>
    <w:rsid w:val="00422828"/>
    <w:rsid w:val="00423B25"/>
    <w:rsid w:val="00424567"/>
    <w:rsid w:val="00424963"/>
    <w:rsid w:val="0043018C"/>
    <w:rsid w:val="00430C69"/>
    <w:rsid w:val="0043140D"/>
    <w:rsid w:val="004316AD"/>
    <w:rsid w:val="004375DA"/>
    <w:rsid w:val="00437E00"/>
    <w:rsid w:val="00440A68"/>
    <w:rsid w:val="00440D28"/>
    <w:rsid w:val="004423EB"/>
    <w:rsid w:val="00452D57"/>
    <w:rsid w:val="00453AE0"/>
    <w:rsid w:val="00454062"/>
    <w:rsid w:val="00454743"/>
    <w:rsid w:val="00460BF0"/>
    <w:rsid w:val="004623F5"/>
    <w:rsid w:val="0046482C"/>
    <w:rsid w:val="004662C0"/>
    <w:rsid w:val="00471E88"/>
    <w:rsid w:val="0048150C"/>
    <w:rsid w:val="004822D9"/>
    <w:rsid w:val="004854FE"/>
    <w:rsid w:val="00486EA3"/>
    <w:rsid w:val="00492025"/>
    <w:rsid w:val="004937A8"/>
    <w:rsid w:val="00493C5D"/>
    <w:rsid w:val="00493E3F"/>
    <w:rsid w:val="00497F42"/>
    <w:rsid w:val="004A18A4"/>
    <w:rsid w:val="004A332A"/>
    <w:rsid w:val="004A4078"/>
    <w:rsid w:val="004A7460"/>
    <w:rsid w:val="004B0D79"/>
    <w:rsid w:val="004B7BE2"/>
    <w:rsid w:val="004C046B"/>
    <w:rsid w:val="004C2C78"/>
    <w:rsid w:val="004C3B98"/>
    <w:rsid w:val="004C4548"/>
    <w:rsid w:val="004C5DEE"/>
    <w:rsid w:val="004C6228"/>
    <w:rsid w:val="004C6355"/>
    <w:rsid w:val="004D064C"/>
    <w:rsid w:val="004D146D"/>
    <w:rsid w:val="004D2650"/>
    <w:rsid w:val="004D5497"/>
    <w:rsid w:val="004D722C"/>
    <w:rsid w:val="004D7F0D"/>
    <w:rsid w:val="004E22FD"/>
    <w:rsid w:val="004E2DCD"/>
    <w:rsid w:val="004E3721"/>
    <w:rsid w:val="004E3D99"/>
    <w:rsid w:val="004E4BB5"/>
    <w:rsid w:val="004E50D5"/>
    <w:rsid w:val="004F2284"/>
    <w:rsid w:val="004F7902"/>
    <w:rsid w:val="005001CD"/>
    <w:rsid w:val="00500B41"/>
    <w:rsid w:val="005024C4"/>
    <w:rsid w:val="005028F2"/>
    <w:rsid w:val="005045D2"/>
    <w:rsid w:val="005066B7"/>
    <w:rsid w:val="00510503"/>
    <w:rsid w:val="00512647"/>
    <w:rsid w:val="00512DDA"/>
    <w:rsid w:val="00513FEC"/>
    <w:rsid w:val="00521C44"/>
    <w:rsid w:val="005224C1"/>
    <w:rsid w:val="00525165"/>
    <w:rsid w:val="005262F4"/>
    <w:rsid w:val="00530D09"/>
    <w:rsid w:val="005345A1"/>
    <w:rsid w:val="00534E08"/>
    <w:rsid w:val="00542C18"/>
    <w:rsid w:val="00546FDD"/>
    <w:rsid w:val="005525F9"/>
    <w:rsid w:val="0055303C"/>
    <w:rsid w:val="00553836"/>
    <w:rsid w:val="0055383D"/>
    <w:rsid w:val="00554EE0"/>
    <w:rsid w:val="005619E3"/>
    <w:rsid w:val="005620BD"/>
    <w:rsid w:val="00562525"/>
    <w:rsid w:val="00562DC0"/>
    <w:rsid w:val="00565297"/>
    <w:rsid w:val="00571532"/>
    <w:rsid w:val="005749D3"/>
    <w:rsid w:val="00580F69"/>
    <w:rsid w:val="0058141E"/>
    <w:rsid w:val="00581AAF"/>
    <w:rsid w:val="00583547"/>
    <w:rsid w:val="0058379A"/>
    <w:rsid w:val="00587FFE"/>
    <w:rsid w:val="00590392"/>
    <w:rsid w:val="00590906"/>
    <w:rsid w:val="005923C4"/>
    <w:rsid w:val="00594EED"/>
    <w:rsid w:val="005978C6"/>
    <w:rsid w:val="00597CC7"/>
    <w:rsid w:val="005A15AE"/>
    <w:rsid w:val="005A2272"/>
    <w:rsid w:val="005A2514"/>
    <w:rsid w:val="005A450B"/>
    <w:rsid w:val="005A5690"/>
    <w:rsid w:val="005A7FE8"/>
    <w:rsid w:val="005B63F8"/>
    <w:rsid w:val="005C3AE4"/>
    <w:rsid w:val="005C3CB4"/>
    <w:rsid w:val="005C3FED"/>
    <w:rsid w:val="005C5ADE"/>
    <w:rsid w:val="005D05EE"/>
    <w:rsid w:val="005D11E1"/>
    <w:rsid w:val="005D28C7"/>
    <w:rsid w:val="005D43B3"/>
    <w:rsid w:val="005D7F51"/>
    <w:rsid w:val="005E0028"/>
    <w:rsid w:val="005F03C5"/>
    <w:rsid w:val="005F2670"/>
    <w:rsid w:val="005F40D4"/>
    <w:rsid w:val="005F48F5"/>
    <w:rsid w:val="0060057C"/>
    <w:rsid w:val="0060435D"/>
    <w:rsid w:val="00607526"/>
    <w:rsid w:val="00610788"/>
    <w:rsid w:val="00615036"/>
    <w:rsid w:val="006152A1"/>
    <w:rsid w:val="00615732"/>
    <w:rsid w:val="006162E8"/>
    <w:rsid w:val="00621CE3"/>
    <w:rsid w:val="006243C6"/>
    <w:rsid w:val="00627A3B"/>
    <w:rsid w:val="00630E30"/>
    <w:rsid w:val="00630ECE"/>
    <w:rsid w:val="006315BF"/>
    <w:rsid w:val="00632831"/>
    <w:rsid w:val="0063297E"/>
    <w:rsid w:val="00632C13"/>
    <w:rsid w:val="006334E7"/>
    <w:rsid w:val="00633EBE"/>
    <w:rsid w:val="006376B9"/>
    <w:rsid w:val="006402C6"/>
    <w:rsid w:val="00640B7F"/>
    <w:rsid w:val="0064137E"/>
    <w:rsid w:val="00641C7C"/>
    <w:rsid w:val="00643D9A"/>
    <w:rsid w:val="00645B7C"/>
    <w:rsid w:val="00650B71"/>
    <w:rsid w:val="0065522E"/>
    <w:rsid w:val="00663131"/>
    <w:rsid w:val="00672C65"/>
    <w:rsid w:val="00674DFB"/>
    <w:rsid w:val="006770AE"/>
    <w:rsid w:val="0068087A"/>
    <w:rsid w:val="00681580"/>
    <w:rsid w:val="00686BC5"/>
    <w:rsid w:val="00690CB0"/>
    <w:rsid w:val="00694F08"/>
    <w:rsid w:val="006A1944"/>
    <w:rsid w:val="006A3A9F"/>
    <w:rsid w:val="006A5456"/>
    <w:rsid w:val="006A628B"/>
    <w:rsid w:val="006A790A"/>
    <w:rsid w:val="006B2E3C"/>
    <w:rsid w:val="006B7FAE"/>
    <w:rsid w:val="006C4584"/>
    <w:rsid w:val="006C5763"/>
    <w:rsid w:val="006C6F06"/>
    <w:rsid w:val="006D06E6"/>
    <w:rsid w:val="006D37C9"/>
    <w:rsid w:val="006D483B"/>
    <w:rsid w:val="006D5F6F"/>
    <w:rsid w:val="006D6C2B"/>
    <w:rsid w:val="006E4C41"/>
    <w:rsid w:val="006E6583"/>
    <w:rsid w:val="006E69BD"/>
    <w:rsid w:val="006F1F3B"/>
    <w:rsid w:val="006F26FB"/>
    <w:rsid w:val="006F42C3"/>
    <w:rsid w:val="006F43D5"/>
    <w:rsid w:val="006F5B72"/>
    <w:rsid w:val="006F6183"/>
    <w:rsid w:val="006F6D90"/>
    <w:rsid w:val="00703CB1"/>
    <w:rsid w:val="00704141"/>
    <w:rsid w:val="007056EF"/>
    <w:rsid w:val="00706604"/>
    <w:rsid w:val="00711AD1"/>
    <w:rsid w:val="0071200C"/>
    <w:rsid w:val="00712676"/>
    <w:rsid w:val="007149DF"/>
    <w:rsid w:val="00715171"/>
    <w:rsid w:val="007151AD"/>
    <w:rsid w:val="00725222"/>
    <w:rsid w:val="00725958"/>
    <w:rsid w:val="0073036A"/>
    <w:rsid w:val="00733185"/>
    <w:rsid w:val="00734ECD"/>
    <w:rsid w:val="007357AF"/>
    <w:rsid w:val="00735EA1"/>
    <w:rsid w:val="0074090E"/>
    <w:rsid w:val="00741FAC"/>
    <w:rsid w:val="00742F73"/>
    <w:rsid w:val="00743525"/>
    <w:rsid w:val="00747036"/>
    <w:rsid w:val="00747A5A"/>
    <w:rsid w:val="007508AC"/>
    <w:rsid w:val="0075153A"/>
    <w:rsid w:val="0075296F"/>
    <w:rsid w:val="00752F9A"/>
    <w:rsid w:val="00753AFA"/>
    <w:rsid w:val="007544ED"/>
    <w:rsid w:val="00756A14"/>
    <w:rsid w:val="00761681"/>
    <w:rsid w:val="00762321"/>
    <w:rsid w:val="00773547"/>
    <w:rsid w:val="00773DD4"/>
    <w:rsid w:val="00775598"/>
    <w:rsid w:val="007770C5"/>
    <w:rsid w:val="007801E4"/>
    <w:rsid w:val="00780C73"/>
    <w:rsid w:val="0078183A"/>
    <w:rsid w:val="00781C69"/>
    <w:rsid w:val="0078455F"/>
    <w:rsid w:val="00790CED"/>
    <w:rsid w:val="00791A2B"/>
    <w:rsid w:val="00794C14"/>
    <w:rsid w:val="00796900"/>
    <w:rsid w:val="00796CB0"/>
    <w:rsid w:val="007A70D6"/>
    <w:rsid w:val="007B3768"/>
    <w:rsid w:val="007B44EB"/>
    <w:rsid w:val="007B51C4"/>
    <w:rsid w:val="007B52FD"/>
    <w:rsid w:val="007C319C"/>
    <w:rsid w:val="007C38EC"/>
    <w:rsid w:val="007C4BB4"/>
    <w:rsid w:val="007C5D45"/>
    <w:rsid w:val="007D0A69"/>
    <w:rsid w:val="007D15F8"/>
    <w:rsid w:val="007D1C0C"/>
    <w:rsid w:val="007D3A18"/>
    <w:rsid w:val="007D7453"/>
    <w:rsid w:val="007E1E02"/>
    <w:rsid w:val="007E2546"/>
    <w:rsid w:val="007E27FC"/>
    <w:rsid w:val="007E5FF4"/>
    <w:rsid w:val="007F2B36"/>
    <w:rsid w:val="007F7425"/>
    <w:rsid w:val="00800554"/>
    <w:rsid w:val="00801D5E"/>
    <w:rsid w:val="00804A7A"/>
    <w:rsid w:val="00805A8A"/>
    <w:rsid w:val="00811A7E"/>
    <w:rsid w:val="00811D21"/>
    <w:rsid w:val="00812406"/>
    <w:rsid w:val="0081765D"/>
    <w:rsid w:val="00821674"/>
    <w:rsid w:val="00834583"/>
    <w:rsid w:val="008346A7"/>
    <w:rsid w:val="008376C5"/>
    <w:rsid w:val="00841596"/>
    <w:rsid w:val="00841850"/>
    <w:rsid w:val="00842009"/>
    <w:rsid w:val="0084401D"/>
    <w:rsid w:val="00847564"/>
    <w:rsid w:val="00852549"/>
    <w:rsid w:val="00854576"/>
    <w:rsid w:val="00857ACC"/>
    <w:rsid w:val="00860515"/>
    <w:rsid w:val="00864F57"/>
    <w:rsid w:val="008653BB"/>
    <w:rsid w:val="0087282E"/>
    <w:rsid w:val="00874382"/>
    <w:rsid w:val="00875188"/>
    <w:rsid w:val="00876339"/>
    <w:rsid w:val="00877D01"/>
    <w:rsid w:val="00880796"/>
    <w:rsid w:val="008809C1"/>
    <w:rsid w:val="00880F05"/>
    <w:rsid w:val="00881D88"/>
    <w:rsid w:val="0088596A"/>
    <w:rsid w:val="00885D2F"/>
    <w:rsid w:val="00886758"/>
    <w:rsid w:val="0089112D"/>
    <w:rsid w:val="00891BC4"/>
    <w:rsid w:val="008937AE"/>
    <w:rsid w:val="00893EA7"/>
    <w:rsid w:val="008944DF"/>
    <w:rsid w:val="00896A73"/>
    <w:rsid w:val="008A06CD"/>
    <w:rsid w:val="008B2B28"/>
    <w:rsid w:val="008B343B"/>
    <w:rsid w:val="008B4949"/>
    <w:rsid w:val="008C0B5D"/>
    <w:rsid w:val="008D5AC4"/>
    <w:rsid w:val="008E1D1F"/>
    <w:rsid w:val="008E4657"/>
    <w:rsid w:val="008E5E4F"/>
    <w:rsid w:val="008E62E1"/>
    <w:rsid w:val="008F14B4"/>
    <w:rsid w:val="008F199F"/>
    <w:rsid w:val="008F4954"/>
    <w:rsid w:val="008F7E67"/>
    <w:rsid w:val="008F7EA2"/>
    <w:rsid w:val="0090047D"/>
    <w:rsid w:val="00902AEE"/>
    <w:rsid w:val="00902B92"/>
    <w:rsid w:val="009105EA"/>
    <w:rsid w:val="009110E8"/>
    <w:rsid w:val="00911DD9"/>
    <w:rsid w:val="00921CBD"/>
    <w:rsid w:val="00923156"/>
    <w:rsid w:val="00923EFD"/>
    <w:rsid w:val="00930521"/>
    <w:rsid w:val="0093107D"/>
    <w:rsid w:val="009314CF"/>
    <w:rsid w:val="00931B2F"/>
    <w:rsid w:val="00934D22"/>
    <w:rsid w:val="00935F16"/>
    <w:rsid w:val="00937345"/>
    <w:rsid w:val="009400B3"/>
    <w:rsid w:val="00945216"/>
    <w:rsid w:val="0094713B"/>
    <w:rsid w:val="00950B74"/>
    <w:rsid w:val="00952AB3"/>
    <w:rsid w:val="00952B30"/>
    <w:rsid w:val="00955A8F"/>
    <w:rsid w:val="00956F38"/>
    <w:rsid w:val="00957271"/>
    <w:rsid w:val="00963BD3"/>
    <w:rsid w:val="009644F6"/>
    <w:rsid w:val="00967839"/>
    <w:rsid w:val="009702C6"/>
    <w:rsid w:val="009729BF"/>
    <w:rsid w:val="00974093"/>
    <w:rsid w:val="0097598C"/>
    <w:rsid w:val="00976FC0"/>
    <w:rsid w:val="0098335D"/>
    <w:rsid w:val="00986DC1"/>
    <w:rsid w:val="00991BCE"/>
    <w:rsid w:val="00991E4F"/>
    <w:rsid w:val="009920EC"/>
    <w:rsid w:val="00993D3E"/>
    <w:rsid w:val="0099448F"/>
    <w:rsid w:val="009944AC"/>
    <w:rsid w:val="00995864"/>
    <w:rsid w:val="0099597F"/>
    <w:rsid w:val="00996784"/>
    <w:rsid w:val="0099750A"/>
    <w:rsid w:val="00997948"/>
    <w:rsid w:val="009A0881"/>
    <w:rsid w:val="009A32C5"/>
    <w:rsid w:val="009A5904"/>
    <w:rsid w:val="009A5974"/>
    <w:rsid w:val="009A7966"/>
    <w:rsid w:val="009B1129"/>
    <w:rsid w:val="009B17F8"/>
    <w:rsid w:val="009B5736"/>
    <w:rsid w:val="009C0508"/>
    <w:rsid w:val="009C23EE"/>
    <w:rsid w:val="009C4476"/>
    <w:rsid w:val="009C5F82"/>
    <w:rsid w:val="009C7636"/>
    <w:rsid w:val="009D152B"/>
    <w:rsid w:val="009D47BE"/>
    <w:rsid w:val="009D5326"/>
    <w:rsid w:val="009D63D8"/>
    <w:rsid w:val="009E0630"/>
    <w:rsid w:val="009E2E03"/>
    <w:rsid w:val="009E35CF"/>
    <w:rsid w:val="009E596D"/>
    <w:rsid w:val="009E68EF"/>
    <w:rsid w:val="009F05B1"/>
    <w:rsid w:val="009F08E9"/>
    <w:rsid w:val="009F2326"/>
    <w:rsid w:val="009F4DF7"/>
    <w:rsid w:val="009F5A7B"/>
    <w:rsid w:val="009F6787"/>
    <w:rsid w:val="009F7459"/>
    <w:rsid w:val="009F7A37"/>
    <w:rsid w:val="00A00CD2"/>
    <w:rsid w:val="00A01451"/>
    <w:rsid w:val="00A0153A"/>
    <w:rsid w:val="00A022D8"/>
    <w:rsid w:val="00A05C8D"/>
    <w:rsid w:val="00A15A0C"/>
    <w:rsid w:val="00A26E57"/>
    <w:rsid w:val="00A302A3"/>
    <w:rsid w:val="00A31504"/>
    <w:rsid w:val="00A33CDF"/>
    <w:rsid w:val="00A41351"/>
    <w:rsid w:val="00A417DC"/>
    <w:rsid w:val="00A44EF4"/>
    <w:rsid w:val="00A51D16"/>
    <w:rsid w:val="00A52AD9"/>
    <w:rsid w:val="00A53C50"/>
    <w:rsid w:val="00A54BF2"/>
    <w:rsid w:val="00A62988"/>
    <w:rsid w:val="00A64D3D"/>
    <w:rsid w:val="00A71145"/>
    <w:rsid w:val="00A74D78"/>
    <w:rsid w:val="00A75CB7"/>
    <w:rsid w:val="00A7710A"/>
    <w:rsid w:val="00A80457"/>
    <w:rsid w:val="00A806EC"/>
    <w:rsid w:val="00A83D8F"/>
    <w:rsid w:val="00A873B4"/>
    <w:rsid w:val="00A91BA0"/>
    <w:rsid w:val="00A9410D"/>
    <w:rsid w:val="00A94B0A"/>
    <w:rsid w:val="00A94B8D"/>
    <w:rsid w:val="00AA0729"/>
    <w:rsid w:val="00AA20FF"/>
    <w:rsid w:val="00AA4DCD"/>
    <w:rsid w:val="00AA64BF"/>
    <w:rsid w:val="00AA65C4"/>
    <w:rsid w:val="00AB20FD"/>
    <w:rsid w:val="00AB2586"/>
    <w:rsid w:val="00AB391A"/>
    <w:rsid w:val="00AB4F6A"/>
    <w:rsid w:val="00AB5698"/>
    <w:rsid w:val="00AB6B6B"/>
    <w:rsid w:val="00AC00FB"/>
    <w:rsid w:val="00AC10BA"/>
    <w:rsid w:val="00AC1B63"/>
    <w:rsid w:val="00AC3345"/>
    <w:rsid w:val="00AC43C1"/>
    <w:rsid w:val="00AC67A5"/>
    <w:rsid w:val="00AD2878"/>
    <w:rsid w:val="00AD468D"/>
    <w:rsid w:val="00AD62BF"/>
    <w:rsid w:val="00AE139F"/>
    <w:rsid w:val="00AE32A8"/>
    <w:rsid w:val="00AE4521"/>
    <w:rsid w:val="00AF3837"/>
    <w:rsid w:val="00AF43FF"/>
    <w:rsid w:val="00AF5DD8"/>
    <w:rsid w:val="00B00050"/>
    <w:rsid w:val="00B01679"/>
    <w:rsid w:val="00B0577C"/>
    <w:rsid w:val="00B073F8"/>
    <w:rsid w:val="00B10C2A"/>
    <w:rsid w:val="00B11B28"/>
    <w:rsid w:val="00B12390"/>
    <w:rsid w:val="00B13DE4"/>
    <w:rsid w:val="00B15586"/>
    <w:rsid w:val="00B172E5"/>
    <w:rsid w:val="00B17402"/>
    <w:rsid w:val="00B20E6D"/>
    <w:rsid w:val="00B21371"/>
    <w:rsid w:val="00B2212F"/>
    <w:rsid w:val="00B31C23"/>
    <w:rsid w:val="00B333C7"/>
    <w:rsid w:val="00B35F9C"/>
    <w:rsid w:val="00B46568"/>
    <w:rsid w:val="00B5477A"/>
    <w:rsid w:val="00B5626A"/>
    <w:rsid w:val="00B574C8"/>
    <w:rsid w:val="00B621C5"/>
    <w:rsid w:val="00B628C2"/>
    <w:rsid w:val="00B63AC7"/>
    <w:rsid w:val="00B63F42"/>
    <w:rsid w:val="00B64EC2"/>
    <w:rsid w:val="00B65CE6"/>
    <w:rsid w:val="00B71CDC"/>
    <w:rsid w:val="00B73EA6"/>
    <w:rsid w:val="00B7628B"/>
    <w:rsid w:val="00B77EAF"/>
    <w:rsid w:val="00B8104B"/>
    <w:rsid w:val="00B841E4"/>
    <w:rsid w:val="00B91E1F"/>
    <w:rsid w:val="00B92798"/>
    <w:rsid w:val="00B92C08"/>
    <w:rsid w:val="00BA246E"/>
    <w:rsid w:val="00BA2866"/>
    <w:rsid w:val="00BA74D3"/>
    <w:rsid w:val="00BB15D2"/>
    <w:rsid w:val="00BB1BCC"/>
    <w:rsid w:val="00BB2A32"/>
    <w:rsid w:val="00BC03ED"/>
    <w:rsid w:val="00BC0A25"/>
    <w:rsid w:val="00BC3AD9"/>
    <w:rsid w:val="00BC3BDF"/>
    <w:rsid w:val="00BC5C96"/>
    <w:rsid w:val="00BC6A90"/>
    <w:rsid w:val="00BC6B4C"/>
    <w:rsid w:val="00BD3483"/>
    <w:rsid w:val="00BD3FDC"/>
    <w:rsid w:val="00BD4BF2"/>
    <w:rsid w:val="00BD6B31"/>
    <w:rsid w:val="00BE0B58"/>
    <w:rsid w:val="00BE3969"/>
    <w:rsid w:val="00BE4DF2"/>
    <w:rsid w:val="00BE55A5"/>
    <w:rsid w:val="00BE5851"/>
    <w:rsid w:val="00BF1F97"/>
    <w:rsid w:val="00BF6489"/>
    <w:rsid w:val="00C07723"/>
    <w:rsid w:val="00C102D6"/>
    <w:rsid w:val="00C13DE8"/>
    <w:rsid w:val="00C14688"/>
    <w:rsid w:val="00C1738D"/>
    <w:rsid w:val="00C21608"/>
    <w:rsid w:val="00C2473E"/>
    <w:rsid w:val="00C24E2F"/>
    <w:rsid w:val="00C25537"/>
    <w:rsid w:val="00C25A7B"/>
    <w:rsid w:val="00C3268D"/>
    <w:rsid w:val="00C4207D"/>
    <w:rsid w:val="00C453A6"/>
    <w:rsid w:val="00C454A8"/>
    <w:rsid w:val="00C47149"/>
    <w:rsid w:val="00C473B7"/>
    <w:rsid w:val="00C5039B"/>
    <w:rsid w:val="00C51DBB"/>
    <w:rsid w:val="00C54340"/>
    <w:rsid w:val="00C6083F"/>
    <w:rsid w:val="00C64E48"/>
    <w:rsid w:val="00C6524A"/>
    <w:rsid w:val="00C657B2"/>
    <w:rsid w:val="00C71567"/>
    <w:rsid w:val="00C74CE2"/>
    <w:rsid w:val="00C80058"/>
    <w:rsid w:val="00C81A11"/>
    <w:rsid w:val="00C82F79"/>
    <w:rsid w:val="00C91B01"/>
    <w:rsid w:val="00C91C0C"/>
    <w:rsid w:val="00C91C54"/>
    <w:rsid w:val="00C948B6"/>
    <w:rsid w:val="00C97769"/>
    <w:rsid w:val="00CA13D9"/>
    <w:rsid w:val="00CA1BB3"/>
    <w:rsid w:val="00CA23E9"/>
    <w:rsid w:val="00CA2DFA"/>
    <w:rsid w:val="00CA5ACF"/>
    <w:rsid w:val="00CA742A"/>
    <w:rsid w:val="00CB437F"/>
    <w:rsid w:val="00CB49A5"/>
    <w:rsid w:val="00CC39DB"/>
    <w:rsid w:val="00CC4685"/>
    <w:rsid w:val="00CC4993"/>
    <w:rsid w:val="00CC6D62"/>
    <w:rsid w:val="00CD0914"/>
    <w:rsid w:val="00CD7BC7"/>
    <w:rsid w:val="00CE05B9"/>
    <w:rsid w:val="00CE3702"/>
    <w:rsid w:val="00CF0F88"/>
    <w:rsid w:val="00CF241A"/>
    <w:rsid w:val="00CF30F0"/>
    <w:rsid w:val="00CF4210"/>
    <w:rsid w:val="00D01BF9"/>
    <w:rsid w:val="00D01FBC"/>
    <w:rsid w:val="00D02713"/>
    <w:rsid w:val="00D04AC7"/>
    <w:rsid w:val="00D10EE3"/>
    <w:rsid w:val="00D1102E"/>
    <w:rsid w:val="00D11CAF"/>
    <w:rsid w:val="00D128E6"/>
    <w:rsid w:val="00D13174"/>
    <w:rsid w:val="00D15476"/>
    <w:rsid w:val="00D20DC2"/>
    <w:rsid w:val="00D23138"/>
    <w:rsid w:val="00D26CF6"/>
    <w:rsid w:val="00D30181"/>
    <w:rsid w:val="00D40A5B"/>
    <w:rsid w:val="00D40D97"/>
    <w:rsid w:val="00D42B53"/>
    <w:rsid w:val="00D44A61"/>
    <w:rsid w:val="00D53DDD"/>
    <w:rsid w:val="00D607BB"/>
    <w:rsid w:val="00D61C13"/>
    <w:rsid w:val="00D65575"/>
    <w:rsid w:val="00D658CC"/>
    <w:rsid w:val="00D66221"/>
    <w:rsid w:val="00D703DC"/>
    <w:rsid w:val="00D748D1"/>
    <w:rsid w:val="00D74981"/>
    <w:rsid w:val="00D74E61"/>
    <w:rsid w:val="00D806F2"/>
    <w:rsid w:val="00D82CA8"/>
    <w:rsid w:val="00D82D7A"/>
    <w:rsid w:val="00D853E6"/>
    <w:rsid w:val="00D87405"/>
    <w:rsid w:val="00D878B4"/>
    <w:rsid w:val="00D90C8A"/>
    <w:rsid w:val="00D94B50"/>
    <w:rsid w:val="00D970ED"/>
    <w:rsid w:val="00DA40F7"/>
    <w:rsid w:val="00DA4F5B"/>
    <w:rsid w:val="00DA6713"/>
    <w:rsid w:val="00DA75F8"/>
    <w:rsid w:val="00DB3273"/>
    <w:rsid w:val="00DB56A4"/>
    <w:rsid w:val="00DB672B"/>
    <w:rsid w:val="00DB7F34"/>
    <w:rsid w:val="00DC0EBC"/>
    <w:rsid w:val="00DC7BF2"/>
    <w:rsid w:val="00DD0132"/>
    <w:rsid w:val="00DD1A64"/>
    <w:rsid w:val="00DD2B26"/>
    <w:rsid w:val="00DD3218"/>
    <w:rsid w:val="00DD4476"/>
    <w:rsid w:val="00DD5503"/>
    <w:rsid w:val="00DD5F3A"/>
    <w:rsid w:val="00DD78E4"/>
    <w:rsid w:val="00DD7D1E"/>
    <w:rsid w:val="00DE31DA"/>
    <w:rsid w:val="00DE57FB"/>
    <w:rsid w:val="00DE5FC4"/>
    <w:rsid w:val="00DE6D70"/>
    <w:rsid w:val="00DF05CD"/>
    <w:rsid w:val="00DF0CA3"/>
    <w:rsid w:val="00DF51AD"/>
    <w:rsid w:val="00DF584E"/>
    <w:rsid w:val="00DF59A7"/>
    <w:rsid w:val="00E053BE"/>
    <w:rsid w:val="00E05C3B"/>
    <w:rsid w:val="00E126F8"/>
    <w:rsid w:val="00E12BB9"/>
    <w:rsid w:val="00E12DDE"/>
    <w:rsid w:val="00E13248"/>
    <w:rsid w:val="00E13457"/>
    <w:rsid w:val="00E151F2"/>
    <w:rsid w:val="00E1586F"/>
    <w:rsid w:val="00E16498"/>
    <w:rsid w:val="00E17664"/>
    <w:rsid w:val="00E2570B"/>
    <w:rsid w:val="00E25C94"/>
    <w:rsid w:val="00E26035"/>
    <w:rsid w:val="00E32029"/>
    <w:rsid w:val="00E44B7E"/>
    <w:rsid w:val="00E467F6"/>
    <w:rsid w:val="00E47DC6"/>
    <w:rsid w:val="00E53841"/>
    <w:rsid w:val="00E53B7D"/>
    <w:rsid w:val="00E554FB"/>
    <w:rsid w:val="00E56532"/>
    <w:rsid w:val="00E56BAE"/>
    <w:rsid w:val="00E62DA4"/>
    <w:rsid w:val="00E66EF2"/>
    <w:rsid w:val="00E711A4"/>
    <w:rsid w:val="00E711A9"/>
    <w:rsid w:val="00E7144E"/>
    <w:rsid w:val="00E719D0"/>
    <w:rsid w:val="00E73C3C"/>
    <w:rsid w:val="00E74E1B"/>
    <w:rsid w:val="00E75776"/>
    <w:rsid w:val="00E767F7"/>
    <w:rsid w:val="00E77391"/>
    <w:rsid w:val="00E85CB6"/>
    <w:rsid w:val="00E87A3B"/>
    <w:rsid w:val="00E929AC"/>
    <w:rsid w:val="00E94E00"/>
    <w:rsid w:val="00E95435"/>
    <w:rsid w:val="00E962C5"/>
    <w:rsid w:val="00E96AB6"/>
    <w:rsid w:val="00EA44D3"/>
    <w:rsid w:val="00EA45AF"/>
    <w:rsid w:val="00EA56DE"/>
    <w:rsid w:val="00EA718D"/>
    <w:rsid w:val="00EA7CD9"/>
    <w:rsid w:val="00EB27F1"/>
    <w:rsid w:val="00EB3554"/>
    <w:rsid w:val="00EB78AC"/>
    <w:rsid w:val="00EC43D5"/>
    <w:rsid w:val="00ED18F5"/>
    <w:rsid w:val="00ED283C"/>
    <w:rsid w:val="00ED5092"/>
    <w:rsid w:val="00ED5531"/>
    <w:rsid w:val="00ED7541"/>
    <w:rsid w:val="00ED79A5"/>
    <w:rsid w:val="00EE09F2"/>
    <w:rsid w:val="00EE1292"/>
    <w:rsid w:val="00EE238C"/>
    <w:rsid w:val="00EF0C11"/>
    <w:rsid w:val="00EF14A8"/>
    <w:rsid w:val="00EF14CC"/>
    <w:rsid w:val="00EF1685"/>
    <w:rsid w:val="00EF4FFC"/>
    <w:rsid w:val="00EF6B42"/>
    <w:rsid w:val="00EF6DBB"/>
    <w:rsid w:val="00F0299B"/>
    <w:rsid w:val="00F03582"/>
    <w:rsid w:val="00F03C73"/>
    <w:rsid w:val="00F11AAC"/>
    <w:rsid w:val="00F11EFF"/>
    <w:rsid w:val="00F13098"/>
    <w:rsid w:val="00F13382"/>
    <w:rsid w:val="00F14B75"/>
    <w:rsid w:val="00F15251"/>
    <w:rsid w:val="00F15834"/>
    <w:rsid w:val="00F1728F"/>
    <w:rsid w:val="00F20398"/>
    <w:rsid w:val="00F216B5"/>
    <w:rsid w:val="00F22223"/>
    <w:rsid w:val="00F22CA7"/>
    <w:rsid w:val="00F26768"/>
    <w:rsid w:val="00F27494"/>
    <w:rsid w:val="00F27D2B"/>
    <w:rsid w:val="00F3178B"/>
    <w:rsid w:val="00F31AEC"/>
    <w:rsid w:val="00F32A75"/>
    <w:rsid w:val="00F3630A"/>
    <w:rsid w:val="00F364E7"/>
    <w:rsid w:val="00F36976"/>
    <w:rsid w:val="00F41BCE"/>
    <w:rsid w:val="00F41E1E"/>
    <w:rsid w:val="00F41F3A"/>
    <w:rsid w:val="00F4533A"/>
    <w:rsid w:val="00F548A8"/>
    <w:rsid w:val="00F55204"/>
    <w:rsid w:val="00F56CC3"/>
    <w:rsid w:val="00F61D8D"/>
    <w:rsid w:val="00F62243"/>
    <w:rsid w:val="00F64971"/>
    <w:rsid w:val="00F67DA3"/>
    <w:rsid w:val="00F80EFA"/>
    <w:rsid w:val="00F83723"/>
    <w:rsid w:val="00F85E8A"/>
    <w:rsid w:val="00F91753"/>
    <w:rsid w:val="00F92915"/>
    <w:rsid w:val="00FA206A"/>
    <w:rsid w:val="00FA27E0"/>
    <w:rsid w:val="00FA727A"/>
    <w:rsid w:val="00FB4CFA"/>
    <w:rsid w:val="00FB5153"/>
    <w:rsid w:val="00FC1508"/>
    <w:rsid w:val="00FC3388"/>
    <w:rsid w:val="00FC4005"/>
    <w:rsid w:val="00FC719D"/>
    <w:rsid w:val="00FC78E0"/>
    <w:rsid w:val="00FD16BA"/>
    <w:rsid w:val="00FD1CD2"/>
    <w:rsid w:val="00FD1F79"/>
    <w:rsid w:val="00FD3D57"/>
    <w:rsid w:val="00FD432D"/>
    <w:rsid w:val="00FD6AA3"/>
    <w:rsid w:val="00FE257C"/>
    <w:rsid w:val="00FE5C8A"/>
    <w:rsid w:val="00FE5F11"/>
    <w:rsid w:val="00FE695D"/>
    <w:rsid w:val="00FE6BEB"/>
    <w:rsid w:val="00FE6D62"/>
    <w:rsid w:val="00FF0270"/>
    <w:rsid w:val="00FF228F"/>
    <w:rsid w:val="00FF6FCB"/>
    <w:rsid w:val="00FF73E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67727A5"/>
  <w15:docId w15:val="{F740AFDA-8B1A-44B7-931C-14292715F8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31228"/>
    <w:pPr>
      <w:spacing w:after="160" w:line="259" w:lineRule="auto"/>
    </w:pPr>
    <w:rPr>
      <w:sz w:val="22"/>
      <w:szCs w:val="22"/>
      <w:lang w:eastAsia="en-US"/>
    </w:rPr>
  </w:style>
  <w:style w:type="paragraph" w:styleId="1">
    <w:name w:val="heading 1"/>
    <w:basedOn w:val="a"/>
    <w:next w:val="a"/>
    <w:link w:val="10"/>
    <w:qFormat/>
    <w:rsid w:val="00D01BF9"/>
    <w:pPr>
      <w:keepNext/>
      <w:keepLines/>
      <w:numPr>
        <w:numId w:val="4"/>
      </w:numPr>
      <w:suppressAutoHyphens/>
      <w:spacing w:before="480" w:after="0" w:line="276" w:lineRule="auto"/>
      <w:outlineLvl w:val="0"/>
    </w:pPr>
    <w:rPr>
      <w:rFonts w:ascii="Cambria" w:eastAsia="Times New Roman" w:hAnsi="Cambria" w:cs="Cambria"/>
      <w:b/>
      <w:bCs/>
      <w:color w:val="365F91"/>
      <w:sz w:val="28"/>
      <w:szCs w:val="28"/>
      <w:lang w:eastAsia="ar-SA"/>
    </w:rPr>
  </w:style>
  <w:style w:type="paragraph" w:styleId="20">
    <w:name w:val="heading 2"/>
    <w:basedOn w:val="a"/>
    <w:next w:val="a"/>
    <w:link w:val="21"/>
    <w:uiPriority w:val="9"/>
    <w:semiHidden/>
    <w:unhideWhenUsed/>
    <w:qFormat/>
    <w:rsid w:val="00A417DC"/>
    <w:pPr>
      <w:keepNext/>
      <w:keepLines/>
      <w:spacing w:before="200" w:after="0"/>
      <w:outlineLvl w:val="1"/>
    </w:pPr>
    <w:rPr>
      <w:rFonts w:ascii="Calibri Light" w:eastAsia="Times New Roman" w:hAnsi="Calibri Light"/>
      <w:b/>
      <w:bCs/>
      <w:color w:val="5B9BD5"/>
      <w:sz w:val="26"/>
      <w:szCs w:val="26"/>
    </w:rPr>
  </w:style>
  <w:style w:type="paragraph" w:styleId="3">
    <w:name w:val="heading 3"/>
    <w:basedOn w:val="a"/>
    <w:next w:val="a"/>
    <w:link w:val="30"/>
    <w:uiPriority w:val="9"/>
    <w:semiHidden/>
    <w:unhideWhenUsed/>
    <w:qFormat/>
    <w:rsid w:val="00A417DC"/>
    <w:pPr>
      <w:keepNext/>
      <w:keepLines/>
      <w:spacing w:before="200" w:after="0"/>
      <w:outlineLvl w:val="2"/>
    </w:pPr>
    <w:rPr>
      <w:rFonts w:ascii="Calibri Light" w:eastAsia="Times New Roman" w:hAnsi="Calibri Light"/>
      <w:b/>
      <w:bCs/>
      <w:color w:val="5B9BD5"/>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E12BB9"/>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E12BB9"/>
  </w:style>
  <w:style w:type="paragraph" w:styleId="a5">
    <w:name w:val="footer"/>
    <w:basedOn w:val="a"/>
    <w:link w:val="a6"/>
    <w:uiPriority w:val="99"/>
    <w:unhideWhenUsed/>
    <w:rsid w:val="00E12BB9"/>
    <w:pPr>
      <w:tabs>
        <w:tab w:val="center" w:pos="4677"/>
        <w:tab w:val="right" w:pos="9355"/>
      </w:tabs>
      <w:spacing w:after="0" w:line="240" w:lineRule="auto"/>
    </w:pPr>
  </w:style>
  <w:style w:type="character" w:customStyle="1" w:styleId="a6">
    <w:name w:val="Нижний колонтитул Знак"/>
    <w:basedOn w:val="a0"/>
    <w:link w:val="a5"/>
    <w:uiPriority w:val="99"/>
    <w:rsid w:val="00E12BB9"/>
  </w:style>
  <w:style w:type="paragraph" w:styleId="a7">
    <w:name w:val="Balloon Text"/>
    <w:basedOn w:val="a"/>
    <w:link w:val="a8"/>
    <w:uiPriority w:val="99"/>
    <w:semiHidden/>
    <w:unhideWhenUsed/>
    <w:rsid w:val="00C24E2F"/>
    <w:pPr>
      <w:spacing w:after="0" w:line="240" w:lineRule="auto"/>
    </w:pPr>
    <w:rPr>
      <w:rFonts w:ascii="Segoe UI" w:hAnsi="Segoe UI" w:cs="Segoe UI"/>
      <w:sz w:val="18"/>
      <w:szCs w:val="18"/>
    </w:rPr>
  </w:style>
  <w:style w:type="character" w:customStyle="1" w:styleId="a8">
    <w:name w:val="Текст выноски Знак"/>
    <w:basedOn w:val="a0"/>
    <w:link w:val="a7"/>
    <w:uiPriority w:val="99"/>
    <w:semiHidden/>
    <w:rsid w:val="00C24E2F"/>
    <w:rPr>
      <w:rFonts w:ascii="Segoe UI" w:hAnsi="Segoe UI" w:cs="Segoe UI"/>
      <w:sz w:val="18"/>
      <w:szCs w:val="18"/>
    </w:rPr>
  </w:style>
  <w:style w:type="character" w:customStyle="1" w:styleId="10">
    <w:name w:val="Заголовок 1 Знак"/>
    <w:basedOn w:val="a0"/>
    <w:link w:val="1"/>
    <w:rsid w:val="00D01BF9"/>
    <w:rPr>
      <w:rFonts w:ascii="Cambria" w:eastAsia="Times New Roman" w:hAnsi="Cambria" w:cs="Cambria"/>
      <w:b/>
      <w:bCs/>
      <w:color w:val="365F91"/>
      <w:sz w:val="28"/>
      <w:szCs w:val="28"/>
      <w:lang w:eastAsia="ar-SA"/>
    </w:rPr>
  </w:style>
  <w:style w:type="paragraph" w:styleId="a9">
    <w:name w:val="Body Text"/>
    <w:basedOn w:val="a"/>
    <w:link w:val="aa"/>
    <w:rsid w:val="00D01BF9"/>
    <w:pPr>
      <w:suppressAutoHyphens/>
      <w:spacing w:after="120" w:line="240" w:lineRule="auto"/>
    </w:pPr>
    <w:rPr>
      <w:rFonts w:ascii="Times New Roman" w:eastAsia="Times New Roman" w:hAnsi="Times New Roman"/>
      <w:sz w:val="24"/>
      <w:szCs w:val="24"/>
      <w:lang w:eastAsia="ar-SA"/>
    </w:rPr>
  </w:style>
  <w:style w:type="character" w:customStyle="1" w:styleId="aa">
    <w:name w:val="Основной текст Знак"/>
    <w:basedOn w:val="a0"/>
    <w:link w:val="a9"/>
    <w:rsid w:val="00D01BF9"/>
    <w:rPr>
      <w:rFonts w:ascii="Times New Roman" w:eastAsia="Times New Roman" w:hAnsi="Times New Roman" w:cs="Times New Roman"/>
      <w:sz w:val="24"/>
      <w:szCs w:val="24"/>
      <w:lang w:eastAsia="ar-SA"/>
    </w:rPr>
  </w:style>
  <w:style w:type="paragraph" w:styleId="ab">
    <w:name w:val="List Paragraph"/>
    <w:basedOn w:val="a"/>
    <w:uiPriority w:val="34"/>
    <w:qFormat/>
    <w:rsid w:val="00223845"/>
    <w:pPr>
      <w:ind w:left="720"/>
      <w:contextualSpacing/>
    </w:pPr>
  </w:style>
  <w:style w:type="character" w:styleId="ac">
    <w:name w:val="annotation reference"/>
    <w:basedOn w:val="a0"/>
    <w:unhideWhenUsed/>
    <w:rsid w:val="00FC719D"/>
    <w:rPr>
      <w:sz w:val="16"/>
      <w:szCs w:val="16"/>
    </w:rPr>
  </w:style>
  <w:style w:type="paragraph" w:styleId="ad">
    <w:name w:val="annotation text"/>
    <w:basedOn w:val="a"/>
    <w:link w:val="ae"/>
    <w:unhideWhenUsed/>
    <w:rsid w:val="00FC719D"/>
    <w:pPr>
      <w:spacing w:line="240" w:lineRule="auto"/>
    </w:pPr>
    <w:rPr>
      <w:sz w:val="20"/>
      <w:szCs w:val="20"/>
    </w:rPr>
  </w:style>
  <w:style w:type="character" w:customStyle="1" w:styleId="ae">
    <w:name w:val="Текст примечания Знак"/>
    <w:basedOn w:val="a0"/>
    <w:link w:val="ad"/>
    <w:rsid w:val="00FC719D"/>
    <w:rPr>
      <w:sz w:val="20"/>
      <w:szCs w:val="20"/>
    </w:rPr>
  </w:style>
  <w:style w:type="paragraph" w:styleId="af">
    <w:name w:val="annotation subject"/>
    <w:basedOn w:val="ad"/>
    <w:next w:val="ad"/>
    <w:link w:val="af0"/>
    <w:uiPriority w:val="99"/>
    <w:semiHidden/>
    <w:unhideWhenUsed/>
    <w:rsid w:val="00FC719D"/>
    <w:rPr>
      <w:b/>
      <w:bCs/>
    </w:rPr>
  </w:style>
  <w:style w:type="character" w:customStyle="1" w:styleId="af0">
    <w:name w:val="Тема примечания Знак"/>
    <w:basedOn w:val="ae"/>
    <w:link w:val="af"/>
    <w:uiPriority w:val="99"/>
    <w:semiHidden/>
    <w:rsid w:val="00FC719D"/>
    <w:rPr>
      <w:b/>
      <w:bCs/>
      <w:sz w:val="20"/>
      <w:szCs w:val="20"/>
    </w:rPr>
  </w:style>
  <w:style w:type="paragraph" w:customStyle="1" w:styleId="11">
    <w:name w:val="Текст 1"/>
    <w:basedOn w:val="20"/>
    <w:uiPriority w:val="99"/>
    <w:rsid w:val="00A417DC"/>
    <w:pPr>
      <w:keepNext w:val="0"/>
      <w:keepLines w:val="0"/>
      <w:widowControl w:val="0"/>
      <w:tabs>
        <w:tab w:val="num" w:pos="426"/>
        <w:tab w:val="num" w:pos="1022"/>
      </w:tabs>
      <w:overflowPunct w:val="0"/>
      <w:autoSpaceDE w:val="0"/>
      <w:autoSpaceDN w:val="0"/>
      <w:adjustRightInd w:val="0"/>
      <w:spacing w:before="60" w:line="240" w:lineRule="auto"/>
      <w:ind w:left="425" w:hanging="425"/>
      <w:jc w:val="both"/>
      <w:textAlignment w:val="baseline"/>
    </w:pPr>
    <w:rPr>
      <w:rFonts w:ascii="Times New Roman" w:hAnsi="Times New Roman"/>
      <w:b w:val="0"/>
      <w:bCs w:val="0"/>
      <w:color w:val="auto"/>
      <w:sz w:val="24"/>
      <w:szCs w:val="20"/>
      <w:lang w:eastAsia="ru-RU"/>
    </w:rPr>
  </w:style>
  <w:style w:type="character" w:customStyle="1" w:styleId="21">
    <w:name w:val="Заголовок 2 Знак"/>
    <w:basedOn w:val="a0"/>
    <w:link w:val="20"/>
    <w:uiPriority w:val="9"/>
    <w:semiHidden/>
    <w:rsid w:val="00A417DC"/>
    <w:rPr>
      <w:rFonts w:ascii="Calibri Light" w:eastAsia="Times New Roman" w:hAnsi="Calibri Light" w:cs="Times New Roman"/>
      <w:b/>
      <w:bCs/>
      <w:color w:val="5B9BD5"/>
      <w:sz w:val="26"/>
      <w:szCs w:val="26"/>
    </w:rPr>
  </w:style>
  <w:style w:type="paragraph" w:customStyle="1" w:styleId="2">
    <w:name w:val="Текст 2"/>
    <w:basedOn w:val="3"/>
    <w:link w:val="22"/>
    <w:uiPriority w:val="99"/>
    <w:rsid w:val="00A417DC"/>
    <w:pPr>
      <w:keepNext w:val="0"/>
      <w:keepLines w:val="0"/>
      <w:widowControl w:val="0"/>
      <w:numPr>
        <w:numId w:val="8"/>
      </w:numPr>
      <w:overflowPunct w:val="0"/>
      <w:autoSpaceDE w:val="0"/>
      <w:autoSpaceDN w:val="0"/>
      <w:adjustRightInd w:val="0"/>
      <w:spacing w:before="60" w:line="240" w:lineRule="auto"/>
      <w:jc w:val="both"/>
      <w:textAlignment w:val="baseline"/>
    </w:pPr>
    <w:rPr>
      <w:rFonts w:ascii="Times New Roman" w:hAnsi="Times New Roman"/>
      <w:b w:val="0"/>
      <w:bCs w:val="0"/>
      <w:color w:val="auto"/>
      <w:sz w:val="24"/>
      <w:szCs w:val="20"/>
      <w:lang w:eastAsia="ru-RU"/>
    </w:rPr>
  </w:style>
  <w:style w:type="character" w:customStyle="1" w:styleId="22">
    <w:name w:val="Текст 2 Знак Знак"/>
    <w:link w:val="2"/>
    <w:uiPriority w:val="99"/>
    <w:rsid w:val="00A417DC"/>
    <w:rPr>
      <w:rFonts w:ascii="Times New Roman" w:eastAsia="Times New Roman" w:hAnsi="Times New Roman" w:cs="Times New Roman"/>
      <w:sz w:val="24"/>
      <w:szCs w:val="20"/>
      <w:lang w:eastAsia="ru-RU"/>
    </w:rPr>
  </w:style>
  <w:style w:type="character" w:customStyle="1" w:styleId="30">
    <w:name w:val="Заголовок 3 Знак"/>
    <w:basedOn w:val="a0"/>
    <w:link w:val="3"/>
    <w:uiPriority w:val="9"/>
    <w:semiHidden/>
    <w:rsid w:val="00A417DC"/>
    <w:rPr>
      <w:rFonts w:ascii="Calibri Light" w:eastAsia="Times New Roman" w:hAnsi="Calibri Light" w:cs="Times New Roman"/>
      <w:b/>
      <w:bCs/>
      <w:color w:val="5B9BD5"/>
    </w:rPr>
  </w:style>
  <w:style w:type="paragraph" w:styleId="af1">
    <w:name w:val="Title"/>
    <w:basedOn w:val="a"/>
    <w:next w:val="af2"/>
    <w:link w:val="af3"/>
    <w:qFormat/>
    <w:rsid w:val="0078183A"/>
    <w:pPr>
      <w:suppressAutoHyphens/>
      <w:spacing w:after="0" w:line="240" w:lineRule="auto"/>
      <w:jc w:val="center"/>
    </w:pPr>
    <w:rPr>
      <w:rFonts w:ascii="Times New Roman" w:eastAsia="Times New Roman" w:hAnsi="Times New Roman"/>
      <w:sz w:val="28"/>
      <w:szCs w:val="28"/>
      <w:lang w:eastAsia="ar-SA"/>
    </w:rPr>
  </w:style>
  <w:style w:type="character" w:customStyle="1" w:styleId="af3">
    <w:name w:val="Название Знак"/>
    <w:basedOn w:val="a0"/>
    <w:link w:val="af1"/>
    <w:rsid w:val="0078183A"/>
    <w:rPr>
      <w:rFonts w:ascii="Times New Roman" w:eastAsia="Times New Roman" w:hAnsi="Times New Roman" w:cs="Times New Roman"/>
      <w:sz w:val="28"/>
      <w:szCs w:val="28"/>
      <w:lang w:eastAsia="ar-SA"/>
    </w:rPr>
  </w:style>
  <w:style w:type="paragraph" w:customStyle="1" w:styleId="12">
    <w:name w:val="Обычный1"/>
    <w:rsid w:val="0078183A"/>
    <w:pPr>
      <w:suppressAutoHyphens/>
    </w:pPr>
    <w:rPr>
      <w:rFonts w:ascii="Times New Roman" w:eastAsia="Arial" w:hAnsi="Times New Roman"/>
      <w:sz w:val="24"/>
      <w:lang w:eastAsia="ar-SA"/>
    </w:rPr>
  </w:style>
  <w:style w:type="paragraph" w:styleId="af2">
    <w:name w:val="Subtitle"/>
    <w:basedOn w:val="a"/>
    <w:next w:val="a"/>
    <w:link w:val="af4"/>
    <w:uiPriority w:val="11"/>
    <w:qFormat/>
    <w:rsid w:val="0078183A"/>
    <w:pPr>
      <w:numPr>
        <w:ilvl w:val="1"/>
      </w:numPr>
    </w:pPr>
    <w:rPr>
      <w:rFonts w:eastAsia="Times New Roman"/>
      <w:color w:val="5A5A5A"/>
      <w:spacing w:val="15"/>
    </w:rPr>
  </w:style>
  <w:style w:type="character" w:customStyle="1" w:styleId="af4">
    <w:name w:val="Подзаголовок Знак"/>
    <w:basedOn w:val="a0"/>
    <w:link w:val="af2"/>
    <w:uiPriority w:val="11"/>
    <w:rsid w:val="0078183A"/>
    <w:rPr>
      <w:rFonts w:eastAsia="Times New Roman"/>
      <w:color w:val="5A5A5A"/>
      <w:spacing w:val="15"/>
    </w:rPr>
  </w:style>
  <w:style w:type="table" w:styleId="af5">
    <w:name w:val="Table Grid"/>
    <w:basedOn w:val="a1"/>
    <w:uiPriority w:val="39"/>
    <w:rsid w:val="00DF05C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Normal">
    <w:name w:val="ConsNormal"/>
    <w:rsid w:val="00073530"/>
    <w:pPr>
      <w:widowControl w:val="0"/>
      <w:autoSpaceDE w:val="0"/>
      <w:autoSpaceDN w:val="0"/>
      <w:adjustRightInd w:val="0"/>
      <w:ind w:right="19772" w:firstLine="720"/>
    </w:pPr>
    <w:rPr>
      <w:rFonts w:ascii="Arial" w:eastAsia="Times New Roman" w:hAnsi="Arial" w:cs="Arial"/>
    </w:rPr>
  </w:style>
  <w:style w:type="paragraph" w:styleId="af6">
    <w:name w:val="Normal (Web)"/>
    <w:basedOn w:val="a"/>
    <w:rsid w:val="00B841E4"/>
    <w:pPr>
      <w:suppressAutoHyphens/>
      <w:spacing w:before="280" w:after="280" w:line="240" w:lineRule="auto"/>
    </w:pPr>
    <w:rPr>
      <w:rFonts w:ascii="Times New Roman" w:eastAsia="Times New Roman" w:hAnsi="Times New Roman"/>
      <w:kern w:val="1"/>
      <w:sz w:val="24"/>
      <w:szCs w:val="24"/>
      <w:lang w:eastAsia="ar-SA"/>
    </w:rPr>
  </w:style>
  <w:style w:type="character" w:customStyle="1" w:styleId="13">
    <w:name w:val="Основной текст Знак1"/>
    <w:uiPriority w:val="99"/>
    <w:rsid w:val="005749D3"/>
    <w:rPr>
      <w:sz w:val="24"/>
      <w:lang w:eastAsia="en-US"/>
    </w:rPr>
  </w:style>
  <w:style w:type="character" w:customStyle="1" w:styleId="14">
    <w:name w:val="Основной текст1"/>
    <w:basedOn w:val="a0"/>
    <w:rsid w:val="00282B0A"/>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paragraph" w:styleId="23">
    <w:name w:val="Body Text Indent 2"/>
    <w:basedOn w:val="a"/>
    <w:link w:val="24"/>
    <w:uiPriority w:val="99"/>
    <w:unhideWhenUsed/>
    <w:rsid w:val="005A2272"/>
    <w:pPr>
      <w:spacing w:after="120" w:line="480" w:lineRule="auto"/>
      <w:ind w:left="283"/>
    </w:pPr>
  </w:style>
  <w:style w:type="character" w:customStyle="1" w:styleId="24">
    <w:name w:val="Основной текст с отступом 2 Знак"/>
    <w:basedOn w:val="a0"/>
    <w:link w:val="23"/>
    <w:uiPriority w:val="99"/>
    <w:rsid w:val="005A2272"/>
  </w:style>
  <w:style w:type="character" w:styleId="af7">
    <w:name w:val="Hyperlink"/>
    <w:basedOn w:val="a0"/>
    <w:uiPriority w:val="99"/>
    <w:unhideWhenUsed/>
    <w:rsid w:val="00AC43C1"/>
    <w:rPr>
      <w:color w:val="0000FF" w:themeColor="hyperlink"/>
      <w:u w:val="single"/>
    </w:rPr>
  </w:style>
  <w:style w:type="paragraph" w:styleId="af8">
    <w:name w:val="No Spacing"/>
    <w:uiPriority w:val="1"/>
    <w:qFormat/>
    <w:rsid w:val="00410F70"/>
    <w:rPr>
      <w:rFonts w:eastAsia="Times New Roman"/>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99796333">
      <w:bodyDiv w:val="1"/>
      <w:marLeft w:val="0"/>
      <w:marRight w:val="0"/>
      <w:marTop w:val="0"/>
      <w:marBottom w:val="0"/>
      <w:divBdr>
        <w:top w:val="none" w:sz="0" w:space="0" w:color="auto"/>
        <w:left w:val="none" w:sz="0" w:space="0" w:color="auto"/>
        <w:bottom w:val="none" w:sz="0" w:space="0" w:color="auto"/>
        <w:right w:val="none" w:sz="0" w:space="0" w:color="auto"/>
      </w:divBdr>
    </w:div>
    <w:div w:id="410087259">
      <w:bodyDiv w:val="1"/>
      <w:marLeft w:val="0"/>
      <w:marRight w:val="0"/>
      <w:marTop w:val="0"/>
      <w:marBottom w:val="0"/>
      <w:divBdr>
        <w:top w:val="none" w:sz="0" w:space="0" w:color="auto"/>
        <w:left w:val="none" w:sz="0" w:space="0" w:color="auto"/>
        <w:bottom w:val="none" w:sz="0" w:space="0" w:color="auto"/>
        <w:right w:val="none" w:sz="0" w:space="0" w:color="auto"/>
      </w:divBdr>
    </w:div>
    <w:div w:id="462042159">
      <w:bodyDiv w:val="1"/>
      <w:marLeft w:val="0"/>
      <w:marRight w:val="0"/>
      <w:marTop w:val="0"/>
      <w:marBottom w:val="0"/>
      <w:divBdr>
        <w:top w:val="none" w:sz="0" w:space="0" w:color="auto"/>
        <w:left w:val="none" w:sz="0" w:space="0" w:color="auto"/>
        <w:bottom w:val="none" w:sz="0" w:space="0" w:color="auto"/>
        <w:right w:val="none" w:sz="0" w:space="0" w:color="auto"/>
      </w:divBdr>
    </w:div>
    <w:div w:id="1046755804">
      <w:bodyDiv w:val="1"/>
      <w:marLeft w:val="0"/>
      <w:marRight w:val="0"/>
      <w:marTop w:val="0"/>
      <w:marBottom w:val="0"/>
      <w:divBdr>
        <w:top w:val="none" w:sz="0" w:space="0" w:color="auto"/>
        <w:left w:val="none" w:sz="0" w:space="0" w:color="auto"/>
        <w:bottom w:val="none" w:sz="0" w:space="0" w:color="auto"/>
        <w:right w:val="none" w:sz="0" w:space="0" w:color="auto"/>
      </w:divBdr>
    </w:div>
    <w:div w:id="1053236983">
      <w:bodyDiv w:val="1"/>
      <w:marLeft w:val="0"/>
      <w:marRight w:val="0"/>
      <w:marTop w:val="0"/>
      <w:marBottom w:val="0"/>
      <w:divBdr>
        <w:top w:val="none" w:sz="0" w:space="0" w:color="auto"/>
        <w:left w:val="none" w:sz="0" w:space="0" w:color="auto"/>
        <w:bottom w:val="none" w:sz="0" w:space="0" w:color="auto"/>
        <w:right w:val="none" w:sz="0" w:space="0" w:color="auto"/>
      </w:divBdr>
    </w:div>
    <w:div w:id="1093164382">
      <w:bodyDiv w:val="1"/>
      <w:marLeft w:val="0"/>
      <w:marRight w:val="0"/>
      <w:marTop w:val="0"/>
      <w:marBottom w:val="0"/>
      <w:divBdr>
        <w:top w:val="none" w:sz="0" w:space="0" w:color="auto"/>
        <w:left w:val="none" w:sz="0" w:space="0" w:color="auto"/>
        <w:bottom w:val="none" w:sz="0" w:space="0" w:color="auto"/>
        <w:right w:val="none" w:sz="0" w:space="0" w:color="auto"/>
      </w:divBdr>
    </w:div>
    <w:div w:id="1386946152">
      <w:bodyDiv w:val="1"/>
      <w:marLeft w:val="0"/>
      <w:marRight w:val="0"/>
      <w:marTop w:val="0"/>
      <w:marBottom w:val="0"/>
      <w:divBdr>
        <w:top w:val="none" w:sz="0" w:space="0" w:color="auto"/>
        <w:left w:val="none" w:sz="0" w:space="0" w:color="auto"/>
        <w:bottom w:val="none" w:sz="0" w:space="0" w:color="auto"/>
        <w:right w:val="none" w:sz="0" w:space="0" w:color="auto"/>
      </w:divBdr>
    </w:div>
    <w:div w:id="1568809105">
      <w:bodyDiv w:val="1"/>
      <w:marLeft w:val="0"/>
      <w:marRight w:val="0"/>
      <w:marTop w:val="0"/>
      <w:marBottom w:val="0"/>
      <w:divBdr>
        <w:top w:val="none" w:sz="0" w:space="0" w:color="auto"/>
        <w:left w:val="none" w:sz="0" w:space="0" w:color="auto"/>
        <w:bottom w:val="none" w:sz="0" w:space="0" w:color="auto"/>
        <w:right w:val="none" w:sz="0" w:space="0" w:color="auto"/>
      </w:divBdr>
    </w:div>
    <w:div w:id="1750619316">
      <w:bodyDiv w:val="1"/>
      <w:marLeft w:val="0"/>
      <w:marRight w:val="0"/>
      <w:marTop w:val="0"/>
      <w:marBottom w:val="0"/>
      <w:divBdr>
        <w:top w:val="none" w:sz="0" w:space="0" w:color="auto"/>
        <w:left w:val="none" w:sz="0" w:space="0" w:color="auto"/>
        <w:bottom w:val="none" w:sz="0" w:space="0" w:color="auto"/>
        <w:right w:val="none" w:sz="0" w:space="0" w:color="auto"/>
      </w:divBdr>
    </w:div>
    <w:div w:id="1776173045">
      <w:bodyDiv w:val="1"/>
      <w:marLeft w:val="0"/>
      <w:marRight w:val="0"/>
      <w:marTop w:val="0"/>
      <w:marBottom w:val="0"/>
      <w:divBdr>
        <w:top w:val="none" w:sz="0" w:space="0" w:color="auto"/>
        <w:left w:val="none" w:sz="0" w:space="0" w:color="auto"/>
        <w:bottom w:val="none" w:sz="0" w:space="0" w:color="auto"/>
        <w:right w:val="none" w:sz="0" w:space="0" w:color="auto"/>
      </w:divBdr>
    </w:div>
    <w:div w:id="1959603753">
      <w:bodyDiv w:val="1"/>
      <w:marLeft w:val="0"/>
      <w:marRight w:val="0"/>
      <w:marTop w:val="0"/>
      <w:marBottom w:val="0"/>
      <w:divBdr>
        <w:top w:val="none" w:sz="0" w:space="0" w:color="auto"/>
        <w:left w:val="none" w:sz="0" w:space="0" w:color="auto"/>
        <w:bottom w:val="none" w:sz="0" w:space="0" w:color="auto"/>
        <w:right w:val="none" w:sz="0" w:space="0" w:color="auto"/>
      </w:divBdr>
    </w:div>
    <w:div w:id="21009087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nfo@russalt.ru" TargetMode="External"/><Relationship Id="rId13" Type="http://schemas.openxmlformats.org/officeDocument/2006/relationships/image" Target="media/image3.emf"/><Relationship Id="rId18" Type="http://schemas.microsoft.com/office/2018/08/relationships/commentsExtensible" Target="commentsExtensi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emf"/><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s://www.diadoc.ru/?promocode=0957&amp;utm_source=yandex&amp;utm_medium=organic&amp;utm_campaign=content-link-buhonline&amp;utm_content=tag-yuridicheskie-voprosy&amp;utm_term=forum569153&amp;utm_referrer=https%3a%2f%2fwww.yandex.ru" TargetMode="External"/><Relationship Id="rId19" Type="http://schemas.microsoft.com/office/2016/09/relationships/commentsIds" Target="commentsIds.xml"/><Relationship Id="rId4" Type="http://schemas.openxmlformats.org/officeDocument/2006/relationships/settings" Target="settings.xml"/><Relationship Id="rId9" Type="http://schemas.openxmlformats.org/officeDocument/2006/relationships/hyperlink" Target="https://russalt.ru/informacziya-o-zakupkah/08-otvetstvennost-podryadchikov/" TargetMode="External"/><Relationship Id="rId14" Type="http://schemas.openxmlformats.org/officeDocument/2006/relationships/image" Target="media/image4.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058F15-4EF9-42C4-B149-44E4406B37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Pages>
  <Words>4832</Words>
  <Characters>27544</Characters>
  <Application>Microsoft Office Word</Application>
  <DocSecurity>0</DocSecurity>
  <Lines>229</Lines>
  <Paragraphs>64</Paragraphs>
  <ScaleCrop>false</ScaleCrop>
  <HeadingPairs>
    <vt:vector size="2" baseType="variant">
      <vt:variant>
        <vt:lpstr>Название</vt:lpstr>
      </vt:variant>
      <vt:variant>
        <vt:i4>1</vt:i4>
      </vt:variant>
    </vt:vector>
  </HeadingPairs>
  <TitlesOfParts>
    <vt:vector size="1" baseType="lpstr">
      <vt:lpstr/>
    </vt:vector>
  </TitlesOfParts>
  <Company>Hewlett-Packard Company</Company>
  <LinksUpToDate>false</LinksUpToDate>
  <CharactersWithSpaces>32312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Головченко Владимир Александрович</dc:creator>
  <cp:lastModifiedBy>Истелюев Данияр Васиханович</cp:lastModifiedBy>
  <cp:revision>2</cp:revision>
  <cp:lastPrinted>2020-01-21T04:50:00Z</cp:lastPrinted>
  <dcterms:created xsi:type="dcterms:W3CDTF">2024-12-18T05:05:00Z</dcterms:created>
  <dcterms:modified xsi:type="dcterms:W3CDTF">2024-12-18T05:05:00Z</dcterms:modified>
</cp:coreProperties>
</file>