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12BB9" w:rsidRDefault="000545D9" w:rsidP="00C718FC">
      <w:pPr>
        <w:pStyle w:val="a3"/>
        <w:tabs>
          <w:tab w:val="clear" w:pos="4677"/>
          <w:tab w:val="clear" w:pos="9355"/>
          <w:tab w:val="left" w:pos="1521"/>
        </w:tabs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ДО</w:t>
      </w:r>
      <w:r w:rsidR="00E12BB9" w:rsidRPr="00E12BB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ГОВОР №</w:t>
      </w:r>
      <w:r w:rsidR="00A467F5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________</w:t>
      </w:r>
    </w:p>
    <w:p w:rsidR="00DF1F72" w:rsidRPr="00E12BB9" w:rsidRDefault="00DF1F72" w:rsidP="00C718FC">
      <w:pPr>
        <w:pStyle w:val="a3"/>
        <w:tabs>
          <w:tab w:val="clear" w:pos="4677"/>
          <w:tab w:val="clear" w:pos="9355"/>
          <w:tab w:val="left" w:pos="1521"/>
        </w:tabs>
        <w:jc w:val="center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tbl>
      <w:tblPr>
        <w:tblpPr w:leftFromText="180" w:rightFromText="180" w:vertAnchor="text" w:tblpY="1"/>
        <w:tblOverlap w:val="never"/>
        <w:tblW w:w="0" w:type="auto"/>
        <w:tblLayout w:type="fixed"/>
        <w:tblLook w:val="00A0" w:firstRow="1" w:lastRow="0" w:firstColumn="1" w:lastColumn="0" w:noHBand="0" w:noVBand="0"/>
      </w:tblPr>
      <w:tblGrid>
        <w:gridCol w:w="4785"/>
        <w:gridCol w:w="5104"/>
      </w:tblGrid>
      <w:tr w:rsidR="00E12BB9" w:rsidRPr="001E3C3E" w:rsidTr="00E4631C">
        <w:trPr>
          <w:trHeight w:val="293"/>
        </w:trPr>
        <w:tc>
          <w:tcPr>
            <w:tcW w:w="4785" w:type="dxa"/>
            <w:vAlign w:val="bottom"/>
          </w:tcPr>
          <w:p w:rsidR="00E12BB9" w:rsidRPr="001E3C3E" w:rsidRDefault="00E12BB9" w:rsidP="00C718FC">
            <w:pPr>
              <w:spacing w:after="0" w:line="240" w:lineRule="auto"/>
              <w:ind w:firstLine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1E3C3E">
              <w:rPr>
                <w:rFonts w:ascii="Times New Roman" w:hAnsi="Times New Roman" w:cs="Times New Roman"/>
                <w:sz w:val="24"/>
                <w:szCs w:val="24"/>
              </w:rPr>
              <w:t>г. Оренбург</w:t>
            </w:r>
          </w:p>
        </w:tc>
        <w:tc>
          <w:tcPr>
            <w:tcW w:w="5104" w:type="dxa"/>
            <w:vAlign w:val="bottom"/>
          </w:tcPr>
          <w:p w:rsidR="00E12BB9" w:rsidRPr="001E3C3E" w:rsidRDefault="001A59EC" w:rsidP="006A5226">
            <w:pPr>
              <w:spacing w:after="0" w:line="240" w:lineRule="auto"/>
              <w:ind w:firstLine="35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E3C3E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</w:t>
            </w:r>
            <w:r w:rsidR="00DF1F72" w:rsidRPr="001E3C3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E3C3E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="00E4631C" w:rsidRPr="001E3C3E">
              <w:rPr>
                <w:rFonts w:ascii="Times New Roman" w:hAnsi="Times New Roman" w:cs="Times New Roman"/>
                <w:sz w:val="24"/>
                <w:szCs w:val="24"/>
              </w:rPr>
              <w:t xml:space="preserve">     </w:t>
            </w:r>
            <w:r w:rsidR="00E12BB9" w:rsidRPr="001E3C3E"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r w:rsidR="00E12BB9" w:rsidRPr="001E3C3E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       </w:t>
            </w:r>
            <w:r w:rsidR="00E12BB9" w:rsidRPr="001E3C3E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  <w:r w:rsidR="00E12BB9" w:rsidRPr="001E3C3E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              </w:t>
            </w:r>
            <w:r w:rsidR="002C01AE" w:rsidRPr="001E3C3E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  <w:r w:rsidR="003F29AC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  <w:r w:rsidR="00E12BB9" w:rsidRPr="001E3C3E">
              <w:rPr>
                <w:rFonts w:ascii="Times New Roman" w:hAnsi="Times New Roman" w:cs="Times New Roman"/>
                <w:sz w:val="24"/>
                <w:szCs w:val="24"/>
              </w:rPr>
              <w:t>г.</w:t>
            </w:r>
          </w:p>
        </w:tc>
      </w:tr>
    </w:tbl>
    <w:p w:rsidR="001A59EC" w:rsidRDefault="001A59EC" w:rsidP="00C718FC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943AF9" w:rsidRPr="001E3C3E" w:rsidRDefault="00943AF9" w:rsidP="00C718FC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E12BB9" w:rsidRPr="006A5226" w:rsidRDefault="001E3C3E" w:rsidP="00C718FC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6A5226">
        <w:rPr>
          <w:rFonts w:ascii="Times New Roman" w:eastAsia="Calibri" w:hAnsi="Times New Roman" w:cs="Times New Roman"/>
          <w:color w:val="000000"/>
          <w:sz w:val="24"/>
          <w:szCs w:val="24"/>
        </w:rPr>
        <w:t>_______________________ именуемый в дальнейшем «</w:t>
      </w:r>
      <w:r w:rsidR="008E5DE4" w:rsidRPr="006A5226">
        <w:rPr>
          <w:rFonts w:ascii="Times New Roman" w:eastAsia="Times New Roman" w:hAnsi="Times New Roman" w:cs="Times New Roman"/>
          <w:sz w:val="24"/>
          <w:szCs w:val="24"/>
        </w:rPr>
        <w:t>Исполнитель</w:t>
      </w:r>
      <w:r w:rsidRPr="006A5226">
        <w:rPr>
          <w:rFonts w:ascii="Times New Roman" w:eastAsia="Calibri" w:hAnsi="Times New Roman" w:cs="Times New Roman"/>
          <w:color w:val="000000"/>
          <w:sz w:val="24"/>
          <w:szCs w:val="24"/>
        </w:rPr>
        <w:t>», в лице ___________________________, действующего на основании _____________ с одной стороны, и ООО «Руссоль», именуемое в дальнейшем «Заказчик», в лице директора Черного</w:t>
      </w:r>
      <w:r w:rsidRPr="006A5226">
        <w:rPr>
          <w:rFonts w:ascii="Times New Roman" w:eastAsia="Calibri" w:hAnsi="Times New Roman" w:cs="Times New Roman"/>
          <w:sz w:val="24"/>
          <w:szCs w:val="24"/>
        </w:rPr>
        <w:t xml:space="preserve"> Сергея Васильевича, действующего на основании Устава, с другой стороны, вместе именуемые в дальнейшем «Стороны», заключили настоящий Договор о нижеследующем:</w:t>
      </w:r>
    </w:p>
    <w:p w:rsidR="00FA33CC" w:rsidRPr="006A5226" w:rsidRDefault="00FA33CC" w:rsidP="00C718FC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E12BB9" w:rsidRPr="006A5226" w:rsidRDefault="00E12BB9" w:rsidP="00C718FC">
      <w:pPr>
        <w:numPr>
          <w:ilvl w:val="0"/>
          <w:numId w:val="3"/>
        </w:numPr>
        <w:suppressAutoHyphens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A5226">
        <w:rPr>
          <w:rFonts w:ascii="Times New Roman" w:hAnsi="Times New Roman" w:cs="Times New Roman"/>
          <w:b/>
          <w:sz w:val="24"/>
          <w:szCs w:val="24"/>
        </w:rPr>
        <w:t xml:space="preserve">ПРЕДМЕТ ДОГОВОРА </w:t>
      </w:r>
    </w:p>
    <w:p w:rsidR="00FA33CC" w:rsidRPr="006A5226" w:rsidRDefault="00FA33CC" w:rsidP="003F29AC">
      <w:pPr>
        <w:suppressAutoHyphens/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F29AC" w:rsidRPr="003F29AC" w:rsidRDefault="00D14035" w:rsidP="003F29AC">
      <w:pPr>
        <w:pStyle w:val="23"/>
        <w:numPr>
          <w:ilvl w:val="1"/>
          <w:numId w:val="11"/>
        </w:numPr>
        <w:suppressAutoHyphens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</w:pPr>
      <w:r w:rsidRPr="008F2B70">
        <w:rPr>
          <w:rFonts w:ascii="Times New Roman" w:hAnsi="Times New Roman" w:cs="Times New Roman"/>
          <w:sz w:val="24"/>
          <w:szCs w:val="24"/>
        </w:rPr>
        <w:t xml:space="preserve">В соответствии с настоящим </w:t>
      </w:r>
      <w:r w:rsidR="003F29AC" w:rsidRPr="00960539">
        <w:rPr>
          <w:rFonts w:ascii="Times New Roman" w:hAnsi="Times New Roman" w:cs="Times New Roman"/>
          <w:sz w:val="24"/>
          <w:szCs w:val="24"/>
        </w:rPr>
        <w:t xml:space="preserve">договором </w:t>
      </w:r>
      <w:r w:rsidR="003F29AC" w:rsidRPr="00960539">
        <w:rPr>
          <w:rFonts w:ascii="Times New Roman" w:hAnsi="Times New Roman" w:cs="Times New Roman"/>
          <w:bCs/>
          <w:sz w:val="24"/>
          <w:szCs w:val="24"/>
        </w:rPr>
        <w:t>Исполнитель</w:t>
      </w:r>
      <w:r w:rsidRPr="00960539">
        <w:rPr>
          <w:rFonts w:ascii="Times New Roman" w:hAnsi="Times New Roman" w:cs="Times New Roman"/>
          <w:bCs/>
          <w:sz w:val="24"/>
          <w:szCs w:val="24"/>
        </w:rPr>
        <w:t xml:space="preserve">, </w:t>
      </w:r>
      <w:r w:rsidRPr="00960539">
        <w:rPr>
          <w:rFonts w:ascii="Times New Roman" w:hAnsi="Times New Roman" w:cs="Times New Roman"/>
          <w:sz w:val="24"/>
          <w:szCs w:val="24"/>
        </w:rPr>
        <w:t>обязуется</w:t>
      </w:r>
      <w:r w:rsidRPr="008F2B70">
        <w:rPr>
          <w:rFonts w:ascii="Times New Roman" w:hAnsi="Times New Roman" w:cs="Times New Roman"/>
          <w:sz w:val="24"/>
          <w:szCs w:val="24"/>
        </w:rPr>
        <w:t xml:space="preserve"> в течение ср</w:t>
      </w:r>
      <w:r w:rsidR="00062631" w:rsidRPr="008F2B70">
        <w:rPr>
          <w:rFonts w:ascii="Times New Roman" w:hAnsi="Times New Roman" w:cs="Times New Roman"/>
          <w:sz w:val="24"/>
          <w:szCs w:val="24"/>
        </w:rPr>
        <w:t>ока действия настоящего договора оказать услуги</w:t>
      </w:r>
      <w:r w:rsidR="00960539">
        <w:rPr>
          <w:rFonts w:ascii="Times New Roman" w:hAnsi="Times New Roman" w:cs="Times New Roman"/>
          <w:sz w:val="24"/>
          <w:szCs w:val="24"/>
        </w:rPr>
        <w:t xml:space="preserve"> по </w:t>
      </w:r>
      <w:r w:rsidR="003F29AC">
        <w:rPr>
          <w:rFonts w:ascii="Times New Roman" w:hAnsi="Times New Roman" w:cs="Times New Roman"/>
          <w:sz w:val="24"/>
          <w:szCs w:val="24"/>
        </w:rPr>
        <w:t xml:space="preserve">проведению испытаний и измерений электрооборудования в </w:t>
      </w:r>
      <w:r w:rsidR="00960539">
        <w:rPr>
          <w:rFonts w:ascii="Times New Roman" w:hAnsi="Times New Roman" w:cs="Times New Roman"/>
          <w:sz w:val="24"/>
          <w:szCs w:val="24"/>
        </w:rPr>
        <w:t>ЦДПС Бассоль ООО «Рус</w:t>
      </w:r>
      <w:r w:rsidR="003F29AC">
        <w:rPr>
          <w:rFonts w:ascii="Times New Roman" w:hAnsi="Times New Roman" w:cs="Times New Roman"/>
          <w:sz w:val="24"/>
          <w:szCs w:val="24"/>
        </w:rPr>
        <w:t>соль»</w:t>
      </w:r>
      <w:r w:rsidR="003F29AC" w:rsidRPr="003F29AC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 xml:space="preserve"> </w:t>
      </w:r>
      <w:r w:rsidR="003F29AC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 xml:space="preserve">(далее по тексту Услуги) </w:t>
      </w:r>
      <w:r w:rsidR="003F29AC" w:rsidRPr="008F2B7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в соответствии с Техническим заданием (Приложение №1)</w:t>
      </w:r>
      <w:r w:rsidR="003F29AC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 xml:space="preserve"> </w:t>
      </w:r>
      <w:r w:rsidR="003F29AC" w:rsidRPr="003F29AC">
        <w:rPr>
          <w:rFonts w:ascii="Times New Roman" w:hAnsi="Times New Roman" w:cs="Times New Roman"/>
          <w:sz w:val="24"/>
          <w:szCs w:val="24"/>
        </w:rPr>
        <w:t>расположенного по адресу:</w:t>
      </w:r>
    </w:p>
    <w:p w:rsidR="003F29AC" w:rsidRDefault="003F29AC" w:rsidP="003F29AC">
      <w:pPr>
        <w:pStyle w:val="23"/>
        <w:numPr>
          <w:ilvl w:val="2"/>
          <w:numId w:val="17"/>
        </w:numPr>
        <w:suppressAutoHyphens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</w:t>
      </w:r>
      <w:r w:rsidR="00960539">
        <w:rPr>
          <w:rFonts w:ascii="Times New Roman" w:hAnsi="Times New Roman" w:cs="Times New Roman"/>
          <w:sz w:val="24"/>
          <w:szCs w:val="24"/>
        </w:rPr>
        <w:t>страханская обл., п. Нижний Баскунчак, ул. Красная 11б</w:t>
      </w:r>
    </w:p>
    <w:p w:rsidR="003F29AC" w:rsidRPr="003F29AC" w:rsidRDefault="003F29AC" w:rsidP="003F29AC">
      <w:pPr>
        <w:pStyle w:val="23"/>
        <w:numPr>
          <w:ilvl w:val="2"/>
          <w:numId w:val="17"/>
        </w:numPr>
        <w:suppressAutoHyphens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</w:pPr>
      <w:r>
        <w:rPr>
          <w:rFonts w:ascii="Times New Roman" w:hAnsi="Times New Roman" w:cs="Times New Roman"/>
          <w:sz w:val="24"/>
          <w:szCs w:val="24"/>
        </w:rPr>
        <w:t xml:space="preserve">Астраханская обл., п. Нижний Баскунчак, </w:t>
      </w:r>
      <w:proofErr w:type="spellStart"/>
      <w:proofErr w:type="gramStart"/>
      <w:r>
        <w:rPr>
          <w:rFonts w:ascii="Times New Roman" w:hAnsi="Times New Roman" w:cs="Times New Roman"/>
          <w:sz w:val="24"/>
          <w:szCs w:val="24"/>
        </w:rPr>
        <w:t>ул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.Кирова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2А</w:t>
      </w:r>
    </w:p>
    <w:p w:rsidR="003F29AC" w:rsidRPr="003F29AC" w:rsidRDefault="003F29AC" w:rsidP="003F29AC">
      <w:pPr>
        <w:pStyle w:val="23"/>
        <w:numPr>
          <w:ilvl w:val="2"/>
          <w:numId w:val="17"/>
        </w:numPr>
        <w:suppressAutoHyphens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</w:pPr>
      <w:r>
        <w:rPr>
          <w:rFonts w:ascii="Times New Roman" w:hAnsi="Times New Roman" w:cs="Times New Roman"/>
          <w:sz w:val="24"/>
          <w:szCs w:val="24"/>
        </w:rPr>
        <w:t>Астраханская обл., г. Ахтубинск, ул. Заводская д.41а</w:t>
      </w:r>
    </w:p>
    <w:p w:rsidR="00E12BB9" w:rsidRPr="008F2B70" w:rsidRDefault="00326567" w:rsidP="003F29AC">
      <w:pPr>
        <w:pStyle w:val="23"/>
        <w:numPr>
          <w:ilvl w:val="1"/>
          <w:numId w:val="11"/>
        </w:numPr>
        <w:suppressAutoHyphens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</w:pPr>
      <w:r w:rsidRPr="008F2B70">
        <w:rPr>
          <w:rFonts w:ascii="Times New Roman" w:hAnsi="Times New Roman" w:cs="Times New Roman"/>
          <w:sz w:val="24"/>
          <w:szCs w:val="24"/>
        </w:rPr>
        <w:t xml:space="preserve"> </w:t>
      </w:r>
      <w:r w:rsidR="001E3C3E" w:rsidRPr="008F2B70">
        <w:rPr>
          <w:rFonts w:ascii="Times New Roman" w:hAnsi="Times New Roman" w:cs="Times New Roman"/>
          <w:sz w:val="24"/>
          <w:szCs w:val="24"/>
        </w:rPr>
        <w:t xml:space="preserve">Заказчик обязуется принять и оплатить </w:t>
      </w:r>
      <w:r w:rsidR="009077A6">
        <w:rPr>
          <w:rFonts w:ascii="Times New Roman" w:hAnsi="Times New Roman" w:cs="Times New Roman"/>
          <w:sz w:val="24"/>
          <w:szCs w:val="24"/>
        </w:rPr>
        <w:t>Услуги</w:t>
      </w:r>
      <w:r w:rsidR="001E3C3E" w:rsidRPr="008F2B70">
        <w:rPr>
          <w:rFonts w:ascii="Times New Roman" w:hAnsi="Times New Roman" w:cs="Times New Roman"/>
          <w:sz w:val="24"/>
          <w:szCs w:val="24"/>
        </w:rPr>
        <w:t xml:space="preserve"> на условиях, предусмотренных настоящим Договором.</w:t>
      </w:r>
    </w:p>
    <w:p w:rsidR="00EC7382" w:rsidRPr="008F2B70" w:rsidRDefault="00EC7382" w:rsidP="003F29AC">
      <w:pPr>
        <w:pStyle w:val="23"/>
        <w:numPr>
          <w:ilvl w:val="1"/>
          <w:numId w:val="11"/>
        </w:numPr>
        <w:suppressAutoHyphens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</w:pPr>
      <w:r w:rsidRPr="008F2B70">
        <w:rPr>
          <w:rFonts w:ascii="Times New Roman" w:hAnsi="Times New Roman" w:cs="Times New Roman"/>
          <w:sz w:val="24"/>
          <w:szCs w:val="24"/>
        </w:rPr>
        <w:t xml:space="preserve">Срок </w:t>
      </w:r>
      <w:r w:rsidR="009077A6">
        <w:rPr>
          <w:rFonts w:ascii="Times New Roman" w:hAnsi="Times New Roman" w:cs="Times New Roman"/>
          <w:sz w:val="24"/>
          <w:szCs w:val="24"/>
        </w:rPr>
        <w:t>оказания Услуг</w:t>
      </w:r>
      <w:r w:rsidR="008F7ABC">
        <w:rPr>
          <w:rFonts w:ascii="Times New Roman" w:hAnsi="Times New Roman" w:cs="Times New Roman"/>
          <w:sz w:val="24"/>
          <w:szCs w:val="24"/>
        </w:rPr>
        <w:t>, согласно Технического задания (Приложение №1)</w:t>
      </w:r>
      <w:r w:rsidR="008F2B70" w:rsidRPr="008F2B70">
        <w:rPr>
          <w:rFonts w:ascii="Times New Roman" w:hAnsi="Times New Roman" w:cs="Times New Roman"/>
          <w:sz w:val="24"/>
          <w:szCs w:val="24"/>
        </w:rPr>
        <w:t>.</w:t>
      </w:r>
    </w:p>
    <w:p w:rsidR="001E3C3E" w:rsidRPr="008F2B70" w:rsidRDefault="001E3C3E" w:rsidP="003F29AC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kern w:val="1"/>
          <w:sz w:val="24"/>
          <w:szCs w:val="24"/>
          <w:lang w:eastAsia="ar-SA"/>
        </w:rPr>
      </w:pPr>
      <w:r w:rsidRPr="008F2B70">
        <w:rPr>
          <w:rFonts w:ascii="Times New Roman" w:eastAsia="Times New Roman" w:hAnsi="Times New Roman" w:cs="Times New Roman"/>
          <w:bCs/>
          <w:kern w:val="1"/>
          <w:sz w:val="24"/>
          <w:szCs w:val="24"/>
          <w:lang w:eastAsia="ar-SA"/>
        </w:rPr>
        <w:t>1.</w:t>
      </w:r>
      <w:r w:rsidR="00EC7382" w:rsidRPr="008F2B70">
        <w:rPr>
          <w:rFonts w:ascii="Times New Roman" w:eastAsia="Times New Roman" w:hAnsi="Times New Roman" w:cs="Times New Roman"/>
          <w:bCs/>
          <w:kern w:val="1"/>
          <w:sz w:val="24"/>
          <w:szCs w:val="24"/>
          <w:lang w:eastAsia="ar-SA"/>
        </w:rPr>
        <w:t>4</w:t>
      </w:r>
      <w:r w:rsidRPr="008F2B70">
        <w:rPr>
          <w:rFonts w:ascii="Times New Roman" w:eastAsia="Times New Roman" w:hAnsi="Times New Roman" w:cs="Times New Roman"/>
          <w:bCs/>
          <w:kern w:val="1"/>
          <w:sz w:val="24"/>
          <w:szCs w:val="24"/>
          <w:lang w:eastAsia="ar-SA"/>
        </w:rPr>
        <w:t>.</w:t>
      </w:r>
      <w:r w:rsidR="00326567" w:rsidRPr="008F2B70">
        <w:rPr>
          <w:rFonts w:ascii="Times New Roman" w:hAnsi="Times New Roman" w:cs="Times New Roman"/>
          <w:sz w:val="24"/>
          <w:szCs w:val="24"/>
        </w:rPr>
        <w:t xml:space="preserve"> </w:t>
      </w:r>
      <w:r w:rsidRPr="008F2B70">
        <w:rPr>
          <w:rFonts w:ascii="Times New Roman" w:hAnsi="Times New Roman" w:cs="Times New Roman"/>
          <w:sz w:val="24"/>
          <w:szCs w:val="24"/>
        </w:rPr>
        <w:t>Приложение №</w:t>
      </w:r>
      <w:r w:rsidR="006A5226" w:rsidRPr="008F2B70">
        <w:rPr>
          <w:rFonts w:ascii="Times New Roman" w:hAnsi="Times New Roman" w:cs="Times New Roman"/>
          <w:sz w:val="24"/>
          <w:szCs w:val="24"/>
        </w:rPr>
        <w:t xml:space="preserve">1 – </w:t>
      </w:r>
      <w:r w:rsidR="00062631" w:rsidRPr="008F2B70">
        <w:rPr>
          <w:rFonts w:ascii="Times New Roman" w:hAnsi="Times New Roman"/>
          <w:bCs/>
          <w:sz w:val="24"/>
          <w:szCs w:val="24"/>
        </w:rPr>
        <w:t>Техническое задание</w:t>
      </w:r>
      <w:r w:rsidRPr="008F2B70">
        <w:rPr>
          <w:rFonts w:ascii="Times New Roman" w:hAnsi="Times New Roman" w:cs="Times New Roman"/>
          <w:sz w:val="24"/>
          <w:szCs w:val="24"/>
        </w:rPr>
        <w:t>.</w:t>
      </w:r>
      <w:r w:rsidR="00062631" w:rsidRPr="008F2B70">
        <w:rPr>
          <w:rFonts w:ascii="Times New Roman" w:hAnsi="Times New Roman" w:cs="Times New Roman"/>
          <w:sz w:val="24"/>
          <w:szCs w:val="24"/>
        </w:rPr>
        <w:t xml:space="preserve"> Приложение №2 – </w:t>
      </w:r>
      <w:r w:rsidR="00062631" w:rsidRPr="008F2B70">
        <w:rPr>
          <w:rFonts w:ascii="Times New Roman" w:hAnsi="Times New Roman"/>
          <w:bCs/>
          <w:sz w:val="24"/>
          <w:szCs w:val="24"/>
        </w:rPr>
        <w:t>Расчет договорной цены</w:t>
      </w:r>
      <w:r w:rsidR="00960539">
        <w:rPr>
          <w:rFonts w:ascii="Times New Roman" w:hAnsi="Times New Roman" w:cs="Times New Roman"/>
          <w:sz w:val="24"/>
          <w:szCs w:val="24"/>
        </w:rPr>
        <w:t>.</w:t>
      </w:r>
    </w:p>
    <w:p w:rsidR="00E12BB9" w:rsidRPr="008F2B70" w:rsidRDefault="00E12BB9" w:rsidP="00C718FC">
      <w:pPr>
        <w:spacing w:after="0" w:line="240" w:lineRule="auto"/>
        <w:ind w:firstLine="567"/>
        <w:jc w:val="center"/>
        <w:rPr>
          <w:rFonts w:ascii="Times New Roman" w:hAnsi="Times New Roman"/>
          <w:b/>
          <w:sz w:val="24"/>
          <w:szCs w:val="24"/>
        </w:rPr>
      </w:pPr>
    </w:p>
    <w:p w:rsidR="00E12BB9" w:rsidRPr="008F2B70" w:rsidRDefault="00E12BB9" w:rsidP="00C718FC">
      <w:pPr>
        <w:numPr>
          <w:ilvl w:val="0"/>
          <w:numId w:val="3"/>
        </w:numPr>
        <w:suppressAutoHyphens/>
        <w:spacing w:after="0" w:line="240" w:lineRule="auto"/>
        <w:ind w:left="0"/>
        <w:jc w:val="center"/>
        <w:rPr>
          <w:rFonts w:ascii="Times New Roman" w:hAnsi="Times New Roman"/>
          <w:b/>
          <w:sz w:val="24"/>
          <w:szCs w:val="24"/>
        </w:rPr>
      </w:pPr>
      <w:r w:rsidRPr="008F2B70">
        <w:rPr>
          <w:rFonts w:ascii="Times New Roman" w:hAnsi="Times New Roman"/>
          <w:b/>
          <w:sz w:val="24"/>
          <w:szCs w:val="24"/>
        </w:rPr>
        <w:t xml:space="preserve">СТОИМОСТЬ </w:t>
      </w:r>
      <w:r w:rsidR="00E97604">
        <w:rPr>
          <w:rFonts w:ascii="Times New Roman" w:hAnsi="Times New Roman"/>
          <w:b/>
          <w:sz w:val="24"/>
          <w:szCs w:val="24"/>
        </w:rPr>
        <w:t>УСЛУГ</w:t>
      </w:r>
      <w:r w:rsidRPr="008F2B70">
        <w:rPr>
          <w:rFonts w:ascii="Times New Roman" w:hAnsi="Times New Roman"/>
          <w:b/>
          <w:sz w:val="24"/>
          <w:szCs w:val="24"/>
        </w:rPr>
        <w:t xml:space="preserve"> И ПОРЯДОК РАСЧЕТА</w:t>
      </w:r>
    </w:p>
    <w:p w:rsidR="00FA33CC" w:rsidRPr="008F2B70" w:rsidRDefault="00FA33CC" w:rsidP="00FA33CC">
      <w:pPr>
        <w:suppressAutoHyphens/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1E3C3E" w:rsidRPr="008F2B70" w:rsidRDefault="001E3C3E" w:rsidP="00C718FC">
      <w:pPr>
        <w:tabs>
          <w:tab w:val="left" w:pos="993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8F2B70">
        <w:rPr>
          <w:rFonts w:ascii="Times New Roman" w:hAnsi="Times New Roman" w:cs="Times New Roman"/>
          <w:sz w:val="24"/>
          <w:szCs w:val="24"/>
        </w:rPr>
        <w:t xml:space="preserve">2.1. </w:t>
      </w:r>
      <w:r w:rsidRPr="008F2B70">
        <w:rPr>
          <w:rFonts w:ascii="Times New Roman" w:hAnsi="Times New Roman" w:cs="Times New Roman"/>
          <w:sz w:val="24"/>
          <w:szCs w:val="24"/>
          <w:lang w:eastAsia="ar-SA"/>
        </w:rPr>
        <w:t xml:space="preserve">Цена на </w:t>
      </w:r>
      <w:r w:rsidR="009077A6">
        <w:rPr>
          <w:rFonts w:ascii="Times New Roman" w:hAnsi="Times New Roman" w:cs="Times New Roman"/>
          <w:sz w:val="24"/>
          <w:szCs w:val="24"/>
          <w:lang w:eastAsia="ar-SA"/>
        </w:rPr>
        <w:t>Услуги</w:t>
      </w:r>
      <w:r w:rsidRPr="008F2B70">
        <w:rPr>
          <w:rFonts w:ascii="Times New Roman" w:hAnsi="Times New Roman" w:cs="Times New Roman"/>
          <w:sz w:val="24"/>
          <w:szCs w:val="24"/>
          <w:lang w:eastAsia="ar-SA"/>
        </w:rPr>
        <w:t xml:space="preserve"> определяется </w:t>
      </w:r>
      <w:r w:rsidR="006A5226" w:rsidRPr="008F2B70">
        <w:rPr>
          <w:rFonts w:ascii="Times New Roman" w:hAnsi="Times New Roman"/>
          <w:bCs/>
          <w:sz w:val="24"/>
          <w:szCs w:val="24"/>
        </w:rPr>
        <w:t>расчетом  договорной цены</w:t>
      </w:r>
      <w:r w:rsidR="006A5226" w:rsidRPr="008F2B70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="0025099A" w:rsidRPr="008F2B70">
        <w:rPr>
          <w:rFonts w:ascii="Times New Roman" w:hAnsi="Times New Roman" w:cs="Times New Roman"/>
          <w:sz w:val="24"/>
          <w:szCs w:val="24"/>
          <w:lang w:eastAsia="ru-RU"/>
        </w:rPr>
        <w:t>(</w:t>
      </w:r>
      <w:r w:rsidR="002602FF" w:rsidRPr="008F2B70">
        <w:rPr>
          <w:rFonts w:ascii="Times New Roman" w:hAnsi="Times New Roman" w:cs="Times New Roman"/>
          <w:sz w:val="24"/>
          <w:szCs w:val="24"/>
          <w:lang w:eastAsia="ar-SA"/>
        </w:rPr>
        <w:t>Приложение №</w:t>
      </w:r>
      <w:r w:rsidR="00062631" w:rsidRPr="008F2B70">
        <w:rPr>
          <w:rFonts w:ascii="Times New Roman" w:hAnsi="Times New Roman" w:cs="Times New Roman"/>
          <w:sz w:val="24"/>
          <w:szCs w:val="24"/>
          <w:lang w:eastAsia="ar-SA"/>
        </w:rPr>
        <w:t>2</w:t>
      </w:r>
      <w:r w:rsidR="0025099A" w:rsidRPr="008F2B70">
        <w:rPr>
          <w:rFonts w:ascii="Times New Roman" w:hAnsi="Times New Roman" w:cs="Times New Roman"/>
          <w:sz w:val="24"/>
          <w:szCs w:val="24"/>
          <w:lang w:eastAsia="ar-SA"/>
        </w:rPr>
        <w:t>)</w:t>
      </w:r>
      <w:r w:rsidR="00B652FC" w:rsidRPr="008F2B70">
        <w:rPr>
          <w:rFonts w:ascii="Times New Roman" w:hAnsi="Times New Roman" w:cs="Times New Roman"/>
          <w:sz w:val="24"/>
          <w:szCs w:val="24"/>
          <w:lang w:eastAsia="ar-SA"/>
        </w:rPr>
        <w:t>, являющимся</w:t>
      </w:r>
      <w:r w:rsidRPr="008F2B70">
        <w:rPr>
          <w:rFonts w:ascii="Times New Roman" w:hAnsi="Times New Roman" w:cs="Times New Roman"/>
          <w:sz w:val="24"/>
          <w:szCs w:val="24"/>
          <w:lang w:eastAsia="ar-SA"/>
        </w:rPr>
        <w:t xml:space="preserve"> неотъемлемой частью настоящего Договора</w:t>
      </w:r>
    </w:p>
    <w:p w:rsidR="00D11CAF" w:rsidRPr="008F2B70" w:rsidRDefault="001E3C3E" w:rsidP="00C718FC">
      <w:pPr>
        <w:tabs>
          <w:tab w:val="left" w:pos="993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8F2B70">
        <w:rPr>
          <w:rFonts w:ascii="Times New Roman" w:hAnsi="Times New Roman"/>
          <w:sz w:val="24"/>
          <w:szCs w:val="24"/>
        </w:rPr>
        <w:t xml:space="preserve">2.2. </w:t>
      </w:r>
      <w:r w:rsidR="00E12BB9" w:rsidRPr="008F2B70">
        <w:rPr>
          <w:rFonts w:ascii="Times New Roman" w:hAnsi="Times New Roman"/>
          <w:sz w:val="24"/>
          <w:szCs w:val="24"/>
        </w:rPr>
        <w:t xml:space="preserve">Общая сумма Договора является твердой, договорной и </w:t>
      </w:r>
      <w:r w:rsidR="00094312" w:rsidRPr="008F2B70">
        <w:rPr>
          <w:rFonts w:ascii="Times New Roman" w:hAnsi="Times New Roman"/>
          <w:sz w:val="24"/>
          <w:szCs w:val="24"/>
        </w:rPr>
        <w:t xml:space="preserve">составляет </w:t>
      </w:r>
      <w:r w:rsidR="00094312" w:rsidRPr="008F2B70">
        <w:rPr>
          <w:rFonts w:ascii="Times New Roman" w:hAnsi="Times New Roman"/>
          <w:b/>
          <w:sz w:val="24"/>
          <w:szCs w:val="24"/>
          <w:u w:val="single"/>
        </w:rPr>
        <w:t>_</w:t>
      </w:r>
      <w:r w:rsidR="00447653" w:rsidRPr="008F2B70">
        <w:rPr>
          <w:rFonts w:ascii="Times New Roman" w:hAnsi="Times New Roman"/>
          <w:sz w:val="24"/>
          <w:szCs w:val="24"/>
          <w:u w:val="single"/>
        </w:rPr>
        <w:t>______________</w:t>
      </w:r>
      <w:r w:rsidR="00607480" w:rsidRPr="008F2B70">
        <w:rPr>
          <w:rFonts w:ascii="Times New Roman" w:hAnsi="Times New Roman"/>
          <w:sz w:val="24"/>
          <w:szCs w:val="24"/>
          <w:u w:val="single"/>
        </w:rPr>
        <w:t>руб. (</w:t>
      </w:r>
      <w:r w:rsidR="00447653" w:rsidRPr="008F2B70">
        <w:rPr>
          <w:rFonts w:ascii="Times New Roman" w:hAnsi="Times New Roman"/>
          <w:sz w:val="24"/>
          <w:szCs w:val="24"/>
          <w:u w:val="single"/>
        </w:rPr>
        <w:t>______________________________________</w:t>
      </w:r>
      <w:r w:rsidR="00607480" w:rsidRPr="008F2B70">
        <w:rPr>
          <w:rFonts w:ascii="Times New Roman" w:hAnsi="Times New Roman"/>
          <w:sz w:val="24"/>
          <w:szCs w:val="24"/>
          <w:u w:val="single"/>
        </w:rPr>
        <w:t>)</w:t>
      </w:r>
      <w:r w:rsidR="00CF3BEE" w:rsidRPr="008F2B70">
        <w:rPr>
          <w:rFonts w:ascii="Times New Roman" w:hAnsi="Times New Roman"/>
          <w:sz w:val="24"/>
          <w:szCs w:val="24"/>
          <w:u w:val="single"/>
        </w:rPr>
        <w:t>, в т.ч. НДС 20</w:t>
      </w:r>
      <w:r w:rsidR="00607480" w:rsidRPr="008F2B70">
        <w:rPr>
          <w:rFonts w:ascii="Times New Roman" w:hAnsi="Times New Roman"/>
          <w:sz w:val="24"/>
          <w:szCs w:val="24"/>
          <w:u w:val="single"/>
        </w:rPr>
        <w:t xml:space="preserve">% </w:t>
      </w:r>
      <w:r w:rsidR="00447653" w:rsidRPr="008F2B70">
        <w:rPr>
          <w:rFonts w:ascii="Times New Roman" w:hAnsi="Times New Roman"/>
          <w:sz w:val="24"/>
          <w:szCs w:val="24"/>
          <w:u w:val="single"/>
        </w:rPr>
        <w:t>_____________</w:t>
      </w:r>
      <w:r w:rsidR="00607480" w:rsidRPr="008F2B70">
        <w:rPr>
          <w:rFonts w:ascii="Times New Roman" w:hAnsi="Times New Roman"/>
          <w:sz w:val="24"/>
          <w:szCs w:val="24"/>
          <w:u w:val="single"/>
        </w:rPr>
        <w:t>руб. (</w:t>
      </w:r>
      <w:r w:rsidR="00447653" w:rsidRPr="008F2B70">
        <w:rPr>
          <w:rFonts w:ascii="Times New Roman" w:hAnsi="Times New Roman"/>
          <w:sz w:val="24"/>
          <w:szCs w:val="24"/>
          <w:u w:val="single"/>
        </w:rPr>
        <w:t>______   ___________________________</w:t>
      </w:r>
      <w:r w:rsidR="00607480" w:rsidRPr="008F2B70">
        <w:rPr>
          <w:rFonts w:ascii="Times New Roman" w:hAnsi="Times New Roman"/>
          <w:sz w:val="24"/>
          <w:szCs w:val="24"/>
          <w:u w:val="single"/>
        </w:rPr>
        <w:t>)</w:t>
      </w:r>
      <w:r w:rsidR="00781C69" w:rsidRPr="008F2B70">
        <w:rPr>
          <w:rFonts w:ascii="Times New Roman" w:hAnsi="Times New Roman"/>
          <w:sz w:val="24"/>
          <w:szCs w:val="24"/>
        </w:rPr>
        <w:t>.</w:t>
      </w:r>
    </w:p>
    <w:p w:rsidR="008F1BF3" w:rsidRPr="008F2B70" w:rsidRDefault="00E12BB9" w:rsidP="00C718FC">
      <w:pPr>
        <w:suppressAutoHyphens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8F2B70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Указанная сумма включает в себя все расходы, связанные с исполнением принятых на себя </w:t>
      </w:r>
      <w:r w:rsidR="008E5DE4" w:rsidRPr="00960539">
        <w:rPr>
          <w:rFonts w:ascii="Times New Roman" w:eastAsia="Times New Roman" w:hAnsi="Times New Roman" w:cs="Times New Roman"/>
          <w:sz w:val="24"/>
          <w:szCs w:val="24"/>
        </w:rPr>
        <w:t>Исполнителем</w:t>
      </w:r>
      <w:r w:rsidR="008E5DE4" w:rsidRPr="008F2B70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</w:t>
      </w:r>
      <w:r w:rsidRPr="008F2B70">
        <w:rPr>
          <w:rFonts w:ascii="Times New Roman" w:eastAsia="Times New Roman" w:hAnsi="Times New Roman" w:cs="Times New Roman"/>
          <w:sz w:val="24"/>
          <w:szCs w:val="24"/>
          <w:lang w:eastAsia="ar-SA"/>
        </w:rPr>
        <w:t>обязательств по Договору</w:t>
      </w:r>
      <w:r w:rsidR="008F1BF3" w:rsidRPr="008F2B70">
        <w:rPr>
          <w:rFonts w:ascii="Times New Roman" w:eastAsia="Times New Roman" w:hAnsi="Times New Roman" w:cs="Times New Roman"/>
          <w:sz w:val="24"/>
          <w:szCs w:val="24"/>
          <w:lang w:eastAsia="ar-SA"/>
        </w:rPr>
        <w:t>.</w:t>
      </w:r>
    </w:p>
    <w:p w:rsidR="006B7A56" w:rsidRPr="008F2B70" w:rsidRDefault="006B7A56" w:rsidP="00C718FC">
      <w:pPr>
        <w:suppressAutoHyphens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8F2B70">
        <w:rPr>
          <w:rFonts w:ascii="Times New Roman" w:hAnsi="Times New Roman" w:cs="Times New Roman"/>
          <w:sz w:val="24"/>
          <w:szCs w:val="24"/>
          <w:lang w:eastAsia="ar-SA"/>
        </w:rPr>
        <w:t xml:space="preserve">Цена на </w:t>
      </w:r>
      <w:r w:rsidR="009077A6">
        <w:rPr>
          <w:rFonts w:ascii="Times New Roman" w:hAnsi="Times New Roman" w:cs="Times New Roman"/>
          <w:sz w:val="24"/>
          <w:szCs w:val="24"/>
          <w:lang w:eastAsia="ar-SA"/>
        </w:rPr>
        <w:t>Услуги</w:t>
      </w:r>
      <w:r w:rsidRPr="008F2B70">
        <w:rPr>
          <w:rFonts w:ascii="Times New Roman" w:hAnsi="Times New Roman" w:cs="Times New Roman"/>
          <w:bCs/>
          <w:spacing w:val="-1"/>
          <w:sz w:val="24"/>
          <w:szCs w:val="24"/>
        </w:rPr>
        <w:t xml:space="preserve">, указанная в </w:t>
      </w:r>
      <w:r w:rsidR="006A5226" w:rsidRPr="008F2B70">
        <w:rPr>
          <w:rFonts w:ascii="Times New Roman" w:hAnsi="Times New Roman" w:cs="Times New Roman"/>
          <w:bCs/>
          <w:spacing w:val="-1"/>
          <w:sz w:val="24"/>
          <w:szCs w:val="24"/>
        </w:rPr>
        <w:t>расчете договорной цены</w:t>
      </w:r>
      <w:r w:rsidRPr="008F2B70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8F2B70">
        <w:rPr>
          <w:rFonts w:ascii="Times New Roman" w:hAnsi="Times New Roman" w:cs="Times New Roman"/>
          <w:sz w:val="24"/>
          <w:szCs w:val="24"/>
          <w:lang w:eastAsia="ru-RU"/>
        </w:rPr>
        <w:t>(</w:t>
      </w:r>
      <w:r w:rsidR="006A5226" w:rsidRPr="008F2B70">
        <w:rPr>
          <w:rFonts w:ascii="Times New Roman" w:hAnsi="Times New Roman" w:cs="Times New Roman"/>
          <w:sz w:val="24"/>
          <w:szCs w:val="24"/>
          <w:lang w:eastAsia="ar-SA"/>
        </w:rPr>
        <w:t>Приложение №2</w:t>
      </w:r>
      <w:r w:rsidRPr="008F2B70">
        <w:rPr>
          <w:rFonts w:ascii="Times New Roman" w:hAnsi="Times New Roman" w:cs="Times New Roman"/>
          <w:sz w:val="24"/>
          <w:szCs w:val="24"/>
          <w:lang w:eastAsia="ar-SA"/>
        </w:rPr>
        <w:t>)</w:t>
      </w:r>
      <w:r w:rsidRPr="008F2B70">
        <w:rPr>
          <w:rFonts w:ascii="Times New Roman" w:hAnsi="Times New Roman" w:cs="Times New Roman"/>
          <w:bCs/>
          <w:spacing w:val="-1"/>
          <w:sz w:val="24"/>
          <w:szCs w:val="24"/>
        </w:rPr>
        <w:t xml:space="preserve"> настоящего Договора фиксирована и не подлежит изменению в период действия договора.</w:t>
      </w:r>
    </w:p>
    <w:p w:rsidR="007F265C" w:rsidRPr="008F2B70" w:rsidRDefault="001E3C3E" w:rsidP="00C718FC">
      <w:pPr>
        <w:tabs>
          <w:tab w:val="left" w:pos="993"/>
        </w:tabs>
        <w:suppressAutoHyphens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</w:pPr>
      <w:r w:rsidRPr="008F2B70">
        <w:rPr>
          <w:rFonts w:ascii="Times New Roman" w:hAnsi="Times New Roman"/>
          <w:sz w:val="24"/>
          <w:szCs w:val="24"/>
        </w:rPr>
        <w:t>2.3</w:t>
      </w:r>
      <w:r w:rsidR="00E12BB9" w:rsidRPr="008F2B70">
        <w:rPr>
          <w:rFonts w:ascii="Times New Roman" w:hAnsi="Times New Roman"/>
          <w:sz w:val="24"/>
          <w:szCs w:val="24"/>
        </w:rPr>
        <w:t>.</w:t>
      </w:r>
      <w:r w:rsidR="001E17FF" w:rsidRPr="008F2B70">
        <w:rPr>
          <w:rFonts w:ascii="Times New Roman" w:hAnsi="Times New Roman"/>
          <w:sz w:val="24"/>
          <w:szCs w:val="24"/>
        </w:rPr>
        <w:tab/>
      </w:r>
      <w:r w:rsidR="007F265C" w:rsidRPr="008F2B7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Расчеты по Договору производятся в следующем порядке:</w:t>
      </w:r>
    </w:p>
    <w:p w:rsidR="007F265C" w:rsidRPr="008F2B70" w:rsidRDefault="001E3C3E" w:rsidP="00C718FC">
      <w:pPr>
        <w:tabs>
          <w:tab w:val="left" w:pos="1276"/>
        </w:tabs>
        <w:suppressAutoHyphens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8F2B70">
        <w:rPr>
          <w:rFonts w:ascii="Times New Roman" w:hAnsi="Times New Roman"/>
          <w:sz w:val="24"/>
          <w:szCs w:val="24"/>
        </w:rPr>
        <w:t>2.3</w:t>
      </w:r>
      <w:r w:rsidR="000652A7" w:rsidRPr="008F2B70">
        <w:rPr>
          <w:rFonts w:ascii="Times New Roman" w:hAnsi="Times New Roman"/>
          <w:sz w:val="24"/>
          <w:szCs w:val="24"/>
        </w:rPr>
        <w:t>.1.</w:t>
      </w:r>
      <w:r w:rsidR="007F265C" w:rsidRPr="008F2B70">
        <w:rPr>
          <w:rFonts w:ascii="Times New Roman" w:hAnsi="Times New Roman"/>
          <w:sz w:val="24"/>
          <w:szCs w:val="24"/>
        </w:rPr>
        <w:t xml:space="preserve">Заказчик оплачивает </w:t>
      </w:r>
      <w:r w:rsidR="009077A6">
        <w:rPr>
          <w:rFonts w:ascii="Times New Roman" w:hAnsi="Times New Roman"/>
          <w:sz w:val="24"/>
          <w:szCs w:val="24"/>
        </w:rPr>
        <w:t>оказанные</w:t>
      </w:r>
      <w:r w:rsidR="007F265C" w:rsidRPr="008F2B70">
        <w:rPr>
          <w:rFonts w:ascii="Times New Roman" w:hAnsi="Times New Roman"/>
          <w:sz w:val="24"/>
          <w:szCs w:val="24"/>
        </w:rPr>
        <w:t xml:space="preserve"> </w:t>
      </w:r>
      <w:r w:rsidR="004379B9" w:rsidRPr="008F2B70">
        <w:rPr>
          <w:rFonts w:ascii="Times New Roman" w:hAnsi="Times New Roman"/>
          <w:sz w:val="24"/>
          <w:szCs w:val="24"/>
        </w:rPr>
        <w:t xml:space="preserve">по договору </w:t>
      </w:r>
      <w:r w:rsidR="009077A6">
        <w:rPr>
          <w:rFonts w:ascii="Times New Roman" w:hAnsi="Times New Roman"/>
          <w:sz w:val="24"/>
          <w:szCs w:val="24"/>
        </w:rPr>
        <w:t>Услуги</w:t>
      </w:r>
      <w:r w:rsidR="00660390" w:rsidRPr="008F2B70">
        <w:rPr>
          <w:rFonts w:ascii="Times New Roman" w:hAnsi="Times New Roman"/>
          <w:sz w:val="24"/>
          <w:szCs w:val="24"/>
        </w:rPr>
        <w:t xml:space="preserve">, согласно </w:t>
      </w:r>
      <w:r w:rsidR="00F50CBC" w:rsidRPr="008F2B70">
        <w:rPr>
          <w:rFonts w:ascii="Times New Roman" w:hAnsi="Times New Roman"/>
          <w:sz w:val="24"/>
          <w:szCs w:val="24"/>
        </w:rPr>
        <w:t>Р</w:t>
      </w:r>
      <w:r w:rsidR="007E5403" w:rsidRPr="008F2B70">
        <w:rPr>
          <w:rFonts w:ascii="Times New Roman" w:hAnsi="Times New Roman"/>
          <w:sz w:val="24"/>
          <w:szCs w:val="24"/>
        </w:rPr>
        <w:t>асчета договорной цены (П</w:t>
      </w:r>
      <w:r w:rsidR="00660390" w:rsidRPr="008F2B70">
        <w:rPr>
          <w:rFonts w:ascii="Times New Roman" w:hAnsi="Times New Roman"/>
          <w:sz w:val="24"/>
          <w:szCs w:val="24"/>
        </w:rPr>
        <w:t>риложение №</w:t>
      </w:r>
      <w:r w:rsidR="00062631" w:rsidRPr="008F2B70">
        <w:rPr>
          <w:rFonts w:ascii="Times New Roman" w:hAnsi="Times New Roman"/>
          <w:sz w:val="24"/>
          <w:szCs w:val="24"/>
        </w:rPr>
        <w:t>2</w:t>
      </w:r>
      <w:r w:rsidR="00660390" w:rsidRPr="008F2B70">
        <w:rPr>
          <w:rFonts w:ascii="Times New Roman" w:hAnsi="Times New Roman"/>
          <w:sz w:val="24"/>
          <w:szCs w:val="24"/>
        </w:rPr>
        <w:t xml:space="preserve">), </w:t>
      </w:r>
      <w:r w:rsidR="007F265C" w:rsidRPr="008F2B70">
        <w:rPr>
          <w:rFonts w:ascii="Times New Roman" w:hAnsi="Times New Roman"/>
          <w:sz w:val="24"/>
          <w:szCs w:val="24"/>
          <w:lang w:eastAsia="ar-SA"/>
        </w:rPr>
        <w:t xml:space="preserve">в </w:t>
      </w:r>
      <w:r w:rsidR="007F265C" w:rsidRPr="009638D9">
        <w:rPr>
          <w:rFonts w:ascii="Times New Roman" w:hAnsi="Times New Roman"/>
          <w:sz w:val="24"/>
          <w:szCs w:val="24"/>
          <w:lang w:eastAsia="ar-SA"/>
        </w:rPr>
        <w:t>течение 1</w:t>
      </w:r>
      <w:r w:rsidR="00D107BA" w:rsidRPr="009638D9">
        <w:rPr>
          <w:rFonts w:ascii="Times New Roman" w:hAnsi="Times New Roman"/>
          <w:sz w:val="24"/>
          <w:szCs w:val="24"/>
          <w:lang w:eastAsia="ar-SA"/>
        </w:rPr>
        <w:t>0</w:t>
      </w:r>
      <w:r w:rsidR="007F265C" w:rsidRPr="009638D9">
        <w:rPr>
          <w:rFonts w:ascii="Times New Roman" w:hAnsi="Times New Roman"/>
          <w:sz w:val="24"/>
          <w:szCs w:val="24"/>
          <w:lang w:eastAsia="ar-SA"/>
        </w:rPr>
        <w:t xml:space="preserve"> (</w:t>
      </w:r>
      <w:r w:rsidR="00D107BA" w:rsidRPr="009638D9">
        <w:rPr>
          <w:rFonts w:ascii="Times New Roman" w:hAnsi="Times New Roman"/>
          <w:sz w:val="24"/>
          <w:szCs w:val="24"/>
          <w:lang w:eastAsia="ar-SA"/>
        </w:rPr>
        <w:t>десяти</w:t>
      </w:r>
      <w:r w:rsidR="007F265C" w:rsidRPr="009638D9">
        <w:rPr>
          <w:rFonts w:ascii="Times New Roman" w:hAnsi="Times New Roman"/>
          <w:sz w:val="24"/>
          <w:szCs w:val="24"/>
          <w:lang w:eastAsia="ar-SA"/>
        </w:rPr>
        <w:t xml:space="preserve">) </w:t>
      </w:r>
      <w:r w:rsidR="007F265C" w:rsidRPr="009638D9">
        <w:rPr>
          <w:rFonts w:ascii="Times New Roman" w:hAnsi="Times New Roman" w:cs="Times New Roman"/>
          <w:sz w:val="24"/>
          <w:szCs w:val="24"/>
          <w:lang w:eastAsia="ar-SA"/>
        </w:rPr>
        <w:t>банковских</w:t>
      </w:r>
      <w:r w:rsidR="007F265C" w:rsidRPr="008F2B70">
        <w:rPr>
          <w:rFonts w:ascii="Times New Roman" w:hAnsi="Times New Roman" w:cs="Times New Roman"/>
          <w:sz w:val="24"/>
          <w:szCs w:val="24"/>
          <w:lang w:eastAsia="ar-SA"/>
        </w:rPr>
        <w:t xml:space="preserve"> дней </w:t>
      </w:r>
      <w:r w:rsidR="007E5403" w:rsidRPr="008F2B70">
        <w:rPr>
          <w:rFonts w:ascii="Times New Roman" w:hAnsi="Times New Roman" w:cs="Times New Roman"/>
          <w:sz w:val="24"/>
          <w:szCs w:val="24"/>
          <w:lang w:eastAsia="ar-SA"/>
        </w:rPr>
        <w:t xml:space="preserve">после </w:t>
      </w:r>
      <w:r w:rsidR="009077A6">
        <w:rPr>
          <w:rFonts w:ascii="Times New Roman" w:hAnsi="Times New Roman" w:cs="Times New Roman"/>
          <w:sz w:val="24"/>
          <w:szCs w:val="24"/>
          <w:lang w:eastAsia="ar-SA"/>
        </w:rPr>
        <w:t>оказания</w:t>
      </w:r>
      <w:r w:rsidR="007E5403" w:rsidRPr="008F2B70">
        <w:rPr>
          <w:rFonts w:ascii="Times New Roman" w:hAnsi="Times New Roman" w:cs="Times New Roman"/>
          <w:sz w:val="24"/>
          <w:szCs w:val="24"/>
          <w:lang w:eastAsia="ar-SA"/>
        </w:rPr>
        <w:t xml:space="preserve"> </w:t>
      </w:r>
      <w:r w:rsidR="009077A6">
        <w:rPr>
          <w:rFonts w:ascii="Times New Roman" w:hAnsi="Times New Roman" w:cs="Times New Roman"/>
          <w:sz w:val="24"/>
          <w:szCs w:val="24"/>
          <w:lang w:eastAsia="ar-SA"/>
        </w:rPr>
        <w:t>Услуг</w:t>
      </w:r>
      <w:r w:rsidR="007E5403" w:rsidRPr="008F2B70">
        <w:rPr>
          <w:rFonts w:ascii="Times New Roman" w:hAnsi="Times New Roman" w:cs="Times New Roman"/>
          <w:sz w:val="24"/>
          <w:szCs w:val="24"/>
          <w:lang w:eastAsia="ar-SA"/>
        </w:rPr>
        <w:t xml:space="preserve"> в полном объеме</w:t>
      </w:r>
      <w:r w:rsidR="00C332F6">
        <w:rPr>
          <w:rFonts w:ascii="Times New Roman" w:hAnsi="Times New Roman" w:cs="Times New Roman"/>
          <w:sz w:val="24"/>
          <w:szCs w:val="24"/>
          <w:lang w:eastAsia="ar-SA"/>
        </w:rPr>
        <w:t xml:space="preserve"> </w:t>
      </w:r>
      <w:r w:rsidR="00C332F6">
        <w:rPr>
          <w:rFonts w:ascii="Times New Roman" w:hAnsi="Times New Roman" w:cs="Times New Roman"/>
          <w:sz w:val="24"/>
          <w:szCs w:val="24"/>
        </w:rPr>
        <w:t>согласно Технического задания (Приложение №1)</w:t>
      </w:r>
      <w:r w:rsidR="005202C8" w:rsidRPr="008F2B70">
        <w:rPr>
          <w:rFonts w:ascii="Times New Roman" w:hAnsi="Times New Roman"/>
          <w:sz w:val="24"/>
          <w:szCs w:val="24"/>
          <w:lang w:eastAsia="ar-SA"/>
        </w:rPr>
        <w:t>,</w:t>
      </w:r>
      <w:r w:rsidR="005202C8" w:rsidRPr="008F2B70">
        <w:t xml:space="preserve"> </w:t>
      </w:r>
      <w:r w:rsidR="005202C8" w:rsidRPr="008F2B70">
        <w:rPr>
          <w:rFonts w:ascii="Times New Roman" w:hAnsi="Times New Roman"/>
          <w:sz w:val="24"/>
          <w:szCs w:val="24"/>
          <w:lang w:eastAsia="ar-SA"/>
        </w:rPr>
        <w:t xml:space="preserve">получения   </w:t>
      </w:r>
      <w:r w:rsidR="00960539" w:rsidRPr="008F2B70">
        <w:rPr>
          <w:rFonts w:ascii="Times New Roman" w:hAnsi="Times New Roman"/>
          <w:sz w:val="24"/>
          <w:szCs w:val="24"/>
          <w:lang w:eastAsia="ar-SA"/>
        </w:rPr>
        <w:t>оригиналов счета</w:t>
      </w:r>
      <w:r w:rsidR="005202C8" w:rsidRPr="008F2B70">
        <w:rPr>
          <w:rFonts w:ascii="Times New Roman" w:hAnsi="Times New Roman"/>
          <w:sz w:val="24"/>
          <w:szCs w:val="24"/>
          <w:lang w:eastAsia="ar-SA"/>
        </w:rPr>
        <w:t xml:space="preserve">-фактуры и подписанного сторонами </w:t>
      </w:r>
      <w:r w:rsidR="00960539" w:rsidRPr="00E97604">
        <w:rPr>
          <w:rFonts w:ascii="Times New Roman" w:hAnsi="Times New Roman"/>
          <w:sz w:val="24"/>
          <w:szCs w:val="24"/>
          <w:lang w:eastAsia="ar-SA"/>
        </w:rPr>
        <w:t>акта оказанных</w:t>
      </w:r>
      <w:r w:rsidR="00E97604" w:rsidRPr="00E97604">
        <w:rPr>
          <w:rFonts w:ascii="Times New Roman" w:hAnsi="Times New Roman"/>
          <w:sz w:val="24"/>
          <w:szCs w:val="24"/>
          <w:lang w:eastAsia="ar-SA"/>
        </w:rPr>
        <w:t xml:space="preserve"> Услуг (</w:t>
      </w:r>
      <w:r w:rsidR="005202C8" w:rsidRPr="00E97604">
        <w:rPr>
          <w:rFonts w:ascii="Times New Roman" w:hAnsi="Times New Roman"/>
          <w:sz w:val="24"/>
          <w:szCs w:val="24"/>
          <w:lang w:eastAsia="ar-SA"/>
        </w:rPr>
        <w:t>выполненных работ</w:t>
      </w:r>
      <w:r w:rsidR="00E97604" w:rsidRPr="00E97604">
        <w:rPr>
          <w:rFonts w:ascii="Times New Roman" w:hAnsi="Times New Roman"/>
          <w:sz w:val="24"/>
          <w:szCs w:val="24"/>
          <w:lang w:eastAsia="ar-SA"/>
        </w:rPr>
        <w:t>)</w:t>
      </w:r>
      <w:r w:rsidR="005202C8" w:rsidRPr="00E97604">
        <w:rPr>
          <w:rFonts w:ascii="Times New Roman" w:hAnsi="Times New Roman"/>
          <w:sz w:val="24"/>
          <w:szCs w:val="24"/>
          <w:lang w:eastAsia="ar-SA"/>
        </w:rPr>
        <w:t>.</w:t>
      </w:r>
    </w:p>
    <w:p w:rsidR="007F265C" w:rsidRPr="008F2B70" w:rsidRDefault="001E3C3E" w:rsidP="00C718FC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8F2B70">
        <w:rPr>
          <w:rFonts w:ascii="Times New Roman" w:hAnsi="Times New Roman"/>
          <w:sz w:val="24"/>
          <w:szCs w:val="24"/>
        </w:rPr>
        <w:t>2.3</w:t>
      </w:r>
      <w:r w:rsidR="008B1294" w:rsidRPr="008F2B70">
        <w:rPr>
          <w:rFonts w:ascii="Times New Roman" w:hAnsi="Times New Roman"/>
          <w:sz w:val="24"/>
          <w:szCs w:val="24"/>
        </w:rPr>
        <w:t xml:space="preserve">.2. </w:t>
      </w:r>
      <w:r w:rsidR="007F265C" w:rsidRPr="008F2B70">
        <w:rPr>
          <w:rFonts w:ascii="Times New Roman" w:hAnsi="Times New Roman"/>
          <w:sz w:val="24"/>
          <w:szCs w:val="24"/>
        </w:rPr>
        <w:t>Датой совершения платежа считается дата списания денежных средств со счета Заказчика.</w:t>
      </w:r>
    </w:p>
    <w:p w:rsidR="00E12BB9" w:rsidRPr="008F2B70" w:rsidRDefault="001E3C3E" w:rsidP="00C718FC">
      <w:pPr>
        <w:tabs>
          <w:tab w:val="left" w:pos="993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8F2B70">
        <w:rPr>
          <w:rFonts w:ascii="Times New Roman" w:hAnsi="Times New Roman"/>
          <w:sz w:val="24"/>
          <w:szCs w:val="24"/>
        </w:rPr>
        <w:t>2.4</w:t>
      </w:r>
      <w:r w:rsidR="001E17FF" w:rsidRPr="008F2B70">
        <w:rPr>
          <w:rFonts w:ascii="Times New Roman" w:hAnsi="Times New Roman"/>
          <w:sz w:val="24"/>
          <w:szCs w:val="24"/>
        </w:rPr>
        <w:t>.</w:t>
      </w:r>
      <w:r w:rsidR="001E17FF" w:rsidRPr="008F2B70">
        <w:rPr>
          <w:rFonts w:ascii="Times New Roman" w:hAnsi="Times New Roman"/>
          <w:sz w:val="24"/>
          <w:szCs w:val="24"/>
        </w:rPr>
        <w:tab/>
      </w:r>
      <w:r w:rsidR="00E12BB9" w:rsidRPr="008F2B70">
        <w:rPr>
          <w:rFonts w:ascii="Times New Roman" w:hAnsi="Times New Roman"/>
          <w:sz w:val="24"/>
          <w:szCs w:val="24"/>
        </w:rPr>
        <w:t>Приемка работ осуществляется после  выполнения указанных в настоящем Договоре</w:t>
      </w:r>
      <w:r w:rsidR="00CD0914" w:rsidRPr="008F2B70">
        <w:rPr>
          <w:rFonts w:ascii="Times New Roman" w:hAnsi="Times New Roman"/>
          <w:sz w:val="24"/>
          <w:szCs w:val="24"/>
        </w:rPr>
        <w:t xml:space="preserve"> </w:t>
      </w:r>
      <w:r w:rsidR="009077A6">
        <w:rPr>
          <w:rFonts w:ascii="Times New Roman" w:hAnsi="Times New Roman"/>
          <w:sz w:val="24"/>
          <w:szCs w:val="24"/>
        </w:rPr>
        <w:t>Услуг</w:t>
      </w:r>
      <w:r w:rsidR="00E12BB9" w:rsidRPr="008F2B70">
        <w:rPr>
          <w:rFonts w:ascii="Times New Roman" w:hAnsi="Times New Roman"/>
          <w:sz w:val="24"/>
          <w:szCs w:val="24"/>
        </w:rPr>
        <w:t>, в полном объеме.</w:t>
      </w:r>
    </w:p>
    <w:p w:rsidR="00E12BB9" w:rsidRPr="008F2B70" w:rsidRDefault="001E3C3E" w:rsidP="00C718FC">
      <w:pPr>
        <w:tabs>
          <w:tab w:val="left" w:pos="993"/>
        </w:tabs>
        <w:spacing w:after="0" w:line="240" w:lineRule="auto"/>
        <w:ind w:firstLine="567"/>
        <w:jc w:val="both"/>
      </w:pPr>
      <w:r w:rsidRPr="008F2B70">
        <w:rPr>
          <w:rFonts w:ascii="Times New Roman" w:hAnsi="Times New Roman"/>
          <w:sz w:val="24"/>
          <w:szCs w:val="24"/>
        </w:rPr>
        <w:t>2.5</w:t>
      </w:r>
      <w:r w:rsidR="001E17FF" w:rsidRPr="008F2B70">
        <w:rPr>
          <w:rFonts w:ascii="Times New Roman" w:hAnsi="Times New Roman"/>
          <w:sz w:val="24"/>
          <w:szCs w:val="24"/>
        </w:rPr>
        <w:t>.</w:t>
      </w:r>
      <w:r w:rsidR="001E17FF" w:rsidRPr="008F2B70">
        <w:rPr>
          <w:rFonts w:ascii="Times New Roman" w:hAnsi="Times New Roman"/>
          <w:sz w:val="24"/>
          <w:szCs w:val="24"/>
        </w:rPr>
        <w:tab/>
      </w:r>
      <w:r w:rsidR="00E12BB9" w:rsidRPr="008F2B70">
        <w:rPr>
          <w:rFonts w:ascii="Times New Roman" w:hAnsi="Times New Roman"/>
          <w:sz w:val="24"/>
          <w:szCs w:val="24"/>
        </w:rPr>
        <w:t>В случае если при приемке</w:t>
      </w:r>
      <w:r w:rsidR="00E97604">
        <w:rPr>
          <w:rFonts w:ascii="Times New Roman" w:hAnsi="Times New Roman"/>
          <w:sz w:val="24"/>
          <w:szCs w:val="24"/>
        </w:rPr>
        <w:t xml:space="preserve"> оказанных Услуг</w:t>
      </w:r>
      <w:r w:rsidR="00E12BB9" w:rsidRPr="008F2B70">
        <w:rPr>
          <w:rFonts w:ascii="Times New Roman" w:hAnsi="Times New Roman"/>
          <w:sz w:val="24"/>
          <w:szCs w:val="24"/>
        </w:rPr>
        <w:t xml:space="preserve"> будут выявлены какие-либо недостатки, расчет будет производиться после устранения </w:t>
      </w:r>
      <w:r w:rsidR="008E5DE4" w:rsidRPr="008F2B70">
        <w:rPr>
          <w:rFonts w:ascii="Times New Roman" w:eastAsia="Times New Roman" w:hAnsi="Times New Roman" w:cs="Times New Roman"/>
        </w:rPr>
        <w:t>Исполнителем</w:t>
      </w:r>
      <w:r w:rsidR="00E12BB9" w:rsidRPr="008F2B70">
        <w:rPr>
          <w:rFonts w:ascii="Times New Roman" w:hAnsi="Times New Roman"/>
          <w:sz w:val="24"/>
          <w:szCs w:val="24"/>
        </w:rPr>
        <w:t xml:space="preserve"> указанных замечаний.</w:t>
      </w:r>
    </w:p>
    <w:p w:rsidR="00E12BB9" w:rsidRPr="008F2B70" w:rsidRDefault="00E12BB9" w:rsidP="00C718FC">
      <w:pPr>
        <w:tabs>
          <w:tab w:val="left" w:pos="993"/>
        </w:tabs>
        <w:suppressAutoHyphens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</w:pPr>
      <w:r w:rsidRPr="008F2B7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2.</w:t>
      </w:r>
      <w:r w:rsidR="001E3C3E" w:rsidRPr="008F2B7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6</w:t>
      </w:r>
      <w:r w:rsidR="001E17FF" w:rsidRPr="008F2B7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.</w:t>
      </w:r>
      <w:r w:rsidR="001E17FF" w:rsidRPr="008F2B7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ab/>
      </w:r>
      <w:r w:rsidRPr="008F2B7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 xml:space="preserve">Расчет производится в безналичной форме путем перечисления денежных средств на расчетный счет </w:t>
      </w:r>
      <w:r w:rsidR="008E5DE4" w:rsidRPr="003F29AC">
        <w:rPr>
          <w:rFonts w:ascii="Times New Roman" w:eastAsia="Times New Roman" w:hAnsi="Times New Roman" w:cs="Times New Roman"/>
          <w:sz w:val="24"/>
          <w:szCs w:val="24"/>
        </w:rPr>
        <w:t>Исполнителя.</w:t>
      </w:r>
    </w:p>
    <w:p w:rsidR="00846739" w:rsidRDefault="00846739" w:rsidP="00846739">
      <w:pPr>
        <w:tabs>
          <w:tab w:val="left" w:pos="993"/>
        </w:tabs>
        <w:suppressAutoHyphens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8F2B70">
        <w:rPr>
          <w:rFonts w:ascii="Times New Roman" w:eastAsia="Times New Roman" w:hAnsi="Times New Roman" w:cs="Times New Roman"/>
          <w:sz w:val="24"/>
          <w:szCs w:val="24"/>
          <w:lang w:eastAsia="ar-SA"/>
        </w:rPr>
        <w:t>2.7</w:t>
      </w:r>
      <w:r w:rsidR="00C332F6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Исполнитель</w:t>
      </w:r>
      <w:r w:rsidRPr="008F2B70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гарантирует возмещение в полном объёме убытков Заказчика, возникших в результате отказа налогового органа в возмещении заявленных Заказчиком сумм НДС, по причине неуплаты НДС в бюджет </w:t>
      </w:r>
      <w:r w:rsidR="00C332F6">
        <w:rPr>
          <w:rFonts w:ascii="Times New Roman" w:eastAsia="Times New Roman" w:hAnsi="Times New Roman" w:cs="Times New Roman"/>
          <w:sz w:val="24"/>
          <w:szCs w:val="24"/>
          <w:lang w:eastAsia="ar-SA"/>
        </w:rPr>
        <w:t>Исполнитель.</w:t>
      </w:r>
      <w:r w:rsidRPr="008F2B70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Возмещение убытков производится в течение 30 (тридцати) дней с момента выставления Заказчиком счёта и расчёта убытков. К расчёту убытков, понесённых Заказчиком, должна быть приложена выписка из решения налогового органа «Об отказе в возмещении сумм налога на добавленную стоимость».</w:t>
      </w:r>
    </w:p>
    <w:p w:rsidR="008F7ABC" w:rsidRPr="008F2B70" w:rsidRDefault="008F7ABC" w:rsidP="00846739">
      <w:pPr>
        <w:tabs>
          <w:tab w:val="left" w:pos="993"/>
        </w:tabs>
        <w:suppressAutoHyphens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E12BB9" w:rsidRPr="006540A0" w:rsidRDefault="00E12BB9" w:rsidP="00C718FC">
      <w:pPr>
        <w:numPr>
          <w:ilvl w:val="0"/>
          <w:numId w:val="3"/>
        </w:numPr>
        <w:suppressAutoHyphens/>
        <w:spacing w:after="0" w:line="240" w:lineRule="auto"/>
        <w:ind w:left="0"/>
        <w:jc w:val="center"/>
        <w:rPr>
          <w:rFonts w:ascii="Times New Roman" w:hAnsi="Times New Roman"/>
          <w:b/>
          <w:sz w:val="24"/>
          <w:szCs w:val="24"/>
        </w:rPr>
      </w:pPr>
      <w:r w:rsidRPr="006540A0">
        <w:rPr>
          <w:rFonts w:ascii="Times New Roman" w:hAnsi="Times New Roman"/>
          <w:b/>
          <w:sz w:val="24"/>
          <w:szCs w:val="24"/>
        </w:rPr>
        <w:t>ОБЯЗАТЕЛЬСТВА СТОРОН ПО ДОГОВОРУ</w:t>
      </w:r>
    </w:p>
    <w:p w:rsidR="00FA33CC" w:rsidRPr="006540A0" w:rsidRDefault="00FA33CC" w:rsidP="00FA33CC">
      <w:pPr>
        <w:suppressAutoHyphens/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E9698A" w:rsidRPr="006540A0" w:rsidRDefault="00E9698A" w:rsidP="00E9698A">
      <w:pPr>
        <w:pStyle w:val="ab"/>
        <w:numPr>
          <w:ilvl w:val="0"/>
          <w:numId w:val="11"/>
        </w:numPr>
        <w:spacing w:after="0" w:line="240" w:lineRule="auto"/>
        <w:contextualSpacing w:val="0"/>
        <w:jc w:val="both"/>
        <w:rPr>
          <w:vanish/>
        </w:rPr>
      </w:pPr>
    </w:p>
    <w:p w:rsidR="00E9698A" w:rsidRPr="006540A0" w:rsidRDefault="00E9698A" w:rsidP="00E9698A">
      <w:pPr>
        <w:pStyle w:val="ab"/>
        <w:numPr>
          <w:ilvl w:val="0"/>
          <w:numId w:val="11"/>
        </w:numPr>
        <w:spacing w:after="0" w:line="240" w:lineRule="auto"/>
        <w:contextualSpacing w:val="0"/>
        <w:jc w:val="both"/>
        <w:rPr>
          <w:vanish/>
        </w:rPr>
      </w:pPr>
    </w:p>
    <w:p w:rsidR="00B652FC" w:rsidRPr="006540A0" w:rsidRDefault="008E5DE4" w:rsidP="00E9698A">
      <w:pPr>
        <w:pStyle w:val="23"/>
        <w:numPr>
          <w:ilvl w:val="1"/>
          <w:numId w:val="11"/>
        </w:num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540A0">
        <w:rPr>
          <w:rFonts w:ascii="Times New Roman" w:eastAsia="Times New Roman" w:hAnsi="Times New Roman" w:cs="Times New Roman"/>
          <w:b/>
        </w:rPr>
        <w:t>Исполнитель</w:t>
      </w:r>
      <w:r w:rsidR="00B652FC" w:rsidRPr="006540A0">
        <w:rPr>
          <w:rFonts w:ascii="Times New Roman" w:hAnsi="Times New Roman" w:cs="Times New Roman"/>
          <w:b/>
          <w:sz w:val="24"/>
          <w:szCs w:val="24"/>
        </w:rPr>
        <w:t xml:space="preserve"> обязуется:</w:t>
      </w:r>
    </w:p>
    <w:p w:rsidR="00191AC0" w:rsidRPr="005B4DC0" w:rsidRDefault="00220E76" w:rsidP="007B7D90">
      <w:pPr>
        <w:pStyle w:val="23"/>
        <w:numPr>
          <w:ilvl w:val="0"/>
          <w:numId w:val="12"/>
        </w:numPr>
        <w:tabs>
          <w:tab w:val="clear" w:pos="786"/>
          <w:tab w:val="num" w:pos="0"/>
        </w:tabs>
        <w:spacing w:after="0" w:line="240" w:lineRule="auto"/>
        <w:ind w:left="0" w:right="-1" w:firstLine="42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оказать Услуги</w:t>
      </w:r>
      <w:r w:rsidR="00B652FC" w:rsidRPr="006540A0">
        <w:rPr>
          <w:rFonts w:ascii="Times New Roman" w:hAnsi="Times New Roman" w:cs="Times New Roman"/>
          <w:sz w:val="24"/>
          <w:szCs w:val="24"/>
        </w:rPr>
        <w:t xml:space="preserve"> в полном объёме и</w:t>
      </w:r>
      <w:r>
        <w:rPr>
          <w:rFonts w:ascii="Times New Roman" w:hAnsi="Times New Roman" w:cs="Times New Roman"/>
          <w:sz w:val="24"/>
          <w:szCs w:val="24"/>
        </w:rPr>
        <w:t xml:space="preserve"> в</w:t>
      </w:r>
      <w:r w:rsidR="00B652FC" w:rsidRPr="006540A0">
        <w:rPr>
          <w:rFonts w:ascii="Times New Roman" w:hAnsi="Times New Roman" w:cs="Times New Roman"/>
          <w:sz w:val="24"/>
          <w:szCs w:val="24"/>
        </w:rPr>
        <w:t xml:space="preserve"> сроки, пре</w:t>
      </w:r>
      <w:r w:rsidR="003D5603" w:rsidRPr="006540A0">
        <w:rPr>
          <w:rFonts w:ascii="Times New Roman" w:hAnsi="Times New Roman" w:cs="Times New Roman"/>
          <w:sz w:val="24"/>
          <w:szCs w:val="24"/>
        </w:rPr>
        <w:t>дусмотренные настоящим Договором</w:t>
      </w:r>
      <w:r w:rsidR="005B4DC0">
        <w:rPr>
          <w:rFonts w:ascii="Times New Roman" w:hAnsi="Times New Roman" w:cs="Times New Roman"/>
          <w:sz w:val="24"/>
          <w:szCs w:val="24"/>
        </w:rPr>
        <w:t xml:space="preserve"> </w:t>
      </w:r>
      <w:r w:rsidR="005B4DC0" w:rsidRPr="005B4DC0">
        <w:rPr>
          <w:rFonts w:ascii="Times New Roman" w:eastAsia="Calibri" w:hAnsi="Times New Roman" w:cs="Times New Roman"/>
          <w:sz w:val="24"/>
          <w:szCs w:val="24"/>
        </w:rPr>
        <w:t>и техническим заданием (Приложение №1);</w:t>
      </w:r>
      <w:r w:rsidR="00B652FC" w:rsidRPr="005B4DC0">
        <w:rPr>
          <w:rFonts w:ascii="Times New Roman" w:hAnsi="Times New Roman" w:cs="Times New Roman"/>
          <w:sz w:val="24"/>
          <w:szCs w:val="24"/>
        </w:rPr>
        <w:t xml:space="preserve"> </w:t>
      </w:r>
    </w:p>
    <w:p w:rsidR="002602FF" w:rsidRPr="006540A0" w:rsidRDefault="002602FF" w:rsidP="007B7D90">
      <w:pPr>
        <w:pStyle w:val="23"/>
        <w:numPr>
          <w:ilvl w:val="0"/>
          <w:numId w:val="12"/>
        </w:numPr>
        <w:tabs>
          <w:tab w:val="clear" w:pos="786"/>
          <w:tab w:val="num" w:pos="0"/>
        </w:tabs>
        <w:spacing w:after="0" w:line="240" w:lineRule="auto"/>
        <w:ind w:left="0" w:right="-1" w:firstLine="425"/>
        <w:jc w:val="both"/>
        <w:rPr>
          <w:rFonts w:ascii="Times New Roman" w:hAnsi="Times New Roman" w:cs="Times New Roman"/>
          <w:sz w:val="24"/>
          <w:szCs w:val="24"/>
        </w:rPr>
      </w:pPr>
      <w:r w:rsidRPr="00E12BB9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работы</w:t>
      </w:r>
      <w:r w:rsidR="000A29B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 xml:space="preserve">, по оказанию Услуг, </w:t>
      </w:r>
      <w:r w:rsidRPr="00E12BB9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 xml:space="preserve"> вести в соответствии с </w:t>
      </w:r>
      <w:r w:rsidR="00353849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 xml:space="preserve">действующим законодательством, правилами и </w:t>
      </w:r>
      <w:r w:rsidRPr="00E12BB9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 xml:space="preserve">нормами: противопожарными, охраны труда, техники безопасности и охраны окружающей среды. Ответственность за ненадлежащее исполнение этих правил лежит на </w:t>
      </w:r>
      <w:r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Исполнителе;</w:t>
      </w:r>
    </w:p>
    <w:p w:rsidR="00B652FC" w:rsidRDefault="00B652FC" w:rsidP="007B7D90">
      <w:pPr>
        <w:pStyle w:val="23"/>
        <w:numPr>
          <w:ilvl w:val="0"/>
          <w:numId w:val="12"/>
        </w:numPr>
        <w:tabs>
          <w:tab w:val="clear" w:pos="786"/>
          <w:tab w:val="num" w:pos="0"/>
        </w:tabs>
        <w:spacing w:after="0" w:line="240" w:lineRule="auto"/>
        <w:ind w:left="0" w:right="-1" w:firstLine="425"/>
        <w:jc w:val="both"/>
        <w:rPr>
          <w:rFonts w:ascii="Times New Roman" w:hAnsi="Times New Roman" w:cs="Times New Roman"/>
          <w:sz w:val="24"/>
          <w:szCs w:val="24"/>
        </w:rPr>
      </w:pPr>
      <w:r w:rsidRPr="006540A0">
        <w:rPr>
          <w:rFonts w:ascii="Times New Roman" w:hAnsi="Times New Roman" w:cs="Times New Roman"/>
          <w:sz w:val="24"/>
          <w:szCs w:val="24"/>
        </w:rPr>
        <w:t xml:space="preserve"> информировать Заказчика о ходе выполнения работ</w:t>
      </w:r>
      <w:r w:rsidR="000A29B0">
        <w:rPr>
          <w:rFonts w:ascii="Times New Roman" w:hAnsi="Times New Roman" w:cs="Times New Roman"/>
          <w:sz w:val="24"/>
          <w:szCs w:val="24"/>
        </w:rPr>
        <w:t xml:space="preserve"> </w:t>
      </w:r>
      <w:r w:rsidR="000A29B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по оказанию Услуг</w:t>
      </w:r>
      <w:r w:rsidRPr="006540A0">
        <w:rPr>
          <w:rFonts w:ascii="Times New Roman" w:hAnsi="Times New Roman" w:cs="Times New Roman"/>
          <w:sz w:val="24"/>
          <w:szCs w:val="24"/>
        </w:rPr>
        <w:t xml:space="preserve">, своевременно устранять недостатки и дефекты, допущенные по вине </w:t>
      </w:r>
      <w:r w:rsidR="008E5DE4" w:rsidRPr="006540A0">
        <w:rPr>
          <w:rFonts w:ascii="Times New Roman" w:eastAsia="Times New Roman" w:hAnsi="Times New Roman" w:cs="Times New Roman"/>
        </w:rPr>
        <w:t>Исполнителя</w:t>
      </w:r>
      <w:r w:rsidRPr="006540A0">
        <w:rPr>
          <w:rFonts w:ascii="Times New Roman" w:hAnsi="Times New Roman" w:cs="Times New Roman"/>
          <w:sz w:val="24"/>
          <w:szCs w:val="24"/>
        </w:rPr>
        <w:t>;</w:t>
      </w:r>
    </w:p>
    <w:p w:rsidR="008F7ABC" w:rsidRPr="006540A0" w:rsidRDefault="005B4DC0" w:rsidP="007B7D90">
      <w:pPr>
        <w:pStyle w:val="23"/>
        <w:numPr>
          <w:ilvl w:val="0"/>
          <w:numId w:val="12"/>
        </w:numPr>
        <w:tabs>
          <w:tab w:val="clear" w:pos="786"/>
          <w:tab w:val="num" w:pos="0"/>
        </w:tabs>
        <w:spacing w:after="0" w:line="240" w:lineRule="auto"/>
        <w:ind w:left="0" w:right="-1" w:firstLine="42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</w:t>
      </w:r>
      <w:r w:rsidR="008F7ABC">
        <w:rPr>
          <w:rFonts w:ascii="Times New Roman" w:hAnsi="Times New Roman" w:cs="Times New Roman"/>
          <w:sz w:val="24"/>
          <w:szCs w:val="24"/>
        </w:rPr>
        <w:t xml:space="preserve">о факту оказания услуг </w:t>
      </w:r>
      <w:r>
        <w:rPr>
          <w:rFonts w:ascii="Times New Roman" w:hAnsi="Times New Roman" w:cs="Times New Roman"/>
          <w:sz w:val="24"/>
          <w:szCs w:val="24"/>
        </w:rPr>
        <w:t>выдать Заказчику подписанный Акт оказанных Услуг;</w:t>
      </w:r>
    </w:p>
    <w:p w:rsidR="00062631" w:rsidRDefault="00B652FC" w:rsidP="007B7D90">
      <w:pPr>
        <w:pStyle w:val="23"/>
        <w:numPr>
          <w:ilvl w:val="0"/>
          <w:numId w:val="12"/>
        </w:numPr>
        <w:tabs>
          <w:tab w:val="clear" w:pos="786"/>
          <w:tab w:val="num" w:pos="0"/>
        </w:tabs>
        <w:spacing w:after="0" w:line="240" w:lineRule="auto"/>
        <w:ind w:left="0" w:right="-1" w:firstLine="425"/>
        <w:jc w:val="both"/>
        <w:rPr>
          <w:rFonts w:ascii="Times New Roman" w:hAnsi="Times New Roman" w:cs="Times New Roman"/>
          <w:sz w:val="24"/>
          <w:szCs w:val="24"/>
        </w:rPr>
      </w:pPr>
      <w:r w:rsidRPr="006540A0">
        <w:rPr>
          <w:rFonts w:ascii="Times New Roman" w:hAnsi="Times New Roman" w:cs="Times New Roman"/>
          <w:sz w:val="24"/>
          <w:szCs w:val="24"/>
        </w:rPr>
        <w:t xml:space="preserve">оформить </w:t>
      </w:r>
      <w:r w:rsidR="00960539">
        <w:rPr>
          <w:rFonts w:ascii="Times New Roman" w:hAnsi="Times New Roman" w:cs="Times New Roman"/>
          <w:sz w:val="24"/>
          <w:szCs w:val="24"/>
        </w:rPr>
        <w:t>и передать Заказчику технический</w:t>
      </w:r>
      <w:r w:rsidR="003D5603" w:rsidRPr="006540A0">
        <w:rPr>
          <w:rFonts w:ascii="Times New Roman" w:hAnsi="Times New Roman" w:cs="Times New Roman"/>
          <w:sz w:val="24"/>
          <w:szCs w:val="24"/>
        </w:rPr>
        <w:t xml:space="preserve"> </w:t>
      </w:r>
      <w:r w:rsidR="00960539">
        <w:rPr>
          <w:rFonts w:ascii="Times New Roman" w:hAnsi="Times New Roman" w:cs="Times New Roman"/>
          <w:sz w:val="24"/>
          <w:szCs w:val="24"/>
        </w:rPr>
        <w:t>отчет</w:t>
      </w:r>
      <w:r w:rsidR="003F29AC">
        <w:rPr>
          <w:rFonts w:ascii="Times New Roman" w:hAnsi="Times New Roman" w:cs="Times New Roman"/>
          <w:sz w:val="24"/>
          <w:szCs w:val="24"/>
        </w:rPr>
        <w:t>ы в письменном и электронном виде</w:t>
      </w:r>
      <w:r w:rsidR="00960539">
        <w:rPr>
          <w:rFonts w:ascii="Times New Roman" w:hAnsi="Times New Roman" w:cs="Times New Roman"/>
          <w:sz w:val="24"/>
          <w:szCs w:val="24"/>
        </w:rPr>
        <w:t>,</w:t>
      </w:r>
      <w:r w:rsidR="003F29AC">
        <w:rPr>
          <w:rFonts w:ascii="Times New Roman" w:hAnsi="Times New Roman" w:cs="Times New Roman"/>
          <w:sz w:val="24"/>
          <w:szCs w:val="24"/>
        </w:rPr>
        <w:t xml:space="preserve"> протоколы испытаний в письменном и электронном виде, технический отчет по испытанию силового трансформатора </w:t>
      </w:r>
      <w:r w:rsidR="00960539" w:rsidRPr="006540A0">
        <w:rPr>
          <w:rFonts w:ascii="Times New Roman" w:hAnsi="Times New Roman" w:cs="Times New Roman"/>
          <w:sz w:val="24"/>
          <w:szCs w:val="24"/>
        </w:rPr>
        <w:t>на</w:t>
      </w:r>
      <w:r w:rsidR="003D5603" w:rsidRPr="006540A0">
        <w:rPr>
          <w:rFonts w:ascii="Times New Roman" w:hAnsi="Times New Roman" w:cs="Times New Roman"/>
          <w:sz w:val="24"/>
          <w:szCs w:val="24"/>
        </w:rPr>
        <w:t xml:space="preserve"> </w:t>
      </w:r>
      <w:r w:rsidR="00E97604">
        <w:rPr>
          <w:rFonts w:ascii="Times New Roman" w:hAnsi="Times New Roman" w:cs="Times New Roman"/>
          <w:sz w:val="24"/>
          <w:szCs w:val="24"/>
        </w:rPr>
        <w:t>оказанные Услуги</w:t>
      </w:r>
      <w:r w:rsidR="00C332F6">
        <w:rPr>
          <w:rFonts w:ascii="Times New Roman" w:hAnsi="Times New Roman" w:cs="Times New Roman"/>
          <w:sz w:val="24"/>
          <w:szCs w:val="24"/>
        </w:rPr>
        <w:t xml:space="preserve"> согласно Технического задания (Приложение №1)</w:t>
      </w:r>
      <w:r w:rsidR="00191AC0" w:rsidRPr="006540A0">
        <w:rPr>
          <w:rFonts w:ascii="Times New Roman" w:hAnsi="Times New Roman" w:cs="Times New Roman"/>
          <w:sz w:val="24"/>
          <w:szCs w:val="24"/>
        </w:rPr>
        <w:t>, не</w:t>
      </w:r>
      <w:r w:rsidRPr="006540A0">
        <w:rPr>
          <w:rFonts w:ascii="Times New Roman" w:hAnsi="Times New Roman" w:cs="Times New Roman"/>
          <w:sz w:val="24"/>
          <w:szCs w:val="24"/>
        </w:rPr>
        <w:t xml:space="preserve"> позднее срока, указанно</w:t>
      </w:r>
      <w:r w:rsidR="00062631">
        <w:rPr>
          <w:rFonts w:ascii="Times New Roman" w:hAnsi="Times New Roman" w:cs="Times New Roman"/>
          <w:sz w:val="24"/>
          <w:szCs w:val="24"/>
        </w:rPr>
        <w:t>го в п.1.3. настоящего Договора;</w:t>
      </w:r>
    </w:p>
    <w:p w:rsidR="00B652FC" w:rsidRPr="00062631" w:rsidRDefault="00062631" w:rsidP="007B7D90">
      <w:pPr>
        <w:pStyle w:val="23"/>
        <w:numPr>
          <w:ilvl w:val="0"/>
          <w:numId w:val="12"/>
        </w:numPr>
        <w:tabs>
          <w:tab w:val="clear" w:pos="786"/>
          <w:tab w:val="num" w:pos="0"/>
        </w:tabs>
        <w:spacing w:after="0" w:line="240" w:lineRule="auto"/>
        <w:ind w:left="0" w:right="-1" w:firstLine="42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</w:t>
      </w:r>
      <w:r w:rsidRPr="00062631">
        <w:rPr>
          <w:rFonts w:ascii="Times New Roman" w:eastAsia="Calibri" w:hAnsi="Times New Roman" w:cs="Times New Roman"/>
          <w:sz w:val="24"/>
          <w:szCs w:val="24"/>
        </w:rPr>
        <w:t>сполнитель  имеет право привлечь для выполнения работ</w:t>
      </w:r>
      <w:r w:rsidR="00E121E9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E121E9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по оказанию Услуг</w:t>
      </w:r>
      <w:r w:rsidR="00E121E9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E97604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062631">
        <w:rPr>
          <w:rFonts w:ascii="Times New Roman" w:eastAsia="Calibri" w:hAnsi="Times New Roman" w:cs="Times New Roman"/>
          <w:sz w:val="24"/>
          <w:szCs w:val="24"/>
        </w:rPr>
        <w:t xml:space="preserve"> по Договору подрядную организацию, имеющую разрешение на данные виды работ.</w:t>
      </w:r>
      <w:r w:rsidR="00191AC0" w:rsidRPr="00062631">
        <w:rPr>
          <w:rFonts w:ascii="Times New Roman" w:hAnsi="Times New Roman" w:cs="Times New Roman"/>
          <w:sz w:val="24"/>
          <w:szCs w:val="24"/>
        </w:rPr>
        <w:t xml:space="preserve"> </w:t>
      </w:r>
    </w:p>
    <w:p w:rsidR="00943AF9" w:rsidRPr="006540A0" w:rsidRDefault="00943AF9" w:rsidP="00943AF9">
      <w:pPr>
        <w:pStyle w:val="23"/>
        <w:spacing w:after="0" w:line="240" w:lineRule="auto"/>
        <w:ind w:left="425" w:right="-1"/>
        <w:jc w:val="both"/>
        <w:rPr>
          <w:rFonts w:ascii="Times New Roman" w:hAnsi="Times New Roman" w:cs="Times New Roman"/>
          <w:sz w:val="24"/>
          <w:szCs w:val="24"/>
        </w:rPr>
      </w:pPr>
    </w:p>
    <w:p w:rsidR="00B652FC" w:rsidRPr="006540A0" w:rsidRDefault="00B652FC" w:rsidP="00B652FC">
      <w:pPr>
        <w:pStyle w:val="23"/>
        <w:numPr>
          <w:ilvl w:val="1"/>
          <w:numId w:val="11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540A0">
        <w:rPr>
          <w:rFonts w:ascii="Times New Roman" w:hAnsi="Times New Roman" w:cs="Times New Roman"/>
          <w:b/>
          <w:sz w:val="24"/>
          <w:szCs w:val="24"/>
        </w:rPr>
        <w:t>Заказчик обязуется:</w:t>
      </w:r>
    </w:p>
    <w:p w:rsidR="00B652FC" w:rsidRPr="006540A0" w:rsidRDefault="00B652FC" w:rsidP="007B7D90">
      <w:pPr>
        <w:pStyle w:val="23"/>
        <w:numPr>
          <w:ilvl w:val="0"/>
          <w:numId w:val="12"/>
        </w:numPr>
        <w:tabs>
          <w:tab w:val="clear" w:pos="786"/>
          <w:tab w:val="num" w:pos="0"/>
        </w:tabs>
        <w:spacing w:after="0" w:line="240" w:lineRule="auto"/>
        <w:ind w:left="0" w:right="-1" w:firstLine="425"/>
        <w:jc w:val="both"/>
        <w:rPr>
          <w:rFonts w:ascii="Times New Roman" w:hAnsi="Times New Roman" w:cs="Times New Roman"/>
          <w:sz w:val="24"/>
          <w:szCs w:val="24"/>
        </w:rPr>
      </w:pPr>
      <w:r w:rsidRPr="006540A0">
        <w:rPr>
          <w:rFonts w:ascii="Times New Roman" w:hAnsi="Times New Roman" w:cs="Times New Roman"/>
          <w:sz w:val="24"/>
          <w:szCs w:val="24"/>
        </w:rPr>
        <w:t xml:space="preserve">производить приемку объемов </w:t>
      </w:r>
      <w:r w:rsidR="001D389E">
        <w:rPr>
          <w:rFonts w:ascii="Times New Roman" w:hAnsi="Times New Roman" w:cs="Times New Roman"/>
          <w:sz w:val="24"/>
          <w:szCs w:val="24"/>
        </w:rPr>
        <w:t>оказанных Услуг</w:t>
      </w:r>
      <w:r w:rsidRPr="006540A0">
        <w:rPr>
          <w:rFonts w:ascii="Times New Roman" w:hAnsi="Times New Roman" w:cs="Times New Roman"/>
          <w:sz w:val="24"/>
          <w:szCs w:val="24"/>
        </w:rPr>
        <w:t xml:space="preserve"> по акту </w:t>
      </w:r>
      <w:r w:rsidR="001D389E" w:rsidRPr="00E97604">
        <w:rPr>
          <w:rFonts w:ascii="Times New Roman" w:hAnsi="Times New Roman"/>
          <w:sz w:val="24"/>
          <w:szCs w:val="24"/>
          <w:lang w:eastAsia="ar-SA"/>
        </w:rPr>
        <w:t>оказанных Услуг (выполненных работ)</w:t>
      </w:r>
      <w:r w:rsidRPr="006540A0">
        <w:rPr>
          <w:rFonts w:ascii="Times New Roman" w:hAnsi="Times New Roman" w:cs="Times New Roman"/>
          <w:sz w:val="24"/>
          <w:szCs w:val="24"/>
        </w:rPr>
        <w:t>, а при обнаружении недостатков немедленно заявить об этом Исполнителю и предоставить мотивированный отказ от приемки работ.</w:t>
      </w:r>
    </w:p>
    <w:p w:rsidR="00CA0962" w:rsidRPr="006540A0" w:rsidRDefault="00CA0962" w:rsidP="00846739">
      <w:pPr>
        <w:pStyle w:val="ab"/>
        <w:numPr>
          <w:ilvl w:val="0"/>
          <w:numId w:val="12"/>
        </w:numPr>
        <w:tabs>
          <w:tab w:val="clear" w:pos="786"/>
          <w:tab w:val="num" w:pos="142"/>
        </w:tabs>
        <w:spacing w:after="0"/>
        <w:ind w:left="0" w:right="119" w:firstLine="426"/>
        <w:jc w:val="both"/>
        <w:rPr>
          <w:rFonts w:ascii="Times New Roman" w:hAnsi="Times New Roman" w:cs="Times New Roman"/>
          <w:sz w:val="24"/>
          <w:szCs w:val="24"/>
        </w:rPr>
      </w:pPr>
      <w:r w:rsidRPr="006540A0">
        <w:rPr>
          <w:rFonts w:ascii="Times New Roman" w:hAnsi="Times New Roman" w:cs="Times New Roman"/>
          <w:sz w:val="24"/>
          <w:szCs w:val="24"/>
        </w:rPr>
        <w:t xml:space="preserve">оплатить </w:t>
      </w:r>
      <w:r w:rsidR="00220E76">
        <w:rPr>
          <w:rFonts w:ascii="Times New Roman" w:hAnsi="Times New Roman" w:cs="Times New Roman"/>
          <w:sz w:val="24"/>
          <w:szCs w:val="24"/>
        </w:rPr>
        <w:t>оказанную</w:t>
      </w:r>
      <w:r w:rsidRPr="006540A0">
        <w:rPr>
          <w:rFonts w:ascii="Times New Roman" w:hAnsi="Times New Roman" w:cs="Times New Roman"/>
          <w:sz w:val="24"/>
          <w:szCs w:val="24"/>
        </w:rPr>
        <w:t xml:space="preserve"> </w:t>
      </w:r>
      <w:r w:rsidR="00C332F6">
        <w:rPr>
          <w:rFonts w:ascii="Times New Roman" w:hAnsi="Times New Roman" w:cs="Times New Roman"/>
          <w:sz w:val="24"/>
          <w:szCs w:val="24"/>
        </w:rPr>
        <w:t>И</w:t>
      </w:r>
      <w:r w:rsidR="00C332F6" w:rsidRPr="006540A0">
        <w:rPr>
          <w:rFonts w:ascii="Times New Roman" w:hAnsi="Times New Roman" w:cs="Times New Roman"/>
          <w:bCs/>
          <w:sz w:val="24"/>
          <w:szCs w:val="24"/>
        </w:rPr>
        <w:t>сполнителем</w:t>
      </w:r>
      <w:r w:rsidRPr="006540A0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220E76">
        <w:rPr>
          <w:rFonts w:ascii="Times New Roman" w:hAnsi="Times New Roman" w:cs="Times New Roman"/>
          <w:bCs/>
          <w:sz w:val="24"/>
          <w:szCs w:val="24"/>
        </w:rPr>
        <w:t>Услугу</w:t>
      </w:r>
      <w:r w:rsidRPr="006540A0">
        <w:rPr>
          <w:rFonts w:ascii="Times New Roman" w:hAnsi="Times New Roman" w:cs="Times New Roman"/>
          <w:sz w:val="24"/>
          <w:szCs w:val="24"/>
        </w:rPr>
        <w:t xml:space="preserve">  в порядке и на условиях, определенных настоящим Договором. </w:t>
      </w:r>
    </w:p>
    <w:p w:rsidR="00B652FC" w:rsidRPr="006540A0" w:rsidRDefault="00B652FC" w:rsidP="00CA0962">
      <w:pPr>
        <w:pStyle w:val="23"/>
        <w:numPr>
          <w:ilvl w:val="1"/>
          <w:numId w:val="11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540A0">
        <w:rPr>
          <w:rFonts w:ascii="Times New Roman" w:hAnsi="Times New Roman" w:cs="Times New Roman"/>
          <w:sz w:val="24"/>
          <w:szCs w:val="24"/>
        </w:rPr>
        <w:t xml:space="preserve"> Заказчик вправе отказаться от исполнения настоящего Договора и потребовать возмещения убытков, если </w:t>
      </w:r>
      <w:r w:rsidR="008E5DE4" w:rsidRPr="006540A0">
        <w:rPr>
          <w:rFonts w:ascii="Times New Roman" w:eastAsia="Times New Roman" w:hAnsi="Times New Roman" w:cs="Times New Roman"/>
        </w:rPr>
        <w:t>Исполнитель</w:t>
      </w:r>
      <w:r w:rsidRPr="006540A0">
        <w:rPr>
          <w:rFonts w:ascii="Times New Roman" w:hAnsi="Times New Roman" w:cs="Times New Roman"/>
          <w:sz w:val="24"/>
          <w:szCs w:val="24"/>
        </w:rPr>
        <w:t xml:space="preserve"> не приступает своевременно к исполнению настоящего Договора или </w:t>
      </w:r>
      <w:r w:rsidR="00220E76">
        <w:rPr>
          <w:rFonts w:ascii="Times New Roman" w:hAnsi="Times New Roman" w:cs="Times New Roman"/>
          <w:sz w:val="24"/>
          <w:szCs w:val="24"/>
        </w:rPr>
        <w:t>оказывает</w:t>
      </w:r>
      <w:r w:rsidRPr="006540A0">
        <w:rPr>
          <w:rFonts w:ascii="Times New Roman" w:hAnsi="Times New Roman" w:cs="Times New Roman"/>
          <w:sz w:val="24"/>
          <w:szCs w:val="24"/>
        </w:rPr>
        <w:t xml:space="preserve"> </w:t>
      </w:r>
      <w:r w:rsidR="00220E76">
        <w:rPr>
          <w:rFonts w:ascii="Times New Roman" w:hAnsi="Times New Roman" w:cs="Times New Roman"/>
          <w:sz w:val="24"/>
          <w:szCs w:val="24"/>
        </w:rPr>
        <w:t>Услуг</w:t>
      </w:r>
      <w:r w:rsidRPr="006540A0">
        <w:rPr>
          <w:rFonts w:ascii="Times New Roman" w:hAnsi="Times New Roman" w:cs="Times New Roman"/>
          <w:sz w:val="24"/>
          <w:szCs w:val="24"/>
        </w:rPr>
        <w:t xml:space="preserve">у настолько медленно, что окончание ее к оговоренному сроку (п.1.3.) становится явно невозможным. </w:t>
      </w:r>
    </w:p>
    <w:p w:rsidR="00B652FC" w:rsidRPr="006540A0" w:rsidRDefault="00B652FC" w:rsidP="00B652FC">
      <w:pPr>
        <w:pStyle w:val="23"/>
        <w:numPr>
          <w:ilvl w:val="1"/>
          <w:numId w:val="11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540A0">
        <w:rPr>
          <w:rFonts w:ascii="Times New Roman" w:hAnsi="Times New Roman" w:cs="Times New Roman"/>
          <w:sz w:val="24"/>
          <w:szCs w:val="24"/>
        </w:rPr>
        <w:t>Сдача приемка</w:t>
      </w:r>
      <w:r w:rsidR="001D389E">
        <w:rPr>
          <w:rFonts w:ascii="Times New Roman" w:hAnsi="Times New Roman" w:cs="Times New Roman"/>
          <w:sz w:val="24"/>
          <w:szCs w:val="24"/>
        </w:rPr>
        <w:t xml:space="preserve"> оказанных </w:t>
      </w:r>
      <w:r w:rsidR="00960539">
        <w:rPr>
          <w:rFonts w:ascii="Times New Roman" w:hAnsi="Times New Roman" w:cs="Times New Roman"/>
          <w:sz w:val="24"/>
          <w:szCs w:val="24"/>
        </w:rPr>
        <w:t>Услуг оформляется</w:t>
      </w:r>
      <w:r w:rsidR="00602C9B">
        <w:rPr>
          <w:rFonts w:ascii="Times New Roman" w:hAnsi="Times New Roman" w:cs="Times New Roman"/>
          <w:sz w:val="24"/>
          <w:szCs w:val="24"/>
        </w:rPr>
        <w:t xml:space="preserve"> двухсторонним А</w:t>
      </w:r>
      <w:r w:rsidRPr="006540A0">
        <w:rPr>
          <w:rFonts w:ascii="Times New Roman" w:hAnsi="Times New Roman" w:cs="Times New Roman"/>
          <w:sz w:val="24"/>
          <w:szCs w:val="24"/>
        </w:rPr>
        <w:t>ктом</w:t>
      </w:r>
      <w:r w:rsidR="001D389E">
        <w:rPr>
          <w:rFonts w:ascii="Times New Roman" w:hAnsi="Times New Roman" w:cs="Times New Roman"/>
          <w:sz w:val="24"/>
          <w:szCs w:val="24"/>
        </w:rPr>
        <w:t xml:space="preserve"> оказанных Услуг</w:t>
      </w:r>
      <w:r w:rsidRPr="006540A0">
        <w:rPr>
          <w:rFonts w:ascii="Times New Roman" w:hAnsi="Times New Roman" w:cs="Times New Roman"/>
          <w:sz w:val="24"/>
          <w:szCs w:val="24"/>
        </w:rPr>
        <w:t xml:space="preserve"> </w:t>
      </w:r>
      <w:r w:rsidR="001D389E">
        <w:rPr>
          <w:rFonts w:ascii="Times New Roman" w:hAnsi="Times New Roman" w:cs="Times New Roman"/>
          <w:sz w:val="24"/>
          <w:szCs w:val="24"/>
        </w:rPr>
        <w:t>(</w:t>
      </w:r>
      <w:r w:rsidRPr="006540A0">
        <w:rPr>
          <w:rFonts w:ascii="Times New Roman" w:hAnsi="Times New Roman" w:cs="Times New Roman"/>
          <w:sz w:val="24"/>
          <w:szCs w:val="24"/>
        </w:rPr>
        <w:t>выполненных работ</w:t>
      </w:r>
      <w:r w:rsidR="001D389E">
        <w:rPr>
          <w:rFonts w:ascii="Times New Roman" w:hAnsi="Times New Roman" w:cs="Times New Roman"/>
          <w:sz w:val="24"/>
          <w:szCs w:val="24"/>
        </w:rPr>
        <w:t>)</w:t>
      </w:r>
      <w:r w:rsidRPr="006540A0">
        <w:rPr>
          <w:rFonts w:ascii="Times New Roman" w:hAnsi="Times New Roman" w:cs="Times New Roman"/>
          <w:sz w:val="24"/>
          <w:szCs w:val="24"/>
        </w:rPr>
        <w:t xml:space="preserve"> и пред</w:t>
      </w:r>
      <w:r w:rsidR="00960539">
        <w:rPr>
          <w:rFonts w:ascii="Times New Roman" w:hAnsi="Times New Roman" w:cs="Times New Roman"/>
          <w:sz w:val="24"/>
          <w:szCs w:val="24"/>
        </w:rPr>
        <w:t>оставлением Заказчику оригинала технического отчета,</w:t>
      </w:r>
      <w:r w:rsidRPr="006540A0">
        <w:rPr>
          <w:rFonts w:ascii="Times New Roman" w:hAnsi="Times New Roman" w:cs="Times New Roman"/>
          <w:sz w:val="24"/>
          <w:szCs w:val="24"/>
        </w:rPr>
        <w:t xml:space="preserve"> </w:t>
      </w:r>
      <w:r w:rsidR="00960539">
        <w:rPr>
          <w:rFonts w:ascii="Times New Roman" w:hAnsi="Times New Roman" w:cs="Times New Roman"/>
          <w:sz w:val="24"/>
          <w:szCs w:val="24"/>
        </w:rPr>
        <w:t>заключения с записью в паспорте сосуда с подписью и печатью организации, проводившей освидетельствование</w:t>
      </w:r>
      <w:r w:rsidR="00960539" w:rsidRPr="006540A0">
        <w:rPr>
          <w:rFonts w:ascii="Times New Roman" w:hAnsi="Times New Roman" w:cs="Times New Roman"/>
          <w:sz w:val="24"/>
          <w:szCs w:val="24"/>
        </w:rPr>
        <w:t xml:space="preserve"> на оказанные</w:t>
      </w:r>
      <w:r w:rsidRPr="006540A0">
        <w:rPr>
          <w:rFonts w:ascii="Times New Roman" w:hAnsi="Times New Roman" w:cs="Times New Roman"/>
          <w:sz w:val="24"/>
          <w:szCs w:val="24"/>
        </w:rPr>
        <w:t xml:space="preserve"> </w:t>
      </w:r>
      <w:r w:rsidR="00220E76">
        <w:rPr>
          <w:rFonts w:ascii="Times New Roman" w:hAnsi="Times New Roman" w:cs="Times New Roman"/>
          <w:sz w:val="24"/>
          <w:szCs w:val="24"/>
        </w:rPr>
        <w:t>Услуги</w:t>
      </w:r>
      <w:r w:rsidR="00C332F6">
        <w:rPr>
          <w:rFonts w:ascii="Times New Roman" w:hAnsi="Times New Roman" w:cs="Times New Roman"/>
          <w:sz w:val="24"/>
          <w:szCs w:val="24"/>
        </w:rPr>
        <w:t xml:space="preserve"> в соответствии с Техническим заданием (Приложение №1)</w:t>
      </w:r>
      <w:r w:rsidRPr="006540A0">
        <w:rPr>
          <w:rFonts w:ascii="Times New Roman" w:hAnsi="Times New Roman" w:cs="Times New Roman"/>
          <w:sz w:val="24"/>
          <w:szCs w:val="24"/>
        </w:rPr>
        <w:t>.</w:t>
      </w:r>
    </w:p>
    <w:p w:rsidR="00E12BB9" w:rsidRPr="006540A0" w:rsidRDefault="00E12BB9" w:rsidP="00C718FC">
      <w:pPr>
        <w:spacing w:after="0" w:line="240" w:lineRule="auto"/>
        <w:ind w:firstLine="567"/>
        <w:jc w:val="center"/>
        <w:rPr>
          <w:rFonts w:ascii="Times New Roman" w:hAnsi="Times New Roman"/>
          <w:b/>
          <w:sz w:val="24"/>
          <w:szCs w:val="24"/>
        </w:rPr>
      </w:pPr>
    </w:p>
    <w:p w:rsidR="00FA33CC" w:rsidRPr="006540A0" w:rsidRDefault="00E12BB9" w:rsidP="00FA33CC">
      <w:pPr>
        <w:numPr>
          <w:ilvl w:val="0"/>
          <w:numId w:val="3"/>
        </w:numPr>
        <w:suppressAutoHyphens/>
        <w:spacing w:after="0" w:line="240" w:lineRule="auto"/>
        <w:ind w:left="0"/>
        <w:jc w:val="center"/>
        <w:rPr>
          <w:rFonts w:ascii="Times New Roman" w:hAnsi="Times New Roman"/>
          <w:b/>
          <w:sz w:val="24"/>
          <w:szCs w:val="24"/>
        </w:rPr>
      </w:pPr>
      <w:r w:rsidRPr="006540A0">
        <w:rPr>
          <w:rFonts w:ascii="Times New Roman" w:hAnsi="Times New Roman"/>
          <w:b/>
          <w:sz w:val="24"/>
          <w:szCs w:val="24"/>
        </w:rPr>
        <w:t>ПРИЕМКА РАБОТ ПО ДОГОВОРУ</w:t>
      </w:r>
    </w:p>
    <w:p w:rsidR="00943AF9" w:rsidRPr="006540A0" w:rsidRDefault="00943AF9" w:rsidP="00943AF9">
      <w:pPr>
        <w:suppressAutoHyphens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1D66A4" w:rsidRPr="005B5A51" w:rsidRDefault="001D66A4" w:rsidP="001D66A4">
      <w:pPr>
        <w:pStyle w:val="ab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5B5A51">
        <w:rPr>
          <w:rFonts w:ascii="Times New Roman" w:hAnsi="Times New Roman"/>
          <w:sz w:val="24"/>
          <w:szCs w:val="24"/>
        </w:rPr>
        <w:t xml:space="preserve">4.1. Сдача-приемка </w:t>
      </w:r>
      <w:r w:rsidR="001D389E">
        <w:rPr>
          <w:rFonts w:ascii="Times New Roman" w:hAnsi="Times New Roman"/>
          <w:sz w:val="24"/>
          <w:szCs w:val="24"/>
        </w:rPr>
        <w:t>оказанных Услуг</w:t>
      </w:r>
      <w:r w:rsidRPr="005B5A51">
        <w:rPr>
          <w:rFonts w:ascii="Times New Roman" w:hAnsi="Times New Roman"/>
          <w:sz w:val="24"/>
          <w:szCs w:val="24"/>
        </w:rPr>
        <w:t xml:space="preserve"> осуществляется в следующем порядке:</w:t>
      </w:r>
    </w:p>
    <w:p w:rsidR="001D66A4" w:rsidRPr="005B5A51" w:rsidRDefault="001D66A4" w:rsidP="001D66A4">
      <w:pPr>
        <w:pStyle w:val="ab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5B5A51">
        <w:rPr>
          <w:rFonts w:ascii="Times New Roman" w:hAnsi="Times New Roman"/>
          <w:sz w:val="24"/>
          <w:szCs w:val="24"/>
        </w:rPr>
        <w:t xml:space="preserve">4.1.1. </w:t>
      </w:r>
      <w:r w:rsidR="008E5DE4" w:rsidRPr="005B5A51">
        <w:rPr>
          <w:rFonts w:ascii="Times New Roman" w:eastAsia="Times New Roman" w:hAnsi="Times New Roman" w:cs="Times New Roman"/>
          <w:sz w:val="24"/>
          <w:szCs w:val="24"/>
        </w:rPr>
        <w:t>Исполнитель</w:t>
      </w:r>
      <w:r w:rsidRPr="005B5A51">
        <w:rPr>
          <w:rFonts w:ascii="Times New Roman" w:hAnsi="Times New Roman"/>
          <w:sz w:val="24"/>
          <w:szCs w:val="24"/>
        </w:rPr>
        <w:t xml:space="preserve"> обязан письменно уведомить Заказчика о готовности</w:t>
      </w:r>
      <w:r w:rsidR="007A55D2">
        <w:rPr>
          <w:rFonts w:ascii="Times New Roman" w:hAnsi="Times New Roman"/>
          <w:sz w:val="24"/>
          <w:szCs w:val="24"/>
        </w:rPr>
        <w:t xml:space="preserve"> </w:t>
      </w:r>
      <w:r w:rsidRPr="005B5A51">
        <w:rPr>
          <w:rFonts w:ascii="Times New Roman" w:hAnsi="Times New Roman"/>
          <w:sz w:val="24"/>
          <w:szCs w:val="24"/>
        </w:rPr>
        <w:t xml:space="preserve"> </w:t>
      </w:r>
      <w:r w:rsidR="00602C9B">
        <w:rPr>
          <w:rFonts w:ascii="Times New Roman" w:hAnsi="Times New Roman"/>
          <w:sz w:val="24"/>
          <w:szCs w:val="24"/>
        </w:rPr>
        <w:t>к сдаче заявленных Услуг</w:t>
      </w:r>
      <w:r w:rsidRPr="005B5A51">
        <w:rPr>
          <w:rFonts w:ascii="Times New Roman" w:hAnsi="Times New Roman"/>
          <w:sz w:val="24"/>
          <w:szCs w:val="24"/>
        </w:rPr>
        <w:t xml:space="preserve">. В указанном уведомлении должен быть указан представитель </w:t>
      </w:r>
      <w:r w:rsidR="008E5DE4" w:rsidRPr="005B5A51">
        <w:rPr>
          <w:rFonts w:ascii="Times New Roman" w:eastAsia="Times New Roman" w:hAnsi="Times New Roman" w:cs="Times New Roman"/>
          <w:sz w:val="24"/>
          <w:szCs w:val="24"/>
        </w:rPr>
        <w:t>Исполнителя</w:t>
      </w:r>
      <w:r w:rsidRPr="005B5A51">
        <w:rPr>
          <w:rFonts w:ascii="Times New Roman" w:hAnsi="Times New Roman"/>
          <w:sz w:val="24"/>
          <w:szCs w:val="24"/>
        </w:rPr>
        <w:t xml:space="preserve">, уполномоченный на участие в приемке </w:t>
      </w:r>
      <w:r w:rsidR="000A29B0">
        <w:rPr>
          <w:rFonts w:ascii="Times New Roman" w:hAnsi="Times New Roman"/>
          <w:sz w:val="24"/>
          <w:szCs w:val="24"/>
        </w:rPr>
        <w:t>оказа</w:t>
      </w:r>
      <w:r w:rsidR="000A29B0" w:rsidRPr="005B5A51">
        <w:rPr>
          <w:rFonts w:ascii="Times New Roman" w:hAnsi="Times New Roman"/>
          <w:sz w:val="24"/>
          <w:szCs w:val="24"/>
        </w:rPr>
        <w:t xml:space="preserve">нных </w:t>
      </w:r>
      <w:r w:rsidR="000A29B0">
        <w:rPr>
          <w:rFonts w:ascii="Times New Roman" w:hAnsi="Times New Roman"/>
          <w:sz w:val="24"/>
          <w:szCs w:val="24"/>
        </w:rPr>
        <w:t>Услуг</w:t>
      </w:r>
      <w:r w:rsidRPr="005B5A51">
        <w:rPr>
          <w:rFonts w:ascii="Times New Roman" w:hAnsi="Times New Roman"/>
          <w:sz w:val="24"/>
          <w:szCs w:val="24"/>
        </w:rPr>
        <w:t xml:space="preserve"> и подписания соответствующих документов (актов о приемке </w:t>
      </w:r>
      <w:r w:rsidR="000A29B0">
        <w:rPr>
          <w:rFonts w:ascii="Times New Roman" w:hAnsi="Times New Roman"/>
          <w:sz w:val="24"/>
          <w:szCs w:val="24"/>
        </w:rPr>
        <w:t>оказа</w:t>
      </w:r>
      <w:r w:rsidR="000A29B0" w:rsidRPr="005B5A51">
        <w:rPr>
          <w:rFonts w:ascii="Times New Roman" w:hAnsi="Times New Roman"/>
          <w:sz w:val="24"/>
          <w:szCs w:val="24"/>
        </w:rPr>
        <w:t xml:space="preserve">нных </w:t>
      </w:r>
      <w:r w:rsidR="000A29B0">
        <w:rPr>
          <w:rFonts w:ascii="Times New Roman" w:hAnsi="Times New Roman"/>
          <w:sz w:val="24"/>
          <w:szCs w:val="24"/>
        </w:rPr>
        <w:t>Услуг (</w:t>
      </w:r>
      <w:r w:rsidRPr="005B5A51">
        <w:rPr>
          <w:rFonts w:ascii="Times New Roman" w:hAnsi="Times New Roman"/>
          <w:sz w:val="24"/>
          <w:szCs w:val="24"/>
        </w:rPr>
        <w:t>выполненных работ</w:t>
      </w:r>
      <w:r w:rsidR="000A29B0">
        <w:rPr>
          <w:rFonts w:ascii="Times New Roman" w:hAnsi="Times New Roman"/>
          <w:sz w:val="24"/>
          <w:szCs w:val="24"/>
        </w:rPr>
        <w:t>)</w:t>
      </w:r>
      <w:r w:rsidRPr="005B5A51">
        <w:rPr>
          <w:rFonts w:ascii="Times New Roman" w:hAnsi="Times New Roman"/>
          <w:sz w:val="24"/>
          <w:szCs w:val="24"/>
        </w:rPr>
        <w:t xml:space="preserve">, актов о выявленных недостатках и т.п.). Уведомление подписывается </w:t>
      </w:r>
      <w:r w:rsidR="00C332F6">
        <w:rPr>
          <w:rFonts w:ascii="Times New Roman" w:eastAsia="Times New Roman" w:hAnsi="Times New Roman" w:cs="Times New Roman"/>
          <w:sz w:val="24"/>
          <w:szCs w:val="24"/>
        </w:rPr>
        <w:t>Исполнителем</w:t>
      </w:r>
      <w:r w:rsidRPr="005B5A51">
        <w:rPr>
          <w:rFonts w:ascii="Times New Roman" w:hAnsi="Times New Roman"/>
          <w:sz w:val="24"/>
          <w:szCs w:val="24"/>
        </w:rPr>
        <w:t xml:space="preserve">. </w:t>
      </w:r>
    </w:p>
    <w:p w:rsidR="001D66A4" w:rsidRPr="009638D9" w:rsidRDefault="001D66A4" w:rsidP="001D66A4">
      <w:pPr>
        <w:pStyle w:val="ab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9638D9">
        <w:rPr>
          <w:rFonts w:ascii="Times New Roman" w:hAnsi="Times New Roman"/>
          <w:sz w:val="24"/>
          <w:szCs w:val="24"/>
        </w:rPr>
        <w:t xml:space="preserve">4.1.2. Приемка </w:t>
      </w:r>
      <w:r w:rsidR="001D389E" w:rsidRPr="009638D9">
        <w:rPr>
          <w:rFonts w:ascii="Times New Roman" w:hAnsi="Times New Roman"/>
          <w:sz w:val="24"/>
          <w:szCs w:val="24"/>
        </w:rPr>
        <w:t>оказанных Услуг</w:t>
      </w:r>
      <w:r w:rsidRPr="009638D9">
        <w:rPr>
          <w:rFonts w:ascii="Times New Roman" w:hAnsi="Times New Roman"/>
          <w:sz w:val="24"/>
          <w:szCs w:val="24"/>
        </w:rPr>
        <w:t xml:space="preserve"> должн</w:t>
      </w:r>
      <w:r w:rsidR="004A1177" w:rsidRPr="009638D9">
        <w:rPr>
          <w:rFonts w:ascii="Times New Roman" w:hAnsi="Times New Roman"/>
          <w:sz w:val="24"/>
          <w:szCs w:val="24"/>
        </w:rPr>
        <w:t xml:space="preserve">а быть осуществлена не позднее </w:t>
      </w:r>
      <w:r w:rsidR="009E69F9" w:rsidRPr="009638D9">
        <w:rPr>
          <w:rFonts w:ascii="Times New Roman" w:hAnsi="Times New Roman"/>
          <w:sz w:val="24"/>
          <w:szCs w:val="24"/>
        </w:rPr>
        <w:t>5</w:t>
      </w:r>
      <w:r w:rsidRPr="009638D9">
        <w:rPr>
          <w:rFonts w:ascii="Times New Roman" w:hAnsi="Times New Roman"/>
          <w:sz w:val="24"/>
          <w:szCs w:val="24"/>
        </w:rPr>
        <w:t xml:space="preserve"> (</w:t>
      </w:r>
      <w:r w:rsidR="00C332F6" w:rsidRPr="009638D9">
        <w:rPr>
          <w:rFonts w:ascii="Times New Roman" w:hAnsi="Times New Roman"/>
          <w:sz w:val="24"/>
          <w:szCs w:val="24"/>
        </w:rPr>
        <w:t>пяти</w:t>
      </w:r>
      <w:r w:rsidRPr="009638D9">
        <w:rPr>
          <w:rFonts w:ascii="Times New Roman" w:hAnsi="Times New Roman"/>
          <w:sz w:val="24"/>
          <w:szCs w:val="24"/>
        </w:rPr>
        <w:t xml:space="preserve">) </w:t>
      </w:r>
      <w:r w:rsidR="009E69F9" w:rsidRPr="009638D9">
        <w:rPr>
          <w:rFonts w:ascii="Times New Roman" w:hAnsi="Times New Roman"/>
          <w:sz w:val="24"/>
          <w:szCs w:val="24"/>
        </w:rPr>
        <w:t>календарных</w:t>
      </w:r>
      <w:r w:rsidRPr="009638D9">
        <w:rPr>
          <w:rFonts w:ascii="Times New Roman" w:hAnsi="Times New Roman"/>
          <w:sz w:val="24"/>
          <w:szCs w:val="24"/>
        </w:rPr>
        <w:t xml:space="preserve"> дней с момента получения письменного уведомления</w:t>
      </w:r>
      <w:r w:rsidR="009E69F9" w:rsidRPr="009638D9">
        <w:rPr>
          <w:rFonts w:ascii="Times New Roman" w:hAnsi="Times New Roman"/>
          <w:sz w:val="24"/>
          <w:szCs w:val="24"/>
        </w:rPr>
        <w:t xml:space="preserve"> от</w:t>
      </w:r>
      <w:r w:rsidR="00187CCC" w:rsidRPr="009638D9">
        <w:rPr>
          <w:rFonts w:ascii="Times New Roman" w:hAnsi="Times New Roman"/>
          <w:sz w:val="24"/>
          <w:szCs w:val="24"/>
        </w:rPr>
        <w:t xml:space="preserve"> Исполнителя.</w:t>
      </w:r>
      <w:r w:rsidRPr="009638D9">
        <w:rPr>
          <w:rFonts w:ascii="Times New Roman" w:hAnsi="Times New Roman"/>
          <w:sz w:val="24"/>
          <w:szCs w:val="24"/>
        </w:rPr>
        <w:t xml:space="preserve"> </w:t>
      </w:r>
    </w:p>
    <w:p w:rsidR="001D66A4" w:rsidRPr="005B5A51" w:rsidRDefault="001D66A4" w:rsidP="00187CCC">
      <w:pPr>
        <w:pStyle w:val="ab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9638D9">
        <w:rPr>
          <w:rFonts w:ascii="Times New Roman" w:hAnsi="Times New Roman"/>
          <w:sz w:val="24"/>
          <w:szCs w:val="24"/>
        </w:rPr>
        <w:t xml:space="preserve">При приемке проверяется объем </w:t>
      </w:r>
      <w:r w:rsidR="001D389E" w:rsidRPr="009638D9">
        <w:rPr>
          <w:rFonts w:ascii="Times New Roman" w:hAnsi="Times New Roman"/>
          <w:sz w:val="24"/>
          <w:szCs w:val="24"/>
        </w:rPr>
        <w:t>оказанных Услуг</w:t>
      </w:r>
      <w:r w:rsidRPr="009638D9">
        <w:rPr>
          <w:rFonts w:ascii="Times New Roman" w:hAnsi="Times New Roman"/>
          <w:sz w:val="24"/>
          <w:szCs w:val="24"/>
        </w:rPr>
        <w:t xml:space="preserve">, на основании представленной </w:t>
      </w:r>
      <w:r w:rsidR="008E5DE4" w:rsidRPr="009638D9">
        <w:rPr>
          <w:rFonts w:ascii="Times New Roman" w:eastAsia="Times New Roman" w:hAnsi="Times New Roman" w:cs="Times New Roman"/>
          <w:sz w:val="24"/>
          <w:szCs w:val="24"/>
        </w:rPr>
        <w:t>Исполнителе</w:t>
      </w:r>
      <w:r w:rsidRPr="009638D9">
        <w:rPr>
          <w:rFonts w:ascii="Times New Roman" w:hAnsi="Times New Roman"/>
          <w:sz w:val="24"/>
          <w:szCs w:val="24"/>
        </w:rPr>
        <w:t>м документац</w:t>
      </w:r>
      <w:r w:rsidR="004A1177" w:rsidRPr="009638D9">
        <w:rPr>
          <w:rFonts w:ascii="Times New Roman" w:hAnsi="Times New Roman"/>
          <w:sz w:val="24"/>
          <w:szCs w:val="24"/>
        </w:rPr>
        <w:t>ии, проверяется их соответствие</w:t>
      </w:r>
      <w:r w:rsidRPr="009638D9">
        <w:rPr>
          <w:rFonts w:ascii="Times New Roman" w:hAnsi="Times New Roman"/>
          <w:sz w:val="24"/>
          <w:szCs w:val="24"/>
        </w:rPr>
        <w:t>.</w:t>
      </w:r>
    </w:p>
    <w:p w:rsidR="001D66A4" w:rsidRPr="006540A0" w:rsidRDefault="004A1177" w:rsidP="001D66A4">
      <w:pPr>
        <w:pStyle w:val="ab"/>
        <w:ind w:left="0" w:firstLine="709"/>
        <w:jc w:val="both"/>
        <w:rPr>
          <w:rFonts w:ascii="Times New Roman" w:hAnsi="Times New Roman"/>
          <w:sz w:val="24"/>
        </w:rPr>
      </w:pPr>
      <w:r w:rsidRPr="005B5A51">
        <w:rPr>
          <w:rFonts w:ascii="Times New Roman" w:hAnsi="Times New Roman"/>
          <w:sz w:val="24"/>
          <w:szCs w:val="24"/>
        </w:rPr>
        <w:t>4.1.3</w:t>
      </w:r>
      <w:r w:rsidR="001D66A4" w:rsidRPr="005B5A51">
        <w:rPr>
          <w:rFonts w:ascii="Times New Roman" w:hAnsi="Times New Roman"/>
          <w:sz w:val="24"/>
          <w:szCs w:val="24"/>
        </w:rPr>
        <w:t xml:space="preserve">. </w:t>
      </w:r>
      <w:r w:rsidR="00632FEB">
        <w:rPr>
          <w:rFonts w:ascii="Times New Roman" w:hAnsi="Times New Roman"/>
          <w:sz w:val="24"/>
          <w:szCs w:val="24"/>
        </w:rPr>
        <w:t>Приёмка</w:t>
      </w:r>
      <w:r w:rsidR="001D66A4" w:rsidRPr="005B5A51">
        <w:rPr>
          <w:rFonts w:ascii="Times New Roman" w:hAnsi="Times New Roman"/>
          <w:sz w:val="24"/>
          <w:szCs w:val="24"/>
        </w:rPr>
        <w:t xml:space="preserve"> </w:t>
      </w:r>
      <w:r w:rsidR="001D389E">
        <w:rPr>
          <w:rFonts w:ascii="Times New Roman" w:hAnsi="Times New Roman"/>
          <w:sz w:val="24"/>
          <w:szCs w:val="24"/>
        </w:rPr>
        <w:t>оказанных Услуг</w:t>
      </w:r>
      <w:r w:rsidR="001D66A4" w:rsidRPr="005B5A51">
        <w:rPr>
          <w:rFonts w:ascii="Times New Roman" w:hAnsi="Times New Roman"/>
          <w:sz w:val="24"/>
          <w:szCs w:val="24"/>
        </w:rPr>
        <w:t xml:space="preserve"> </w:t>
      </w:r>
      <w:r w:rsidR="00632FEB">
        <w:rPr>
          <w:rFonts w:ascii="Times New Roman" w:hAnsi="Times New Roman"/>
          <w:sz w:val="24"/>
          <w:szCs w:val="24"/>
        </w:rPr>
        <w:t>производится</w:t>
      </w:r>
      <w:r w:rsidR="001D389E">
        <w:rPr>
          <w:rFonts w:ascii="Times New Roman" w:hAnsi="Times New Roman"/>
          <w:sz w:val="24"/>
          <w:szCs w:val="24"/>
        </w:rPr>
        <w:t xml:space="preserve"> </w:t>
      </w:r>
      <w:r w:rsidR="001D66A4" w:rsidRPr="005B5A51">
        <w:rPr>
          <w:rFonts w:ascii="Times New Roman" w:hAnsi="Times New Roman"/>
          <w:sz w:val="24"/>
          <w:szCs w:val="24"/>
        </w:rPr>
        <w:t xml:space="preserve">с участием </w:t>
      </w:r>
      <w:r w:rsidR="008E5DE4" w:rsidRPr="005B5A51">
        <w:rPr>
          <w:rFonts w:ascii="Times New Roman" w:eastAsia="Times New Roman" w:hAnsi="Times New Roman" w:cs="Times New Roman"/>
          <w:sz w:val="24"/>
          <w:szCs w:val="24"/>
        </w:rPr>
        <w:t>Исполнителя</w:t>
      </w:r>
      <w:r w:rsidR="001D66A4" w:rsidRPr="006540A0">
        <w:rPr>
          <w:rFonts w:ascii="Times New Roman" w:hAnsi="Times New Roman"/>
          <w:sz w:val="24"/>
        </w:rPr>
        <w:t xml:space="preserve"> и представителей Заказчика. </w:t>
      </w:r>
      <w:r w:rsidR="00632FEB">
        <w:rPr>
          <w:rFonts w:ascii="Times New Roman" w:hAnsi="Times New Roman"/>
          <w:sz w:val="24"/>
        </w:rPr>
        <w:t xml:space="preserve">Результаты приёмки оформляются Актом </w:t>
      </w:r>
      <w:r w:rsidR="00960539">
        <w:rPr>
          <w:rFonts w:ascii="Times New Roman" w:hAnsi="Times New Roman"/>
          <w:sz w:val="24"/>
        </w:rPr>
        <w:t>оказания</w:t>
      </w:r>
      <w:r w:rsidR="00632FEB">
        <w:rPr>
          <w:rFonts w:ascii="Times New Roman" w:hAnsi="Times New Roman"/>
          <w:sz w:val="24"/>
        </w:rPr>
        <w:t xml:space="preserve"> услуг и подписываются Исполнителем.</w:t>
      </w:r>
    </w:p>
    <w:p w:rsidR="001D66A4" w:rsidRPr="006540A0" w:rsidRDefault="004A1177" w:rsidP="001D66A4">
      <w:pPr>
        <w:pStyle w:val="ab"/>
        <w:ind w:left="0" w:firstLine="709"/>
        <w:jc w:val="both"/>
        <w:rPr>
          <w:rFonts w:ascii="Times New Roman" w:hAnsi="Times New Roman"/>
          <w:sz w:val="24"/>
        </w:rPr>
      </w:pPr>
      <w:r w:rsidRPr="006540A0">
        <w:rPr>
          <w:rFonts w:ascii="Times New Roman" w:hAnsi="Times New Roman"/>
          <w:sz w:val="24"/>
        </w:rPr>
        <w:t>4.1.4</w:t>
      </w:r>
      <w:r w:rsidR="001D66A4" w:rsidRPr="006540A0">
        <w:rPr>
          <w:rFonts w:ascii="Times New Roman" w:hAnsi="Times New Roman"/>
          <w:sz w:val="24"/>
        </w:rPr>
        <w:t xml:space="preserve">. </w:t>
      </w:r>
      <w:r w:rsidR="00187CCC">
        <w:rPr>
          <w:rFonts w:ascii="Times New Roman" w:hAnsi="Times New Roman"/>
          <w:sz w:val="24"/>
        </w:rPr>
        <w:t>Подписанный Исполнителем Акт оказания услуги передается на утверждение Заказчику.</w:t>
      </w:r>
    </w:p>
    <w:p w:rsidR="001D66A4" w:rsidRPr="006540A0" w:rsidRDefault="001D66A4" w:rsidP="008F7ABC">
      <w:pPr>
        <w:pStyle w:val="ab"/>
        <w:ind w:left="0" w:firstLine="709"/>
        <w:jc w:val="both"/>
        <w:rPr>
          <w:rFonts w:ascii="Times New Roman" w:hAnsi="Times New Roman"/>
          <w:sz w:val="24"/>
        </w:rPr>
      </w:pPr>
      <w:r w:rsidRPr="006540A0">
        <w:rPr>
          <w:rFonts w:ascii="Times New Roman" w:hAnsi="Times New Roman"/>
          <w:sz w:val="24"/>
        </w:rPr>
        <w:lastRenderedPageBreak/>
        <w:t>Заказчик обязан утвердить Акт</w:t>
      </w:r>
      <w:r w:rsidR="00187CCC">
        <w:rPr>
          <w:rFonts w:ascii="Times New Roman" w:hAnsi="Times New Roman"/>
          <w:sz w:val="24"/>
        </w:rPr>
        <w:t xml:space="preserve"> оказания услуги </w:t>
      </w:r>
      <w:r w:rsidRPr="006540A0">
        <w:rPr>
          <w:rFonts w:ascii="Times New Roman" w:hAnsi="Times New Roman"/>
          <w:sz w:val="24"/>
        </w:rPr>
        <w:t xml:space="preserve">или направить </w:t>
      </w:r>
      <w:r w:rsidR="00E83418" w:rsidRPr="006540A0">
        <w:rPr>
          <w:rFonts w:ascii="Times New Roman" w:eastAsia="Times New Roman" w:hAnsi="Times New Roman" w:cs="Times New Roman"/>
        </w:rPr>
        <w:t>Исполнителю</w:t>
      </w:r>
      <w:r w:rsidRPr="006540A0">
        <w:rPr>
          <w:rFonts w:ascii="Times New Roman" w:hAnsi="Times New Roman"/>
          <w:sz w:val="24"/>
        </w:rPr>
        <w:t xml:space="preserve"> мотивированный отказ от приемки</w:t>
      </w:r>
      <w:r w:rsidR="001D389E">
        <w:rPr>
          <w:rFonts w:ascii="Times New Roman" w:hAnsi="Times New Roman"/>
          <w:sz w:val="24"/>
        </w:rPr>
        <w:t xml:space="preserve"> оказанных Услуг</w:t>
      </w:r>
      <w:r w:rsidRPr="006540A0">
        <w:rPr>
          <w:rFonts w:ascii="Times New Roman" w:hAnsi="Times New Roman"/>
          <w:sz w:val="24"/>
        </w:rPr>
        <w:t xml:space="preserve"> </w:t>
      </w:r>
      <w:r w:rsidR="001D389E">
        <w:rPr>
          <w:rFonts w:ascii="Times New Roman" w:hAnsi="Times New Roman"/>
          <w:sz w:val="24"/>
        </w:rPr>
        <w:t>(</w:t>
      </w:r>
      <w:r w:rsidRPr="006540A0">
        <w:rPr>
          <w:rFonts w:ascii="Times New Roman" w:hAnsi="Times New Roman"/>
          <w:sz w:val="24"/>
        </w:rPr>
        <w:t>выполненных работ</w:t>
      </w:r>
      <w:r w:rsidR="001D389E">
        <w:rPr>
          <w:rFonts w:ascii="Times New Roman" w:hAnsi="Times New Roman"/>
          <w:sz w:val="24"/>
        </w:rPr>
        <w:t>)</w:t>
      </w:r>
      <w:r w:rsidR="00187CCC">
        <w:rPr>
          <w:rFonts w:ascii="Times New Roman" w:hAnsi="Times New Roman"/>
          <w:sz w:val="24"/>
        </w:rPr>
        <w:t xml:space="preserve"> в течении 10 календарных дней с момента получения оригинала</w:t>
      </w:r>
      <w:r w:rsidRPr="006540A0">
        <w:rPr>
          <w:rFonts w:ascii="Times New Roman" w:hAnsi="Times New Roman"/>
          <w:sz w:val="24"/>
        </w:rPr>
        <w:t>.</w:t>
      </w:r>
    </w:p>
    <w:p w:rsidR="001D66A4" w:rsidRPr="006540A0" w:rsidRDefault="004A1177" w:rsidP="000A29B0">
      <w:pPr>
        <w:pStyle w:val="ab"/>
        <w:spacing w:after="0"/>
        <w:ind w:left="0" w:firstLine="709"/>
        <w:jc w:val="both"/>
        <w:rPr>
          <w:rFonts w:ascii="Times New Roman" w:hAnsi="Times New Roman"/>
          <w:sz w:val="24"/>
        </w:rPr>
      </w:pPr>
      <w:r w:rsidRPr="006540A0">
        <w:rPr>
          <w:rFonts w:ascii="Times New Roman" w:hAnsi="Times New Roman"/>
          <w:sz w:val="24"/>
        </w:rPr>
        <w:t>4.1.5</w:t>
      </w:r>
      <w:r w:rsidR="001D66A4" w:rsidRPr="006540A0">
        <w:rPr>
          <w:rFonts w:ascii="Times New Roman" w:hAnsi="Times New Roman"/>
          <w:sz w:val="24"/>
        </w:rPr>
        <w:t xml:space="preserve">. Результат </w:t>
      </w:r>
      <w:r w:rsidR="001D389E">
        <w:rPr>
          <w:rFonts w:ascii="Times New Roman" w:hAnsi="Times New Roman"/>
          <w:sz w:val="24"/>
        </w:rPr>
        <w:t>Услуг</w:t>
      </w:r>
      <w:r w:rsidR="001D66A4" w:rsidRPr="006540A0">
        <w:rPr>
          <w:rFonts w:ascii="Times New Roman" w:hAnsi="Times New Roman"/>
          <w:sz w:val="24"/>
        </w:rPr>
        <w:t xml:space="preserve"> считается принятым с момента утверждения руководителем Заказчика Акта</w:t>
      </w:r>
      <w:r w:rsidR="001D389E">
        <w:rPr>
          <w:rFonts w:ascii="Times New Roman" w:hAnsi="Times New Roman"/>
          <w:sz w:val="24"/>
        </w:rPr>
        <w:t xml:space="preserve"> оказанных Услуг</w:t>
      </w:r>
      <w:r w:rsidR="001D66A4" w:rsidRPr="006540A0">
        <w:rPr>
          <w:rFonts w:ascii="Times New Roman" w:hAnsi="Times New Roman"/>
          <w:sz w:val="24"/>
        </w:rPr>
        <w:t xml:space="preserve"> </w:t>
      </w:r>
      <w:r w:rsidR="001D389E">
        <w:rPr>
          <w:rFonts w:ascii="Times New Roman" w:hAnsi="Times New Roman"/>
          <w:sz w:val="24"/>
        </w:rPr>
        <w:t>(</w:t>
      </w:r>
      <w:r w:rsidR="001D66A4" w:rsidRPr="006540A0">
        <w:rPr>
          <w:rFonts w:ascii="Times New Roman" w:hAnsi="Times New Roman"/>
          <w:sz w:val="24"/>
        </w:rPr>
        <w:t>выполненных работ</w:t>
      </w:r>
      <w:r w:rsidR="001D389E">
        <w:rPr>
          <w:rFonts w:ascii="Times New Roman" w:hAnsi="Times New Roman"/>
          <w:sz w:val="24"/>
        </w:rPr>
        <w:t>)</w:t>
      </w:r>
      <w:r w:rsidR="001D66A4" w:rsidRPr="006540A0">
        <w:rPr>
          <w:rFonts w:ascii="Times New Roman" w:hAnsi="Times New Roman"/>
          <w:sz w:val="24"/>
        </w:rPr>
        <w:t>.</w:t>
      </w:r>
    </w:p>
    <w:p w:rsidR="000A29B0" w:rsidRPr="006540A0" w:rsidRDefault="001D66A4" w:rsidP="008F7ABC">
      <w:pPr>
        <w:pStyle w:val="23"/>
        <w:spacing w:after="0" w:line="240" w:lineRule="auto"/>
        <w:ind w:left="0" w:firstLine="568"/>
        <w:jc w:val="both"/>
        <w:rPr>
          <w:rFonts w:ascii="Times New Roman" w:hAnsi="Times New Roman" w:cs="Times New Roman"/>
          <w:sz w:val="24"/>
          <w:szCs w:val="24"/>
        </w:rPr>
      </w:pPr>
      <w:r w:rsidRPr="006540A0">
        <w:rPr>
          <w:rFonts w:ascii="Times New Roman" w:hAnsi="Times New Roman"/>
          <w:sz w:val="24"/>
        </w:rPr>
        <w:t xml:space="preserve">4.2. </w:t>
      </w:r>
      <w:r w:rsidR="000A29B0" w:rsidRPr="006540A0">
        <w:rPr>
          <w:rFonts w:ascii="Times New Roman" w:hAnsi="Times New Roman" w:cs="Times New Roman"/>
          <w:sz w:val="24"/>
          <w:szCs w:val="24"/>
        </w:rPr>
        <w:t>В случае если при приемке работ</w:t>
      </w:r>
      <w:r w:rsidR="000A29B0">
        <w:rPr>
          <w:rFonts w:ascii="Times New Roman" w:hAnsi="Times New Roman" w:cs="Times New Roman"/>
          <w:sz w:val="24"/>
          <w:szCs w:val="24"/>
        </w:rPr>
        <w:t xml:space="preserve"> по оказанным Услугам</w:t>
      </w:r>
      <w:r w:rsidR="000A29B0" w:rsidRPr="006540A0">
        <w:rPr>
          <w:rFonts w:ascii="Times New Roman" w:hAnsi="Times New Roman" w:cs="Times New Roman"/>
          <w:sz w:val="24"/>
          <w:szCs w:val="24"/>
        </w:rPr>
        <w:t xml:space="preserve"> будут выявлены недостатки, работы считаются не принятыми до момента устранения всех недостатков. </w:t>
      </w:r>
      <w:r w:rsidR="000A29B0" w:rsidRPr="006540A0">
        <w:rPr>
          <w:rFonts w:ascii="Times New Roman" w:eastAsia="Times New Roman" w:hAnsi="Times New Roman" w:cs="Times New Roman"/>
        </w:rPr>
        <w:t>Исполнитель</w:t>
      </w:r>
      <w:r w:rsidR="000A29B0" w:rsidRPr="006540A0">
        <w:rPr>
          <w:rFonts w:ascii="Times New Roman" w:hAnsi="Times New Roman" w:cs="Times New Roman"/>
          <w:sz w:val="24"/>
          <w:szCs w:val="24"/>
        </w:rPr>
        <w:t xml:space="preserve"> обязан устранить выявленные недостатки своими силами и за свой счет.</w:t>
      </w:r>
    </w:p>
    <w:p w:rsidR="00E12BB9" w:rsidRPr="006540A0" w:rsidRDefault="001D66A4" w:rsidP="000A29B0">
      <w:pPr>
        <w:pStyle w:val="ab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540A0">
        <w:rPr>
          <w:sz w:val="24"/>
        </w:rPr>
        <w:t xml:space="preserve">4.3. </w:t>
      </w:r>
      <w:r w:rsidR="00E83418" w:rsidRPr="006540A0">
        <w:rPr>
          <w:rFonts w:ascii="Times New Roman" w:hAnsi="Times New Roman" w:cs="Times New Roman"/>
          <w:sz w:val="24"/>
          <w:szCs w:val="24"/>
        </w:rPr>
        <w:t>Исполнитель</w:t>
      </w:r>
      <w:r w:rsidRPr="006540A0">
        <w:rPr>
          <w:rFonts w:ascii="Times New Roman" w:hAnsi="Times New Roman" w:cs="Times New Roman"/>
          <w:sz w:val="24"/>
          <w:szCs w:val="24"/>
        </w:rPr>
        <w:t xml:space="preserve"> своими силами и за свой счет обязан устранить выявленные недостатки в </w:t>
      </w:r>
      <w:r w:rsidR="001D389E">
        <w:rPr>
          <w:rFonts w:ascii="Times New Roman" w:hAnsi="Times New Roman" w:cs="Times New Roman"/>
          <w:sz w:val="24"/>
          <w:szCs w:val="24"/>
        </w:rPr>
        <w:t>оказанных Услугах</w:t>
      </w:r>
      <w:r w:rsidRPr="006540A0">
        <w:rPr>
          <w:rFonts w:ascii="Times New Roman" w:hAnsi="Times New Roman" w:cs="Times New Roman"/>
          <w:sz w:val="24"/>
          <w:szCs w:val="24"/>
        </w:rPr>
        <w:t>.</w:t>
      </w:r>
    </w:p>
    <w:p w:rsidR="0012047E" w:rsidRPr="006540A0" w:rsidRDefault="0012047E" w:rsidP="0012047E">
      <w:pPr>
        <w:ind w:left="-360"/>
        <w:jc w:val="both"/>
      </w:pPr>
    </w:p>
    <w:p w:rsidR="0012047E" w:rsidRPr="006540A0" w:rsidRDefault="0012047E" w:rsidP="0012047E">
      <w:pPr>
        <w:ind w:left="-36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540A0">
        <w:rPr>
          <w:rFonts w:ascii="Times New Roman" w:hAnsi="Times New Roman" w:cs="Times New Roman"/>
          <w:b/>
          <w:sz w:val="24"/>
          <w:szCs w:val="24"/>
        </w:rPr>
        <w:t>5. ГАРАНТИЙНЫЕ ОБЯЗАТЕЛЬСТВА</w:t>
      </w:r>
    </w:p>
    <w:p w:rsidR="0012047E" w:rsidRPr="006540A0" w:rsidRDefault="0012047E" w:rsidP="00846739">
      <w:pPr>
        <w:jc w:val="both"/>
        <w:rPr>
          <w:rFonts w:ascii="Times New Roman" w:hAnsi="Times New Roman" w:cs="Times New Roman"/>
          <w:sz w:val="24"/>
          <w:szCs w:val="24"/>
        </w:rPr>
      </w:pPr>
      <w:r w:rsidRPr="00846739">
        <w:rPr>
          <w:rFonts w:ascii="Times New Roman" w:hAnsi="Times New Roman" w:cs="Times New Roman"/>
          <w:bCs/>
          <w:sz w:val="24"/>
          <w:szCs w:val="24"/>
        </w:rPr>
        <w:t xml:space="preserve">      5.1.</w:t>
      </w:r>
      <w:r w:rsidRPr="006540A0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C332F6">
        <w:rPr>
          <w:rFonts w:ascii="Times New Roman" w:hAnsi="Times New Roman" w:cs="Times New Roman"/>
          <w:bCs/>
          <w:sz w:val="24"/>
          <w:szCs w:val="24"/>
        </w:rPr>
        <w:t>И</w:t>
      </w:r>
      <w:r w:rsidR="00C332F6" w:rsidRPr="006540A0">
        <w:rPr>
          <w:rFonts w:ascii="Times New Roman" w:hAnsi="Times New Roman" w:cs="Times New Roman"/>
          <w:bCs/>
          <w:sz w:val="24"/>
          <w:szCs w:val="24"/>
        </w:rPr>
        <w:t>сполнитель</w:t>
      </w:r>
      <w:r w:rsidRPr="006540A0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6540A0">
        <w:rPr>
          <w:rFonts w:ascii="Times New Roman" w:hAnsi="Times New Roman" w:cs="Times New Roman"/>
          <w:sz w:val="24"/>
          <w:szCs w:val="24"/>
        </w:rPr>
        <w:t xml:space="preserve">даёт гарантию на </w:t>
      </w:r>
      <w:r w:rsidR="009B5A27">
        <w:rPr>
          <w:rFonts w:ascii="Times New Roman" w:hAnsi="Times New Roman"/>
          <w:sz w:val="24"/>
          <w:szCs w:val="24"/>
        </w:rPr>
        <w:t>оказанные услуги</w:t>
      </w:r>
      <w:r w:rsidRPr="006540A0">
        <w:rPr>
          <w:rFonts w:ascii="Times New Roman" w:hAnsi="Times New Roman" w:cs="Times New Roman"/>
          <w:sz w:val="24"/>
          <w:szCs w:val="24"/>
        </w:rPr>
        <w:t xml:space="preserve"> в течение </w:t>
      </w:r>
      <w:r w:rsidR="003E11C5">
        <w:rPr>
          <w:rFonts w:ascii="Times New Roman" w:hAnsi="Times New Roman" w:cs="Times New Roman"/>
          <w:sz w:val="24"/>
          <w:szCs w:val="24"/>
        </w:rPr>
        <w:t>12</w:t>
      </w:r>
      <w:r w:rsidR="00191AC0">
        <w:rPr>
          <w:rFonts w:ascii="Times New Roman" w:hAnsi="Times New Roman" w:cs="Times New Roman"/>
          <w:sz w:val="24"/>
          <w:szCs w:val="24"/>
        </w:rPr>
        <w:t xml:space="preserve"> </w:t>
      </w:r>
      <w:r w:rsidRPr="006540A0">
        <w:rPr>
          <w:rFonts w:ascii="Times New Roman" w:hAnsi="Times New Roman" w:cs="Times New Roman"/>
          <w:sz w:val="24"/>
          <w:szCs w:val="24"/>
        </w:rPr>
        <w:t>месяцев с момента</w:t>
      </w:r>
      <w:r w:rsidR="00187CCC">
        <w:rPr>
          <w:rFonts w:ascii="Times New Roman" w:hAnsi="Times New Roman" w:cs="Times New Roman"/>
          <w:sz w:val="24"/>
          <w:szCs w:val="24"/>
        </w:rPr>
        <w:t xml:space="preserve"> двустороннего</w:t>
      </w:r>
      <w:r w:rsidRPr="006540A0">
        <w:rPr>
          <w:rFonts w:ascii="Times New Roman" w:hAnsi="Times New Roman" w:cs="Times New Roman"/>
          <w:sz w:val="24"/>
          <w:szCs w:val="24"/>
        </w:rPr>
        <w:t xml:space="preserve"> </w:t>
      </w:r>
      <w:r w:rsidR="00191AC0" w:rsidRPr="00872BFB">
        <w:rPr>
          <w:rFonts w:ascii="Times New Roman" w:hAnsi="Times New Roman"/>
          <w:sz w:val="24"/>
          <w:szCs w:val="24"/>
        </w:rPr>
        <w:t>подписания акта</w:t>
      </w:r>
      <w:r w:rsidR="009B5A27">
        <w:rPr>
          <w:rFonts w:ascii="Times New Roman" w:hAnsi="Times New Roman"/>
          <w:sz w:val="24"/>
          <w:szCs w:val="24"/>
        </w:rPr>
        <w:t xml:space="preserve"> оказанных услуг</w:t>
      </w:r>
      <w:r w:rsidR="00191AC0" w:rsidRPr="00872BFB">
        <w:rPr>
          <w:rFonts w:ascii="Times New Roman" w:hAnsi="Times New Roman"/>
          <w:sz w:val="24"/>
          <w:szCs w:val="24"/>
        </w:rPr>
        <w:t xml:space="preserve"> </w:t>
      </w:r>
      <w:r w:rsidR="009B5A27">
        <w:rPr>
          <w:rFonts w:ascii="Times New Roman" w:hAnsi="Times New Roman"/>
          <w:sz w:val="24"/>
          <w:szCs w:val="24"/>
        </w:rPr>
        <w:t>(</w:t>
      </w:r>
      <w:r w:rsidR="00191AC0">
        <w:rPr>
          <w:rFonts w:ascii="Times New Roman" w:hAnsi="Times New Roman"/>
          <w:sz w:val="24"/>
          <w:szCs w:val="24"/>
        </w:rPr>
        <w:t>выполненных работ</w:t>
      </w:r>
      <w:r w:rsidR="009B5A27">
        <w:rPr>
          <w:rFonts w:ascii="Times New Roman" w:hAnsi="Times New Roman"/>
          <w:sz w:val="24"/>
          <w:szCs w:val="24"/>
        </w:rPr>
        <w:t>)</w:t>
      </w:r>
      <w:r w:rsidRPr="006540A0">
        <w:rPr>
          <w:rFonts w:ascii="Times New Roman" w:hAnsi="Times New Roman" w:cs="Times New Roman"/>
          <w:sz w:val="24"/>
          <w:szCs w:val="24"/>
        </w:rPr>
        <w:t xml:space="preserve">. </w:t>
      </w:r>
      <w:r w:rsidR="00187CCC">
        <w:rPr>
          <w:rFonts w:ascii="Times New Roman" w:hAnsi="Times New Roman" w:cs="Times New Roman"/>
          <w:sz w:val="24"/>
          <w:szCs w:val="24"/>
        </w:rPr>
        <w:t>Срок исполнения гарантийных обязательств Исполнителем составляет четырнадцать календарных дней с даты получения письменного уведомления от Заказчика.</w:t>
      </w:r>
    </w:p>
    <w:p w:rsidR="0012047E" w:rsidRPr="006540A0" w:rsidRDefault="0012047E" w:rsidP="003D5603">
      <w:pPr>
        <w:pStyle w:val="ab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E12BB9" w:rsidRPr="006540A0" w:rsidRDefault="00E12BB9" w:rsidP="0012047E">
      <w:pPr>
        <w:pStyle w:val="ab"/>
        <w:numPr>
          <w:ilvl w:val="0"/>
          <w:numId w:val="15"/>
        </w:numPr>
        <w:tabs>
          <w:tab w:val="left" w:pos="426"/>
        </w:tabs>
        <w:suppressAutoHyphens/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6540A0">
        <w:rPr>
          <w:rFonts w:ascii="Times New Roman" w:hAnsi="Times New Roman"/>
          <w:b/>
          <w:sz w:val="24"/>
          <w:szCs w:val="24"/>
        </w:rPr>
        <w:t>ОТВЕТСТВЕННОСТЬ СТОРОН</w:t>
      </w:r>
    </w:p>
    <w:p w:rsidR="00FA33CC" w:rsidRPr="006540A0" w:rsidRDefault="00FA33CC" w:rsidP="00FA33CC">
      <w:pPr>
        <w:tabs>
          <w:tab w:val="left" w:pos="426"/>
        </w:tabs>
        <w:suppressAutoHyphens/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7672BC" w:rsidRPr="009638D9" w:rsidRDefault="0012047E" w:rsidP="004622DD">
      <w:pPr>
        <w:numPr>
          <w:ilvl w:val="1"/>
          <w:numId w:val="1"/>
        </w:numPr>
        <w:tabs>
          <w:tab w:val="clear" w:pos="0"/>
          <w:tab w:val="left" w:pos="993"/>
        </w:tabs>
        <w:suppressAutoHyphens/>
        <w:spacing w:after="0" w:line="240" w:lineRule="auto"/>
        <w:ind w:firstLine="567"/>
        <w:jc w:val="both"/>
        <w:rPr>
          <w:rFonts w:ascii="Times New Roman" w:hAnsi="Times New Roman" w:cs="Times New Roman"/>
          <w:kern w:val="1"/>
          <w:sz w:val="24"/>
          <w:szCs w:val="24"/>
          <w:lang w:eastAsia="ar-SA"/>
        </w:rPr>
      </w:pPr>
      <w:r w:rsidRPr="009638D9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6</w:t>
      </w:r>
      <w:r w:rsidR="008053F8" w:rsidRPr="009638D9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.1.</w:t>
      </w:r>
      <w:r w:rsidR="008053F8" w:rsidRPr="009638D9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ab/>
      </w:r>
      <w:r w:rsidR="00E12BB9" w:rsidRPr="009638D9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 xml:space="preserve">За нарушение сроков выполнения работ, предусмотренных настоящим Договором, Заказчик вправе предъявить </w:t>
      </w:r>
      <w:r w:rsidR="005B5A51" w:rsidRPr="009638D9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Исполнителю</w:t>
      </w:r>
      <w:r w:rsidR="00E12BB9" w:rsidRPr="009638D9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 xml:space="preserve"> пеню в размере 0,1% от </w:t>
      </w:r>
      <w:r w:rsidR="009B5A27" w:rsidRPr="009638D9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общей суммы</w:t>
      </w:r>
      <w:r w:rsidR="00E12BB9" w:rsidRPr="009638D9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 xml:space="preserve"> Договора за каждый день просрочки. При этом сумма пени может быть удержана при окончательном расчете</w:t>
      </w:r>
    </w:p>
    <w:p w:rsidR="00BE78AE" w:rsidRPr="009638D9" w:rsidRDefault="007672BC" w:rsidP="004622DD">
      <w:pPr>
        <w:numPr>
          <w:ilvl w:val="1"/>
          <w:numId w:val="1"/>
        </w:numPr>
        <w:tabs>
          <w:tab w:val="clear" w:pos="0"/>
          <w:tab w:val="left" w:pos="993"/>
        </w:tabs>
        <w:suppressAutoHyphens/>
        <w:spacing w:after="0" w:line="240" w:lineRule="auto"/>
        <w:ind w:firstLine="567"/>
        <w:jc w:val="both"/>
        <w:rPr>
          <w:rFonts w:ascii="Times New Roman" w:hAnsi="Times New Roman" w:cs="Times New Roman"/>
          <w:kern w:val="1"/>
          <w:sz w:val="24"/>
          <w:szCs w:val="24"/>
          <w:lang w:eastAsia="ar-SA"/>
        </w:rPr>
      </w:pPr>
      <w:r w:rsidRPr="009638D9">
        <w:rPr>
          <w:rFonts w:ascii="Times New Roman" w:hAnsi="Times New Roman" w:cs="Times New Roman"/>
          <w:sz w:val="24"/>
          <w:szCs w:val="24"/>
        </w:rPr>
        <w:t xml:space="preserve">6.2 </w:t>
      </w:r>
      <w:proofErr w:type="gramStart"/>
      <w:r w:rsidRPr="009638D9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Pr="009638D9">
        <w:rPr>
          <w:rFonts w:ascii="Times New Roman" w:hAnsi="Times New Roman" w:cs="Times New Roman"/>
          <w:sz w:val="24"/>
          <w:szCs w:val="24"/>
        </w:rPr>
        <w:t xml:space="preserve"> случае нарушения сроков проведения расчетов за оказанные Услуги </w:t>
      </w:r>
      <w:r w:rsidR="006D27D7" w:rsidRPr="009638D9">
        <w:rPr>
          <w:rFonts w:ascii="Times New Roman" w:hAnsi="Times New Roman" w:cs="Times New Roman"/>
          <w:sz w:val="24"/>
          <w:szCs w:val="24"/>
        </w:rPr>
        <w:t xml:space="preserve">согласно Технического задания (Приложение №1), </w:t>
      </w:r>
      <w:r w:rsidRPr="009638D9">
        <w:rPr>
          <w:rFonts w:ascii="Times New Roman" w:hAnsi="Times New Roman" w:cs="Times New Roman"/>
          <w:sz w:val="24"/>
          <w:szCs w:val="24"/>
        </w:rPr>
        <w:t xml:space="preserve">Исполнитель вправе предъявить Заказчику неустойку в размере 0,1 % (ноль целых одна десятая процента) </w:t>
      </w:r>
      <w:r w:rsidRPr="009638D9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от общей суммы Договора за каждый день просрочки</w:t>
      </w:r>
      <w:r w:rsidR="00E12BB9" w:rsidRPr="009638D9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.</w:t>
      </w:r>
    </w:p>
    <w:p w:rsidR="008311A0" w:rsidRPr="009638D9" w:rsidRDefault="0012047E" w:rsidP="004622DD">
      <w:pPr>
        <w:numPr>
          <w:ilvl w:val="1"/>
          <w:numId w:val="1"/>
        </w:numPr>
        <w:tabs>
          <w:tab w:val="clear" w:pos="0"/>
          <w:tab w:val="left" w:pos="993"/>
        </w:tabs>
        <w:suppressAutoHyphens/>
        <w:spacing w:after="0" w:line="240" w:lineRule="auto"/>
        <w:ind w:firstLine="567"/>
        <w:jc w:val="both"/>
        <w:rPr>
          <w:rFonts w:ascii="Times New Roman" w:hAnsi="Times New Roman" w:cs="Times New Roman"/>
          <w:kern w:val="1"/>
          <w:sz w:val="24"/>
          <w:szCs w:val="24"/>
          <w:lang w:eastAsia="ar-SA"/>
        </w:rPr>
      </w:pPr>
      <w:r w:rsidRPr="009638D9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6</w:t>
      </w:r>
      <w:r w:rsidR="008311A0" w:rsidRPr="009638D9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.</w:t>
      </w:r>
      <w:r w:rsidR="007672BC" w:rsidRPr="009638D9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3</w:t>
      </w:r>
      <w:r w:rsidR="008311A0" w:rsidRPr="009638D9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 xml:space="preserve"> </w:t>
      </w:r>
      <w:r w:rsidR="008311A0" w:rsidRPr="009638D9">
        <w:rPr>
          <w:rFonts w:ascii="Times New Roman" w:hAnsi="Times New Roman" w:cs="Times New Roman"/>
          <w:sz w:val="24"/>
          <w:szCs w:val="24"/>
        </w:rPr>
        <w:t>Уплата штрафов, пеней и других финансовых санкций, не освобождают Стороны от исполнения своих обязательств по настоящему Договору.</w:t>
      </w:r>
    </w:p>
    <w:p w:rsidR="00E12BB9" w:rsidRPr="006540A0" w:rsidRDefault="0012047E" w:rsidP="00C718FC">
      <w:pPr>
        <w:numPr>
          <w:ilvl w:val="1"/>
          <w:numId w:val="1"/>
        </w:numPr>
        <w:tabs>
          <w:tab w:val="clear" w:pos="0"/>
          <w:tab w:val="left" w:pos="993"/>
        </w:tabs>
        <w:suppressAutoHyphens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38D9">
        <w:rPr>
          <w:rFonts w:ascii="Times New Roman" w:eastAsia="Times New Roman" w:hAnsi="Times New Roman" w:cs="Times New Roman"/>
          <w:sz w:val="24"/>
          <w:szCs w:val="24"/>
          <w:lang w:eastAsia="ru-RU"/>
        </w:rPr>
        <w:t>6</w:t>
      </w:r>
      <w:r w:rsidR="007E77E5" w:rsidRPr="009638D9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r w:rsidR="007672BC" w:rsidRPr="009638D9">
        <w:rPr>
          <w:rFonts w:ascii="Times New Roman" w:eastAsia="Times New Roman" w:hAnsi="Times New Roman" w:cs="Times New Roman"/>
          <w:sz w:val="24"/>
          <w:szCs w:val="24"/>
          <w:lang w:eastAsia="ru-RU"/>
        </w:rPr>
        <w:t>4</w:t>
      </w:r>
      <w:r w:rsidR="008053F8" w:rsidRPr="009638D9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r w:rsidR="008053F8" w:rsidRPr="009638D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="00E12BB9" w:rsidRPr="009638D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случае неисполнения </w:t>
      </w:r>
      <w:r w:rsidR="00C50E81" w:rsidRPr="009638D9">
        <w:rPr>
          <w:rFonts w:ascii="Times New Roman" w:hAnsi="Times New Roman"/>
          <w:sz w:val="24"/>
          <w:szCs w:val="24"/>
        </w:rPr>
        <w:t>Исполнителем</w:t>
      </w:r>
      <w:r w:rsidR="00E12BB9" w:rsidRPr="009638D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обязательств, предусмотренных настоящим договором, Заказчик вправе в разумный срок поручить выполнение обязательства третьим</w:t>
      </w:r>
      <w:r w:rsidR="00E12BB9" w:rsidRPr="006540A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лицам за разумную цену</w:t>
      </w:r>
      <w:r w:rsidR="00DD5F3A" w:rsidRPr="006540A0">
        <w:rPr>
          <w:rFonts w:ascii="Times New Roman" w:eastAsia="Times New Roman" w:hAnsi="Times New Roman" w:cs="Times New Roman"/>
          <w:sz w:val="24"/>
          <w:szCs w:val="24"/>
          <w:lang w:eastAsia="ru-RU"/>
        </w:rPr>
        <w:t>,</w:t>
      </w:r>
      <w:r w:rsidR="00E12BB9" w:rsidRPr="006540A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либо выполнить его своими силами и потребовать от </w:t>
      </w:r>
      <w:r w:rsidR="00C50E81" w:rsidRPr="006540A0">
        <w:rPr>
          <w:rFonts w:ascii="Times New Roman" w:hAnsi="Times New Roman"/>
          <w:sz w:val="24"/>
          <w:szCs w:val="24"/>
        </w:rPr>
        <w:t>Исполнителя</w:t>
      </w:r>
      <w:r w:rsidR="00E12BB9" w:rsidRPr="006540A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возмещения понесенных необходимых расходов и других убытков.</w:t>
      </w:r>
    </w:p>
    <w:p w:rsidR="003E11C5" w:rsidRDefault="00A77AF9" w:rsidP="003E11C5">
      <w:pPr>
        <w:pStyle w:val="10"/>
        <w:numPr>
          <w:ilvl w:val="1"/>
          <w:numId w:val="9"/>
        </w:numPr>
        <w:tabs>
          <w:tab w:val="clear" w:pos="0"/>
        </w:tabs>
        <w:suppressAutoHyphens/>
        <w:ind w:right="-1" w:firstLine="567"/>
        <w:rPr>
          <w:rFonts w:eastAsiaTheme="minorHAnsi"/>
          <w:kern w:val="2"/>
          <w:szCs w:val="24"/>
          <w:lang w:eastAsia="ar-SA"/>
        </w:rPr>
      </w:pPr>
      <w:r w:rsidRPr="003E11C5">
        <w:rPr>
          <w:szCs w:val="24"/>
        </w:rPr>
        <w:t>6.</w:t>
      </w:r>
      <w:r w:rsidR="007672BC" w:rsidRPr="003E11C5">
        <w:rPr>
          <w:szCs w:val="24"/>
        </w:rPr>
        <w:t>5</w:t>
      </w:r>
      <w:r w:rsidRPr="003E11C5">
        <w:rPr>
          <w:szCs w:val="24"/>
        </w:rPr>
        <w:t xml:space="preserve"> </w:t>
      </w:r>
      <w:proofErr w:type="gramStart"/>
      <w:r w:rsidR="003E11C5" w:rsidRPr="003E11C5">
        <w:rPr>
          <w:rFonts w:eastAsiaTheme="minorHAnsi"/>
          <w:kern w:val="2"/>
          <w:szCs w:val="24"/>
          <w:lang w:eastAsia="ar-SA"/>
        </w:rPr>
        <w:t>В</w:t>
      </w:r>
      <w:proofErr w:type="gramEnd"/>
      <w:r w:rsidR="003E11C5" w:rsidRPr="003E11C5">
        <w:rPr>
          <w:rFonts w:eastAsiaTheme="minorHAnsi"/>
          <w:kern w:val="2"/>
          <w:szCs w:val="24"/>
          <w:lang w:eastAsia="ar-SA"/>
        </w:rPr>
        <w:t xml:space="preserve"> случае нарушения работниками Подрядчика пропускного и внутри объектного режима Заказчика, в части требований предъявляемых к подрядным организациям на территории предприятия во время проведения работ, с Подрядчика может быть взыскан штраф. Конкретный перечень нарушений и суммы штрафных санкций по ним указаны в Приложении к настоящему Договору, которое размещено на сайте ООО «Руссоль» и включено в Договор путем ссылки на него в настоящем разделе:</w:t>
      </w:r>
      <w:r w:rsidR="003E11C5">
        <w:rPr>
          <w:rFonts w:eastAsiaTheme="minorHAnsi"/>
          <w:kern w:val="2"/>
          <w:szCs w:val="24"/>
          <w:lang w:eastAsia="ar-SA"/>
        </w:rPr>
        <w:t xml:space="preserve"> </w:t>
      </w:r>
      <w:hyperlink r:id="rId8" w:history="1">
        <w:r w:rsidR="003E11C5" w:rsidRPr="003E11C5">
          <w:rPr>
            <w:rStyle w:val="af5"/>
            <w:rFonts w:eastAsiaTheme="minorHAnsi"/>
            <w:kern w:val="2"/>
            <w:szCs w:val="24"/>
            <w:lang w:eastAsia="ar-SA"/>
          </w:rPr>
          <w:t>https://russalt.ru/informacziya-o-zakupkah/08-otvetstvennost-podryadchikov</w:t>
        </w:r>
      </w:hyperlink>
      <w:r w:rsidR="003E11C5" w:rsidRPr="003E11C5">
        <w:rPr>
          <w:rFonts w:eastAsiaTheme="minorHAnsi"/>
          <w:kern w:val="2"/>
          <w:szCs w:val="24"/>
          <w:lang w:eastAsia="ar-SA"/>
        </w:rPr>
        <w:t xml:space="preserve"> Подписывая настоящий Договор, Подрядчик соглашается с тем, что он проинформирован и ознакомлен с перечнем перейдя по вышеуказанной ссылке. </w:t>
      </w:r>
    </w:p>
    <w:p w:rsidR="003E11C5" w:rsidRPr="003E11C5" w:rsidRDefault="003E11C5" w:rsidP="003E11C5">
      <w:pPr>
        <w:pStyle w:val="10"/>
        <w:numPr>
          <w:ilvl w:val="1"/>
          <w:numId w:val="9"/>
        </w:numPr>
        <w:tabs>
          <w:tab w:val="clear" w:pos="0"/>
        </w:tabs>
        <w:suppressAutoHyphens/>
        <w:ind w:right="-1" w:firstLine="567"/>
        <w:rPr>
          <w:rFonts w:eastAsiaTheme="minorHAnsi"/>
          <w:kern w:val="2"/>
          <w:szCs w:val="24"/>
          <w:lang w:eastAsia="ar-SA"/>
        </w:rPr>
      </w:pPr>
      <w:r>
        <w:rPr>
          <w:rFonts w:eastAsiaTheme="minorHAnsi"/>
          <w:kern w:val="2"/>
          <w:szCs w:val="24"/>
          <w:lang w:eastAsia="ar-SA"/>
        </w:rPr>
        <w:t xml:space="preserve">6.6 </w:t>
      </w:r>
      <w:r w:rsidR="00451660" w:rsidRPr="003E11C5">
        <w:rPr>
          <w:kern w:val="2"/>
          <w:szCs w:val="24"/>
          <w:lang w:eastAsia="ar-SA"/>
        </w:rPr>
        <w:t xml:space="preserve">Факт нарушения и его конкретный состав фиксируется в Акте о нарушении контрольно-пропускного и </w:t>
      </w:r>
      <w:proofErr w:type="spellStart"/>
      <w:r w:rsidR="00451660" w:rsidRPr="003E11C5">
        <w:rPr>
          <w:kern w:val="2"/>
          <w:szCs w:val="24"/>
          <w:lang w:eastAsia="ar-SA"/>
        </w:rPr>
        <w:t>внутриобъектового</w:t>
      </w:r>
      <w:proofErr w:type="spellEnd"/>
      <w:r w:rsidR="00451660" w:rsidRPr="003E11C5">
        <w:rPr>
          <w:kern w:val="2"/>
          <w:szCs w:val="24"/>
          <w:lang w:eastAsia="ar-SA"/>
        </w:rPr>
        <w:t xml:space="preserve"> режимов, составляемого работниками охраны объектов Заказчика, в присутствии </w:t>
      </w:r>
      <w:r w:rsidRPr="003E11C5">
        <w:rPr>
          <w:kern w:val="2"/>
          <w:szCs w:val="24"/>
          <w:lang w:eastAsia="ar-SA"/>
        </w:rPr>
        <w:t>представителя Исполнителя</w:t>
      </w:r>
      <w:r w:rsidR="00451660" w:rsidRPr="003E11C5">
        <w:rPr>
          <w:kern w:val="2"/>
          <w:szCs w:val="24"/>
          <w:lang w:eastAsia="ar-SA"/>
        </w:rPr>
        <w:t>. Акт составляется в двух экземплярах</w:t>
      </w:r>
      <w:r w:rsidR="00C422D5" w:rsidRPr="003E11C5">
        <w:rPr>
          <w:kern w:val="2"/>
          <w:szCs w:val="24"/>
          <w:lang w:eastAsia="ar-SA"/>
        </w:rPr>
        <w:t>, один из которых направляется Исполнителю</w:t>
      </w:r>
      <w:r w:rsidR="00451660" w:rsidRPr="003E11C5">
        <w:rPr>
          <w:kern w:val="2"/>
          <w:szCs w:val="24"/>
          <w:lang w:eastAsia="ar-SA"/>
        </w:rPr>
        <w:t>.</w:t>
      </w:r>
    </w:p>
    <w:p w:rsidR="00451660" w:rsidRPr="003E11C5" w:rsidRDefault="003E11C5" w:rsidP="003E11C5">
      <w:pPr>
        <w:pStyle w:val="10"/>
        <w:numPr>
          <w:ilvl w:val="1"/>
          <w:numId w:val="9"/>
        </w:numPr>
        <w:tabs>
          <w:tab w:val="clear" w:pos="0"/>
        </w:tabs>
        <w:suppressAutoHyphens/>
        <w:ind w:right="-1" w:firstLine="567"/>
        <w:rPr>
          <w:rFonts w:eastAsiaTheme="minorHAnsi"/>
          <w:kern w:val="2"/>
          <w:szCs w:val="24"/>
          <w:lang w:eastAsia="ar-SA"/>
        </w:rPr>
      </w:pPr>
      <w:r>
        <w:rPr>
          <w:kern w:val="2"/>
          <w:szCs w:val="24"/>
          <w:lang w:eastAsia="ar-SA"/>
        </w:rPr>
        <w:t xml:space="preserve">6.7 </w:t>
      </w:r>
      <w:r w:rsidR="00451660" w:rsidRPr="003E11C5">
        <w:rPr>
          <w:kern w:val="2"/>
          <w:szCs w:val="24"/>
          <w:lang w:eastAsia="ar-SA"/>
        </w:rPr>
        <w:t>Заказчик вправе взыскать по каждому такому случаю штраф, сумма которого вычитается из очередного платежа.</w:t>
      </w:r>
    </w:p>
    <w:p w:rsidR="00A77AF9" w:rsidRPr="006540A0" w:rsidRDefault="00A77AF9" w:rsidP="00451660">
      <w:pPr>
        <w:widowControl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A33CC" w:rsidRPr="006540A0" w:rsidRDefault="00FA33CC" w:rsidP="00FA33CC">
      <w:pPr>
        <w:tabs>
          <w:tab w:val="left" w:pos="993"/>
        </w:tabs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12BB9" w:rsidRPr="006540A0" w:rsidRDefault="00E12BB9" w:rsidP="0012047E">
      <w:pPr>
        <w:pStyle w:val="ab"/>
        <w:numPr>
          <w:ilvl w:val="0"/>
          <w:numId w:val="15"/>
        </w:num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6540A0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ФОРС-МАЖОР</w:t>
      </w:r>
    </w:p>
    <w:p w:rsidR="00FA33CC" w:rsidRPr="006540A0" w:rsidRDefault="00FA33CC" w:rsidP="00FA33CC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E12BB9" w:rsidRPr="006540A0" w:rsidRDefault="0012047E" w:rsidP="00C718FC">
      <w:pPr>
        <w:tabs>
          <w:tab w:val="left" w:pos="993"/>
        </w:tabs>
        <w:suppressAutoHyphens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</w:pPr>
      <w:r w:rsidRPr="006540A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lastRenderedPageBreak/>
        <w:t>7</w:t>
      </w:r>
      <w:r w:rsidR="008053F8" w:rsidRPr="006540A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.1.</w:t>
      </w:r>
      <w:r w:rsidR="008053F8" w:rsidRPr="006540A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ab/>
      </w:r>
      <w:r w:rsidR="00E12BB9" w:rsidRPr="006540A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Стороны освобождаются от ответственности за полное или частичное неисполнение обязательств по настоящему Договору, если это неисполнение явилось следствием обстоятельств непреодолимой силы, и если эти обстоятельства непосредственно повлияли на условия выполнения настоящего Договора. В этом случае срок исполнения сторонами своих обязательств по настоящему Договору переносится соразмерно времени действия обстоятельств непреодолимой силы.</w:t>
      </w:r>
    </w:p>
    <w:p w:rsidR="00E12BB9" w:rsidRPr="006540A0" w:rsidRDefault="0012047E" w:rsidP="009A301B">
      <w:pPr>
        <w:tabs>
          <w:tab w:val="left" w:pos="993"/>
        </w:tabs>
        <w:suppressAutoHyphens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</w:pPr>
      <w:r w:rsidRPr="006540A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7</w:t>
      </w:r>
      <w:r w:rsidR="008053F8" w:rsidRPr="006540A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.2.</w:t>
      </w:r>
      <w:r w:rsidR="008053F8" w:rsidRPr="006540A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ab/>
      </w:r>
      <w:r w:rsidR="00E12BB9" w:rsidRPr="006540A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Споры, которые могут возникнуть при исполнении условий настоящего Договора, стороны будут стремиться разрешить путем переговоров. При не достижении взаимоприемлемого решения указанные споры подлежат разрешению на условиях и в порядке, предусмотренном законодательством Российской Федерации для разрешения споров между хозяйствующими субъектами.</w:t>
      </w:r>
    </w:p>
    <w:p w:rsidR="00FA33CC" w:rsidRPr="006540A0" w:rsidRDefault="00FA33CC" w:rsidP="00C718FC">
      <w:pPr>
        <w:spacing w:after="0" w:line="240" w:lineRule="auto"/>
        <w:ind w:firstLine="567"/>
        <w:jc w:val="center"/>
        <w:rPr>
          <w:rFonts w:ascii="Times New Roman" w:hAnsi="Times New Roman"/>
          <w:b/>
          <w:sz w:val="24"/>
          <w:szCs w:val="24"/>
        </w:rPr>
      </w:pPr>
    </w:p>
    <w:p w:rsidR="00E12BB9" w:rsidRPr="006540A0" w:rsidRDefault="00E12BB9" w:rsidP="0012047E">
      <w:pPr>
        <w:numPr>
          <w:ilvl w:val="0"/>
          <w:numId w:val="15"/>
        </w:numPr>
        <w:suppressAutoHyphens/>
        <w:spacing w:after="0" w:line="240" w:lineRule="auto"/>
        <w:ind w:left="0"/>
        <w:jc w:val="center"/>
        <w:rPr>
          <w:rFonts w:ascii="Times New Roman" w:hAnsi="Times New Roman"/>
          <w:b/>
          <w:sz w:val="24"/>
          <w:szCs w:val="24"/>
        </w:rPr>
      </w:pPr>
      <w:r w:rsidRPr="006540A0">
        <w:rPr>
          <w:rFonts w:ascii="Times New Roman" w:hAnsi="Times New Roman"/>
          <w:b/>
          <w:sz w:val="24"/>
          <w:szCs w:val="24"/>
        </w:rPr>
        <w:t>ПОРЯДОК УРЕГУЛИРОВАНИЯ СПОРОВ</w:t>
      </w:r>
    </w:p>
    <w:p w:rsidR="00FA33CC" w:rsidRPr="006540A0" w:rsidRDefault="00FA33CC" w:rsidP="00FA33CC">
      <w:pPr>
        <w:suppressAutoHyphens/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E12BB9" w:rsidRPr="006540A0" w:rsidRDefault="0012047E" w:rsidP="00C718FC">
      <w:pPr>
        <w:tabs>
          <w:tab w:val="left" w:pos="993"/>
        </w:tabs>
        <w:suppressAutoHyphens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</w:pPr>
      <w:r w:rsidRPr="006540A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8</w:t>
      </w:r>
      <w:r w:rsidR="008053F8" w:rsidRPr="006540A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.1.</w:t>
      </w:r>
      <w:r w:rsidR="008053F8" w:rsidRPr="006540A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ab/>
      </w:r>
      <w:r w:rsidR="00E12BB9" w:rsidRPr="006540A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Претензионный (досудебный) порядок урегулирования споров по настоящему Договору является обязательным.</w:t>
      </w:r>
    </w:p>
    <w:p w:rsidR="00E12BB9" w:rsidRPr="006540A0" w:rsidRDefault="0012047E" w:rsidP="00C718FC">
      <w:pPr>
        <w:tabs>
          <w:tab w:val="left" w:pos="993"/>
        </w:tabs>
        <w:suppressAutoHyphens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</w:pPr>
      <w:r w:rsidRPr="006540A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8</w:t>
      </w:r>
      <w:r w:rsidR="008053F8" w:rsidRPr="006540A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.2.</w:t>
      </w:r>
      <w:r w:rsidR="008053F8" w:rsidRPr="006540A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ab/>
      </w:r>
      <w:r w:rsidR="00E12BB9" w:rsidRPr="006540A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Стороны договорились, что предпримут все возможное для разрешения споров, возникающих из настоящего Договора или в связи с ним.</w:t>
      </w:r>
    </w:p>
    <w:p w:rsidR="00E12BB9" w:rsidRPr="006540A0" w:rsidRDefault="0012047E" w:rsidP="00C718FC">
      <w:pPr>
        <w:tabs>
          <w:tab w:val="left" w:pos="993"/>
        </w:tabs>
        <w:suppressAutoHyphens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</w:pPr>
      <w:r w:rsidRPr="006540A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8</w:t>
      </w:r>
      <w:r w:rsidR="008053F8" w:rsidRPr="006540A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.3.</w:t>
      </w:r>
      <w:r w:rsidR="008053F8" w:rsidRPr="006540A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ab/>
      </w:r>
      <w:r w:rsidR="00E12BB9" w:rsidRPr="006540A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Стороны достигли соглашения, что в случае не достижения договоренности Сторон</w:t>
      </w:r>
      <w:r w:rsidR="00DD5F3A" w:rsidRPr="006540A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,</w:t>
      </w:r>
      <w:r w:rsidR="00E12BB9" w:rsidRPr="006540A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 xml:space="preserve"> все спорные вопросы передаются на рассмотрение Арбитражного суда Оренбургской области.</w:t>
      </w:r>
    </w:p>
    <w:p w:rsidR="00E12BB9" w:rsidRPr="006540A0" w:rsidRDefault="00E12BB9" w:rsidP="00C718FC">
      <w:pPr>
        <w:spacing w:after="0" w:line="240" w:lineRule="auto"/>
        <w:ind w:firstLine="567"/>
        <w:jc w:val="center"/>
        <w:rPr>
          <w:rFonts w:ascii="Times New Roman" w:hAnsi="Times New Roman"/>
          <w:b/>
          <w:sz w:val="24"/>
          <w:szCs w:val="24"/>
        </w:rPr>
      </w:pPr>
    </w:p>
    <w:p w:rsidR="00C823CC" w:rsidRPr="006540A0" w:rsidRDefault="00C823CC" w:rsidP="0012047E">
      <w:pPr>
        <w:pStyle w:val="ab"/>
        <w:numPr>
          <w:ilvl w:val="0"/>
          <w:numId w:val="15"/>
        </w:numPr>
        <w:jc w:val="center"/>
        <w:outlineLvl w:val="0"/>
        <w:rPr>
          <w:rFonts w:ascii="Times New Roman" w:hAnsi="Times New Roman" w:cs="Times New Roman"/>
          <w:b/>
          <w:sz w:val="24"/>
          <w:szCs w:val="24"/>
        </w:rPr>
      </w:pPr>
      <w:r w:rsidRPr="006540A0">
        <w:rPr>
          <w:rFonts w:ascii="Times New Roman" w:hAnsi="Times New Roman" w:cs="Times New Roman"/>
          <w:b/>
          <w:sz w:val="24"/>
          <w:szCs w:val="24"/>
        </w:rPr>
        <w:t>ПРЕДОТВРАЩЕНИЕ КОРРУПЦИОННЫХ РИСКОВ</w:t>
      </w:r>
    </w:p>
    <w:p w:rsidR="00C823CC" w:rsidRPr="006540A0" w:rsidRDefault="00C823CC" w:rsidP="00C823CC">
      <w:pPr>
        <w:pStyle w:val="ab"/>
        <w:ind w:left="927"/>
        <w:outlineLvl w:val="0"/>
        <w:rPr>
          <w:rFonts w:ascii="Times New Roman" w:hAnsi="Times New Roman" w:cs="Times New Roman"/>
          <w:b/>
          <w:sz w:val="24"/>
          <w:szCs w:val="24"/>
        </w:rPr>
      </w:pPr>
    </w:p>
    <w:p w:rsidR="00C823CC" w:rsidRPr="006540A0" w:rsidRDefault="0012047E" w:rsidP="00C823CC">
      <w:pPr>
        <w:pStyle w:val="ab"/>
        <w:ind w:left="0" w:firstLine="567"/>
        <w:jc w:val="both"/>
        <w:outlineLvl w:val="0"/>
        <w:rPr>
          <w:rFonts w:ascii="Times New Roman" w:hAnsi="Times New Roman" w:cs="Times New Roman"/>
          <w:b/>
          <w:sz w:val="24"/>
          <w:szCs w:val="24"/>
        </w:rPr>
      </w:pPr>
      <w:r w:rsidRPr="006540A0">
        <w:rPr>
          <w:rFonts w:ascii="Times New Roman" w:hAnsi="Times New Roman" w:cs="Times New Roman"/>
          <w:sz w:val="24"/>
          <w:szCs w:val="24"/>
        </w:rPr>
        <w:t>9</w:t>
      </w:r>
      <w:r w:rsidR="00C823CC" w:rsidRPr="006540A0">
        <w:rPr>
          <w:rFonts w:ascii="Times New Roman" w:hAnsi="Times New Roman" w:cs="Times New Roman"/>
          <w:sz w:val="24"/>
          <w:szCs w:val="24"/>
        </w:rPr>
        <w:t xml:space="preserve">.1 Стороны в рамках всех договорных отношений, возникших с момента заключения Договора, соблюдают антикоррупционное законодательство РФ, обеспечивают со своей стороны и со стороны своих аффилированных лиц, работников, сотрудников: </w:t>
      </w:r>
    </w:p>
    <w:p w:rsidR="00C823CC" w:rsidRPr="006540A0" w:rsidRDefault="0012047E" w:rsidP="00C823CC">
      <w:pPr>
        <w:pStyle w:val="ab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6540A0">
        <w:rPr>
          <w:rFonts w:ascii="Times New Roman" w:hAnsi="Times New Roman" w:cs="Times New Roman"/>
          <w:sz w:val="24"/>
          <w:szCs w:val="24"/>
        </w:rPr>
        <w:t>9</w:t>
      </w:r>
      <w:r w:rsidR="00E83418" w:rsidRPr="006540A0">
        <w:rPr>
          <w:rFonts w:ascii="Times New Roman" w:hAnsi="Times New Roman" w:cs="Times New Roman"/>
          <w:sz w:val="24"/>
          <w:szCs w:val="24"/>
        </w:rPr>
        <w:t>.1.1 З</w:t>
      </w:r>
      <w:r w:rsidR="00C823CC" w:rsidRPr="006540A0">
        <w:rPr>
          <w:rFonts w:ascii="Times New Roman" w:hAnsi="Times New Roman" w:cs="Times New Roman"/>
          <w:sz w:val="24"/>
          <w:szCs w:val="24"/>
        </w:rPr>
        <w:t>апрет действий, квалифицируемых законодательством как дача и (или) получение взятки, коммерческий подкуп, а также действий, направленных и (или) связанных с нарушением требований применимого законодательства и международных актов о противодействии и борьбе с коррупцией, о противодействии легализации (отмыванию) доходов, полученных преступным путем, в том числе, но не ограничиваясь этим перечнем;</w:t>
      </w:r>
    </w:p>
    <w:p w:rsidR="00C823CC" w:rsidRPr="006540A0" w:rsidRDefault="0012047E" w:rsidP="00C823CC">
      <w:pPr>
        <w:pStyle w:val="ab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6540A0">
        <w:rPr>
          <w:rFonts w:ascii="Times New Roman" w:hAnsi="Times New Roman" w:cs="Times New Roman"/>
          <w:sz w:val="24"/>
          <w:szCs w:val="24"/>
        </w:rPr>
        <w:t>9</w:t>
      </w:r>
      <w:r w:rsidR="00E83418" w:rsidRPr="006540A0">
        <w:rPr>
          <w:rFonts w:ascii="Times New Roman" w:hAnsi="Times New Roman" w:cs="Times New Roman"/>
          <w:sz w:val="24"/>
          <w:szCs w:val="24"/>
        </w:rPr>
        <w:t>.1.2 З</w:t>
      </w:r>
      <w:r w:rsidR="00C823CC" w:rsidRPr="006540A0">
        <w:rPr>
          <w:rFonts w:ascii="Times New Roman" w:hAnsi="Times New Roman" w:cs="Times New Roman"/>
          <w:sz w:val="24"/>
          <w:szCs w:val="24"/>
        </w:rPr>
        <w:t>апрет предложения или предоставления, а также запрет давать согласие на предложение или предоставление каких-либо коррупционных выплат (денежных средств, ценных бумаг, ценных подарков, иного имущества или имущественных прав и т.п.) любым сотрудникам Сторон;</w:t>
      </w:r>
    </w:p>
    <w:p w:rsidR="00C823CC" w:rsidRPr="006540A0" w:rsidRDefault="0012047E" w:rsidP="00C823CC">
      <w:pPr>
        <w:pStyle w:val="ab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6540A0">
        <w:rPr>
          <w:rFonts w:ascii="Times New Roman" w:hAnsi="Times New Roman" w:cs="Times New Roman"/>
          <w:sz w:val="24"/>
          <w:szCs w:val="24"/>
        </w:rPr>
        <w:t>9</w:t>
      </w:r>
      <w:r w:rsidR="00C823CC" w:rsidRPr="006540A0">
        <w:rPr>
          <w:rFonts w:ascii="Times New Roman" w:hAnsi="Times New Roman" w:cs="Times New Roman"/>
          <w:sz w:val="24"/>
          <w:szCs w:val="24"/>
        </w:rPr>
        <w:t>.1.3 Запрет добиваться получения, принимать или соглашаться принять от любого сотрудника Сторон какие-либо коррупционные выплаты (денежные средства, ценные подарки, иное имущество или имущественные права и т.п.);</w:t>
      </w:r>
    </w:p>
    <w:p w:rsidR="00C823CC" w:rsidRPr="006540A0" w:rsidRDefault="0012047E" w:rsidP="00C823CC">
      <w:pPr>
        <w:pStyle w:val="ab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6540A0">
        <w:rPr>
          <w:rFonts w:ascii="Times New Roman" w:hAnsi="Times New Roman" w:cs="Times New Roman"/>
          <w:sz w:val="24"/>
          <w:szCs w:val="24"/>
        </w:rPr>
        <w:t>9</w:t>
      </w:r>
      <w:r w:rsidR="00E83418" w:rsidRPr="006540A0">
        <w:rPr>
          <w:rFonts w:ascii="Times New Roman" w:hAnsi="Times New Roman" w:cs="Times New Roman"/>
          <w:sz w:val="24"/>
          <w:szCs w:val="24"/>
        </w:rPr>
        <w:t>.1.4 З</w:t>
      </w:r>
      <w:r w:rsidR="00C823CC" w:rsidRPr="006540A0">
        <w:rPr>
          <w:rFonts w:ascii="Times New Roman" w:hAnsi="Times New Roman" w:cs="Times New Roman"/>
          <w:sz w:val="24"/>
          <w:szCs w:val="24"/>
        </w:rPr>
        <w:t xml:space="preserve">апрет предложения или предоставления каких-либо коррупционных выплат (денежных средств, ценных бумаг, ценных подарков, иного имущества или имущественных прав и т.п.) любым третьим лицам, в том числе, но не ограничиваясь, государственным и (или) муниципальным служащим, в целях получения какого-либо приоритета в отношениях с государственным и (или) муниципальными органами ввиду необходимости исполнения своих обязательств в рамках заключенных Сторонами договоров. </w:t>
      </w:r>
    </w:p>
    <w:p w:rsidR="00C823CC" w:rsidRPr="006540A0" w:rsidRDefault="0012047E" w:rsidP="00C823CC">
      <w:pPr>
        <w:pStyle w:val="ab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6540A0">
        <w:rPr>
          <w:rFonts w:ascii="Times New Roman" w:hAnsi="Times New Roman" w:cs="Times New Roman"/>
          <w:sz w:val="24"/>
          <w:szCs w:val="24"/>
        </w:rPr>
        <w:t>9</w:t>
      </w:r>
      <w:r w:rsidR="00C823CC" w:rsidRPr="006540A0">
        <w:rPr>
          <w:rFonts w:ascii="Times New Roman" w:hAnsi="Times New Roman" w:cs="Times New Roman"/>
          <w:sz w:val="24"/>
          <w:szCs w:val="24"/>
        </w:rPr>
        <w:t xml:space="preserve">.2 В случае возникновения у Стороны подозрений, что произошло или может произойти нарушение каких-либо положений настоящего пункта, соответствующая Сторона обязуется незамедлительно уведомить другую Сторону в письменной форме и оказать содействие в установлении конкретных фактов или предоставить материалы, достоверно подтверждающие или дающие основание предполагать, что произошло или может произойти нарушение каких-либо положений настоящего пункта, выражающееся в действиях, квалифицируемых применимым законодательством как дача или получение взятки, коммерческий подкуп, а также действиях, нарушающих требования применимого законодательства и международных актов о противодействии легализации доходов, полученных преступным путем. </w:t>
      </w:r>
    </w:p>
    <w:p w:rsidR="00C823CC" w:rsidRPr="002602FF" w:rsidRDefault="00C823CC" w:rsidP="002602FF">
      <w:pPr>
        <w:pStyle w:val="ab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6540A0">
        <w:rPr>
          <w:rFonts w:ascii="Times New Roman" w:hAnsi="Times New Roman" w:cs="Times New Roman"/>
          <w:sz w:val="24"/>
          <w:szCs w:val="24"/>
        </w:rPr>
        <w:lastRenderedPageBreak/>
        <w:t>В случаях, предусмотренных законодательством Российской Федерации, Сторона имеет право в одностороннем порядке отказаться от исполнения Договора при нарушении другой Стороной требований применимого антикоррупционного законодательства».</w:t>
      </w:r>
    </w:p>
    <w:p w:rsidR="00FA33CC" w:rsidRPr="002602FF" w:rsidRDefault="00E12BB9" w:rsidP="00FA33CC">
      <w:pPr>
        <w:numPr>
          <w:ilvl w:val="0"/>
          <w:numId w:val="15"/>
        </w:numPr>
        <w:suppressAutoHyphens/>
        <w:spacing w:after="0" w:line="240" w:lineRule="auto"/>
        <w:ind w:left="0"/>
        <w:jc w:val="center"/>
        <w:rPr>
          <w:rFonts w:ascii="Times New Roman" w:hAnsi="Times New Roman"/>
          <w:b/>
          <w:sz w:val="24"/>
          <w:szCs w:val="24"/>
        </w:rPr>
      </w:pPr>
      <w:r w:rsidRPr="002602FF">
        <w:rPr>
          <w:rFonts w:ascii="Times New Roman" w:hAnsi="Times New Roman"/>
          <w:b/>
          <w:sz w:val="24"/>
          <w:szCs w:val="24"/>
        </w:rPr>
        <w:t>СРОК ДЕЙСТВИЯ ДОГОВОРА</w:t>
      </w:r>
    </w:p>
    <w:p w:rsidR="00DD53A6" w:rsidRDefault="0012047E" w:rsidP="00970638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ahoma" w:hAnsi="Tahoma" w:cs="Tahoma"/>
          <w:b/>
          <w:bCs/>
          <w:color w:val="808080"/>
          <w:sz w:val="16"/>
          <w:szCs w:val="16"/>
        </w:rPr>
      </w:pPr>
      <w:r w:rsidRPr="006540A0">
        <w:rPr>
          <w:rFonts w:ascii="Times New Roman" w:hAnsi="Times New Roman"/>
          <w:kern w:val="1"/>
          <w:sz w:val="24"/>
          <w:szCs w:val="24"/>
        </w:rPr>
        <w:t xml:space="preserve">10.1 </w:t>
      </w:r>
      <w:r w:rsidR="00DD53A6">
        <w:rPr>
          <w:rFonts w:ascii="Times New Roman" w:hAnsi="Times New Roman"/>
          <w:kern w:val="1"/>
          <w:sz w:val="24"/>
          <w:szCs w:val="24"/>
        </w:rPr>
        <w:t xml:space="preserve">Настоящий </w:t>
      </w:r>
      <w:r w:rsidR="00E12BB9" w:rsidRPr="006540A0">
        <w:rPr>
          <w:rFonts w:ascii="Times New Roman" w:hAnsi="Times New Roman"/>
          <w:kern w:val="1"/>
          <w:sz w:val="24"/>
          <w:szCs w:val="24"/>
        </w:rPr>
        <w:t xml:space="preserve">Договор вступает в силу </w:t>
      </w:r>
      <w:r w:rsidR="00DD53A6">
        <w:rPr>
          <w:rFonts w:ascii="Times New Roman" w:hAnsi="Times New Roman"/>
          <w:kern w:val="1"/>
          <w:sz w:val="24"/>
          <w:szCs w:val="24"/>
        </w:rPr>
        <w:t>с момента</w:t>
      </w:r>
      <w:r w:rsidR="00E12BB9" w:rsidRPr="006540A0">
        <w:rPr>
          <w:rFonts w:ascii="Times New Roman" w:hAnsi="Times New Roman"/>
          <w:kern w:val="1"/>
          <w:sz w:val="24"/>
          <w:szCs w:val="24"/>
        </w:rPr>
        <w:t xml:space="preserve"> его подписания обеими сторонами и </w:t>
      </w:r>
      <w:r w:rsidR="008F2B70">
        <w:rPr>
          <w:rFonts w:ascii="Times New Roman" w:hAnsi="Times New Roman" w:cs="Times New Roman"/>
          <w:bCs/>
          <w:color w:val="000000"/>
          <w:sz w:val="24"/>
          <w:szCs w:val="24"/>
        </w:rPr>
        <w:t>заканчивает свое действие по выполнению сторонами взаимных обязательств</w:t>
      </w:r>
      <w:r w:rsidR="00DD53A6" w:rsidRPr="00DD53A6">
        <w:rPr>
          <w:rFonts w:ascii="Times New Roman" w:hAnsi="Times New Roman" w:cs="Times New Roman"/>
          <w:bCs/>
          <w:color w:val="000000"/>
          <w:sz w:val="24"/>
          <w:szCs w:val="24"/>
        </w:rPr>
        <w:t>, а в части расчетов</w:t>
      </w:r>
      <w:r w:rsidR="00970638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– </w:t>
      </w:r>
      <w:r w:rsidR="00DD53A6" w:rsidRPr="00DD53A6">
        <w:rPr>
          <w:rFonts w:ascii="Times New Roman" w:hAnsi="Times New Roman" w:cs="Times New Roman"/>
          <w:bCs/>
          <w:color w:val="000000"/>
          <w:sz w:val="24"/>
          <w:szCs w:val="24"/>
        </w:rPr>
        <w:t>до полного их завершения.</w:t>
      </w:r>
    </w:p>
    <w:p w:rsidR="00FA33CC" w:rsidRPr="006540A0" w:rsidRDefault="0012047E" w:rsidP="00970638">
      <w:pPr>
        <w:ind w:firstLine="567"/>
        <w:jc w:val="both"/>
        <w:rPr>
          <w:rFonts w:ascii="Times New Roman" w:hAnsi="Times New Roman"/>
          <w:b/>
          <w:sz w:val="24"/>
          <w:szCs w:val="24"/>
        </w:rPr>
      </w:pPr>
      <w:r w:rsidRPr="006540A0">
        <w:rPr>
          <w:b/>
          <w:bCs/>
        </w:rPr>
        <w:t xml:space="preserve"> </w:t>
      </w:r>
      <w:r w:rsidRPr="006540A0">
        <w:rPr>
          <w:rFonts w:ascii="Times New Roman" w:hAnsi="Times New Roman" w:cs="Times New Roman"/>
          <w:bCs/>
          <w:sz w:val="24"/>
          <w:szCs w:val="24"/>
        </w:rPr>
        <w:t>10.2</w:t>
      </w:r>
      <w:r w:rsidRPr="006540A0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6540A0">
        <w:rPr>
          <w:rFonts w:ascii="Times New Roman" w:hAnsi="Times New Roman" w:cs="Times New Roman"/>
          <w:sz w:val="24"/>
          <w:szCs w:val="24"/>
        </w:rPr>
        <w:t xml:space="preserve"> Договор составлен в двух экземплярах, имеющих одинаковую юридическую силу, по одному для каждой из Сторон</w:t>
      </w:r>
      <w:r w:rsidRPr="006540A0">
        <w:t>.</w:t>
      </w:r>
    </w:p>
    <w:p w:rsidR="00FA33CC" w:rsidRPr="002602FF" w:rsidRDefault="00E12BB9" w:rsidP="00FA33CC">
      <w:pPr>
        <w:numPr>
          <w:ilvl w:val="0"/>
          <w:numId w:val="15"/>
        </w:numPr>
        <w:tabs>
          <w:tab w:val="left" w:pos="567"/>
        </w:tabs>
        <w:suppressAutoHyphens/>
        <w:spacing w:after="0" w:line="240" w:lineRule="auto"/>
        <w:ind w:left="0" w:firstLine="0"/>
        <w:jc w:val="center"/>
        <w:rPr>
          <w:rFonts w:ascii="Times New Roman" w:hAnsi="Times New Roman"/>
          <w:b/>
          <w:sz w:val="24"/>
          <w:szCs w:val="24"/>
        </w:rPr>
      </w:pPr>
      <w:r w:rsidRPr="002602FF">
        <w:rPr>
          <w:rFonts w:ascii="Times New Roman" w:hAnsi="Times New Roman"/>
          <w:b/>
          <w:sz w:val="24"/>
          <w:szCs w:val="24"/>
        </w:rPr>
        <w:t>ЗАКЛЮЧИТЕЛЬНЫЕ ПОЛОЖЕНИЯ</w:t>
      </w:r>
    </w:p>
    <w:p w:rsidR="00E12BB9" w:rsidRPr="006540A0" w:rsidRDefault="0012047E" w:rsidP="00C718FC">
      <w:pPr>
        <w:tabs>
          <w:tab w:val="left" w:pos="1134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6540A0">
        <w:rPr>
          <w:rFonts w:ascii="Times New Roman" w:hAnsi="Times New Roman"/>
          <w:sz w:val="24"/>
          <w:szCs w:val="24"/>
        </w:rPr>
        <w:t>11</w:t>
      </w:r>
      <w:r w:rsidR="008053F8" w:rsidRPr="006540A0">
        <w:rPr>
          <w:rFonts w:ascii="Times New Roman" w:hAnsi="Times New Roman"/>
          <w:sz w:val="24"/>
          <w:szCs w:val="24"/>
        </w:rPr>
        <w:t>.1.</w:t>
      </w:r>
      <w:r w:rsidR="008053F8" w:rsidRPr="006540A0">
        <w:rPr>
          <w:rFonts w:ascii="Times New Roman" w:hAnsi="Times New Roman"/>
          <w:sz w:val="24"/>
          <w:szCs w:val="24"/>
        </w:rPr>
        <w:tab/>
      </w:r>
      <w:r w:rsidR="00E12BB9" w:rsidRPr="006540A0">
        <w:rPr>
          <w:rFonts w:ascii="Times New Roman" w:hAnsi="Times New Roman"/>
          <w:sz w:val="24"/>
          <w:szCs w:val="24"/>
        </w:rPr>
        <w:t>Все изменения и дополнения к настоящему Договору оформляются дополнительными соглашениями и подписываются уполномоченными представителями сторон.</w:t>
      </w:r>
    </w:p>
    <w:p w:rsidR="00E12BB9" w:rsidRPr="006540A0" w:rsidRDefault="0012047E" w:rsidP="00C718FC">
      <w:pPr>
        <w:tabs>
          <w:tab w:val="left" w:pos="1134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6540A0">
        <w:rPr>
          <w:rFonts w:ascii="Times New Roman" w:hAnsi="Times New Roman"/>
          <w:sz w:val="24"/>
          <w:szCs w:val="24"/>
        </w:rPr>
        <w:t>11</w:t>
      </w:r>
      <w:r w:rsidR="008053F8" w:rsidRPr="006540A0">
        <w:rPr>
          <w:rFonts w:ascii="Times New Roman" w:hAnsi="Times New Roman"/>
          <w:sz w:val="24"/>
          <w:szCs w:val="24"/>
        </w:rPr>
        <w:t>.2.</w:t>
      </w:r>
      <w:r w:rsidR="008053F8" w:rsidRPr="006540A0">
        <w:rPr>
          <w:rFonts w:ascii="Times New Roman" w:hAnsi="Times New Roman"/>
          <w:sz w:val="24"/>
          <w:szCs w:val="24"/>
        </w:rPr>
        <w:tab/>
      </w:r>
      <w:r w:rsidR="00E12BB9" w:rsidRPr="006540A0">
        <w:rPr>
          <w:rFonts w:ascii="Times New Roman" w:hAnsi="Times New Roman"/>
          <w:sz w:val="24"/>
          <w:szCs w:val="24"/>
        </w:rPr>
        <w:t>Стороны в ходе выполнения настоящего Договора обмениваются документами по электронной почте и</w:t>
      </w:r>
      <w:r w:rsidR="00E73B84" w:rsidRPr="006540A0">
        <w:rPr>
          <w:rFonts w:ascii="Times New Roman" w:hAnsi="Times New Roman"/>
          <w:sz w:val="24"/>
          <w:szCs w:val="24"/>
        </w:rPr>
        <w:t>/или</w:t>
      </w:r>
      <w:r w:rsidR="00E12BB9" w:rsidRPr="006540A0">
        <w:rPr>
          <w:rFonts w:ascii="Times New Roman" w:hAnsi="Times New Roman"/>
          <w:sz w:val="24"/>
          <w:szCs w:val="24"/>
        </w:rPr>
        <w:t xml:space="preserve"> факсимильной связи, принимают их к исполнению, но с последующим обязательным предоставлением их оригиналов.</w:t>
      </w:r>
    </w:p>
    <w:p w:rsidR="00E12BB9" w:rsidRPr="006540A0" w:rsidRDefault="0012047E" w:rsidP="00C718FC">
      <w:pPr>
        <w:tabs>
          <w:tab w:val="left" w:pos="1134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6540A0">
        <w:rPr>
          <w:rFonts w:ascii="Times New Roman" w:hAnsi="Times New Roman"/>
          <w:sz w:val="24"/>
          <w:szCs w:val="24"/>
        </w:rPr>
        <w:t>11</w:t>
      </w:r>
      <w:r w:rsidR="008053F8" w:rsidRPr="006540A0">
        <w:rPr>
          <w:rFonts w:ascii="Times New Roman" w:hAnsi="Times New Roman"/>
          <w:sz w:val="24"/>
          <w:szCs w:val="24"/>
        </w:rPr>
        <w:t>.3.</w:t>
      </w:r>
      <w:r w:rsidR="008053F8" w:rsidRPr="006540A0">
        <w:rPr>
          <w:rFonts w:ascii="Times New Roman" w:hAnsi="Times New Roman"/>
          <w:sz w:val="24"/>
          <w:szCs w:val="24"/>
        </w:rPr>
        <w:tab/>
      </w:r>
      <w:r w:rsidR="00E12BB9" w:rsidRPr="006540A0">
        <w:rPr>
          <w:rFonts w:ascii="Times New Roman" w:hAnsi="Times New Roman"/>
          <w:sz w:val="24"/>
          <w:szCs w:val="24"/>
        </w:rPr>
        <w:t xml:space="preserve">Подписание настоящего договора подтверждает получение </w:t>
      </w:r>
      <w:r w:rsidR="003C148A" w:rsidRPr="006540A0">
        <w:rPr>
          <w:rFonts w:ascii="Times New Roman" w:hAnsi="Times New Roman"/>
          <w:sz w:val="24"/>
          <w:szCs w:val="24"/>
        </w:rPr>
        <w:t>Исполнителем</w:t>
      </w:r>
      <w:r w:rsidR="00E12BB9" w:rsidRPr="006540A0">
        <w:rPr>
          <w:rFonts w:ascii="Times New Roman" w:hAnsi="Times New Roman"/>
          <w:sz w:val="24"/>
          <w:szCs w:val="24"/>
        </w:rPr>
        <w:t xml:space="preserve"> всей необходимой документации (проектной документации и т.п.) для выполнения работ по настоящему договору</w:t>
      </w:r>
      <w:r w:rsidR="00E12BB9" w:rsidRPr="006540A0">
        <w:t>.</w:t>
      </w:r>
    </w:p>
    <w:p w:rsidR="00FA33CC" w:rsidRPr="006540A0" w:rsidRDefault="0012047E" w:rsidP="00C823CC">
      <w:pPr>
        <w:tabs>
          <w:tab w:val="left" w:pos="1134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6540A0">
        <w:rPr>
          <w:rFonts w:ascii="Times New Roman" w:hAnsi="Times New Roman"/>
          <w:sz w:val="24"/>
          <w:szCs w:val="24"/>
        </w:rPr>
        <w:t>11</w:t>
      </w:r>
      <w:r w:rsidR="00E12BB9" w:rsidRPr="006540A0">
        <w:rPr>
          <w:rFonts w:ascii="Times New Roman" w:hAnsi="Times New Roman"/>
          <w:sz w:val="24"/>
          <w:szCs w:val="24"/>
        </w:rPr>
        <w:t>.</w:t>
      </w:r>
      <w:r w:rsidR="00376BD1" w:rsidRPr="006540A0">
        <w:rPr>
          <w:rFonts w:ascii="Times New Roman" w:hAnsi="Times New Roman"/>
          <w:sz w:val="24"/>
          <w:szCs w:val="24"/>
        </w:rPr>
        <w:t>4</w:t>
      </w:r>
      <w:r w:rsidR="008053F8" w:rsidRPr="006540A0">
        <w:rPr>
          <w:rFonts w:ascii="Times New Roman" w:hAnsi="Times New Roman"/>
          <w:sz w:val="24"/>
          <w:szCs w:val="24"/>
        </w:rPr>
        <w:t>.</w:t>
      </w:r>
      <w:r w:rsidR="008053F8" w:rsidRPr="006540A0">
        <w:rPr>
          <w:rFonts w:ascii="Times New Roman" w:hAnsi="Times New Roman"/>
          <w:sz w:val="24"/>
          <w:szCs w:val="24"/>
        </w:rPr>
        <w:tab/>
      </w:r>
      <w:r w:rsidR="00E12BB9" w:rsidRPr="006540A0">
        <w:rPr>
          <w:rFonts w:ascii="Times New Roman" w:hAnsi="Times New Roman"/>
          <w:sz w:val="24"/>
          <w:szCs w:val="24"/>
        </w:rPr>
        <w:t>Ни одна из сторон не вправе передавать свои обязанности по настоящему Договору третьей стороне без письменного согласия на это другой стороны.</w:t>
      </w:r>
    </w:p>
    <w:p w:rsidR="00FA33CC" w:rsidRPr="006540A0" w:rsidRDefault="0012047E" w:rsidP="009A301B">
      <w:pPr>
        <w:tabs>
          <w:tab w:val="left" w:pos="1134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6540A0">
        <w:rPr>
          <w:rFonts w:ascii="Times New Roman" w:hAnsi="Times New Roman"/>
          <w:sz w:val="24"/>
          <w:szCs w:val="24"/>
        </w:rPr>
        <w:t>11</w:t>
      </w:r>
      <w:r w:rsidR="00E12BB9" w:rsidRPr="006540A0">
        <w:rPr>
          <w:rFonts w:ascii="Times New Roman" w:hAnsi="Times New Roman"/>
          <w:sz w:val="24"/>
          <w:szCs w:val="24"/>
        </w:rPr>
        <w:t>.</w:t>
      </w:r>
      <w:r w:rsidR="00376BD1" w:rsidRPr="006540A0">
        <w:rPr>
          <w:rFonts w:ascii="Times New Roman" w:hAnsi="Times New Roman"/>
          <w:sz w:val="24"/>
          <w:szCs w:val="24"/>
        </w:rPr>
        <w:t>5</w:t>
      </w:r>
      <w:r w:rsidR="008053F8" w:rsidRPr="006540A0">
        <w:rPr>
          <w:rFonts w:ascii="Times New Roman" w:hAnsi="Times New Roman"/>
          <w:sz w:val="24"/>
          <w:szCs w:val="24"/>
        </w:rPr>
        <w:t>.</w:t>
      </w:r>
      <w:r w:rsidR="008053F8" w:rsidRPr="006540A0">
        <w:rPr>
          <w:rFonts w:ascii="Times New Roman" w:hAnsi="Times New Roman"/>
          <w:sz w:val="24"/>
          <w:szCs w:val="24"/>
        </w:rPr>
        <w:tab/>
      </w:r>
      <w:r w:rsidR="00E12BB9" w:rsidRPr="006540A0">
        <w:rPr>
          <w:rFonts w:ascii="Times New Roman" w:hAnsi="Times New Roman"/>
          <w:sz w:val="24"/>
          <w:szCs w:val="24"/>
        </w:rPr>
        <w:t xml:space="preserve">Настоящий Договор составлен на русском языке в двух подлинных экземплярах, имеющих равную юридическую силу, один экземпляр </w:t>
      </w:r>
      <w:r w:rsidR="003C148A" w:rsidRPr="006540A0">
        <w:rPr>
          <w:rFonts w:ascii="Times New Roman" w:hAnsi="Times New Roman"/>
          <w:sz w:val="24"/>
          <w:szCs w:val="24"/>
        </w:rPr>
        <w:t>Исполнителю</w:t>
      </w:r>
      <w:r w:rsidR="00E12BB9" w:rsidRPr="006540A0">
        <w:rPr>
          <w:rFonts w:ascii="Times New Roman" w:hAnsi="Times New Roman"/>
          <w:sz w:val="24"/>
          <w:szCs w:val="24"/>
        </w:rPr>
        <w:t>, один экземпляр Заказчику.</w:t>
      </w:r>
    </w:p>
    <w:p w:rsidR="00E12BB9" w:rsidRPr="006540A0" w:rsidRDefault="00E12BB9" w:rsidP="00C718FC">
      <w:pPr>
        <w:spacing w:after="0" w:line="240" w:lineRule="auto"/>
        <w:ind w:firstLine="567"/>
        <w:jc w:val="both"/>
        <w:rPr>
          <w:rFonts w:ascii="Times New Roman" w:hAnsi="Times New Roman"/>
          <w:b/>
          <w:sz w:val="24"/>
          <w:szCs w:val="24"/>
        </w:rPr>
      </w:pPr>
    </w:p>
    <w:p w:rsidR="00E12BB9" w:rsidRPr="006540A0" w:rsidRDefault="00E12BB9" w:rsidP="0012047E">
      <w:pPr>
        <w:pStyle w:val="ab"/>
        <w:numPr>
          <w:ilvl w:val="0"/>
          <w:numId w:val="15"/>
        </w:numPr>
        <w:tabs>
          <w:tab w:val="left" w:pos="567"/>
        </w:tabs>
        <w:spacing w:after="0" w:line="240" w:lineRule="auto"/>
        <w:ind w:left="0" w:firstLine="0"/>
        <w:jc w:val="center"/>
        <w:rPr>
          <w:rFonts w:ascii="Times New Roman" w:hAnsi="Times New Roman"/>
          <w:b/>
          <w:sz w:val="24"/>
          <w:szCs w:val="24"/>
        </w:rPr>
      </w:pPr>
      <w:r w:rsidRPr="006540A0">
        <w:rPr>
          <w:rFonts w:ascii="Times New Roman" w:hAnsi="Times New Roman"/>
          <w:b/>
          <w:sz w:val="24"/>
          <w:szCs w:val="24"/>
        </w:rPr>
        <w:t>АДРЕСА И РЕКВИЗИТЫ СТОРОН</w:t>
      </w:r>
    </w:p>
    <w:p w:rsidR="00C96D51" w:rsidRDefault="00C96D51" w:rsidP="00C718FC">
      <w:pPr>
        <w:spacing w:after="0" w:line="240" w:lineRule="auto"/>
        <w:rPr>
          <w:sz w:val="28"/>
          <w:szCs w:val="28"/>
        </w:rPr>
      </w:pPr>
    </w:p>
    <w:tbl>
      <w:tblPr>
        <w:tblW w:w="5000" w:type="pct"/>
        <w:tblLook w:val="04A0" w:firstRow="1" w:lastRow="0" w:firstColumn="1" w:lastColumn="0" w:noHBand="0" w:noVBand="1"/>
      </w:tblPr>
      <w:tblGrid>
        <w:gridCol w:w="4887"/>
        <w:gridCol w:w="4888"/>
      </w:tblGrid>
      <w:tr w:rsidR="00094312" w:rsidRPr="00094312" w:rsidTr="00094312">
        <w:tc>
          <w:tcPr>
            <w:tcW w:w="2500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hideMark/>
          </w:tcPr>
          <w:p w:rsidR="00094312" w:rsidRPr="00094312" w:rsidRDefault="00094312" w:rsidP="0009431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bidi="ru-RU"/>
              </w:rPr>
            </w:pPr>
            <w:r w:rsidRPr="00094312">
              <w:rPr>
                <w:rFonts w:ascii="Times New Roman" w:hAnsi="Times New Roman" w:cs="Times New Roman"/>
                <w:b/>
                <w:sz w:val="28"/>
                <w:szCs w:val="28"/>
                <w:lang w:bidi="ru-RU"/>
              </w:rPr>
              <w:t>Заказчик</w:t>
            </w:r>
          </w:p>
        </w:tc>
        <w:tc>
          <w:tcPr>
            <w:tcW w:w="2500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hideMark/>
          </w:tcPr>
          <w:p w:rsidR="00094312" w:rsidRPr="00094312" w:rsidRDefault="00094312" w:rsidP="0009431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bidi="ru-RU"/>
              </w:rPr>
            </w:pPr>
            <w:r w:rsidRPr="00094312">
              <w:rPr>
                <w:rFonts w:ascii="Times New Roman" w:hAnsi="Times New Roman" w:cs="Times New Roman"/>
                <w:b/>
                <w:sz w:val="28"/>
                <w:szCs w:val="28"/>
                <w:lang w:bidi="ru-RU"/>
              </w:rPr>
              <w:t>Исполнитель</w:t>
            </w:r>
          </w:p>
        </w:tc>
      </w:tr>
      <w:tr w:rsidR="00094312" w:rsidRPr="00094312" w:rsidTr="00094312">
        <w:tc>
          <w:tcPr>
            <w:tcW w:w="2500" w:type="pct"/>
            <w:tcBorders>
              <w:top w:val="single" w:sz="2" w:space="0" w:color="auto"/>
              <w:left w:val="single" w:sz="2" w:space="0" w:color="auto"/>
              <w:bottom w:val="nil"/>
              <w:right w:val="single" w:sz="2" w:space="0" w:color="auto"/>
            </w:tcBorders>
          </w:tcPr>
          <w:p w:rsidR="00094312" w:rsidRDefault="00094312" w:rsidP="00094312">
            <w:pPr>
              <w:widowControl w:val="0"/>
              <w:spacing w:after="0" w:line="240" w:lineRule="auto"/>
              <w:ind w:right="30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ООО «Руссоль»</w:t>
            </w:r>
          </w:p>
          <w:p w:rsidR="00094312" w:rsidRDefault="00094312" w:rsidP="00094312">
            <w:pPr>
              <w:spacing w:after="0" w:line="240" w:lineRule="auto"/>
              <w:ind w:right="3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ИНН 5611055980, КПП 997550001</w:t>
            </w:r>
          </w:p>
          <w:p w:rsidR="00094312" w:rsidRDefault="00094312" w:rsidP="00094312">
            <w:pPr>
              <w:spacing w:after="0" w:line="240" w:lineRule="auto"/>
              <w:ind w:right="3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Юридический адрес: 460009, Российская Федерация, Оренбургская область, город Оренбург городской округ, город Оренбург, улица Цвиллинга, здание № 61/1.</w:t>
            </w:r>
          </w:p>
          <w:p w:rsidR="00094312" w:rsidRDefault="00094312" w:rsidP="00094312">
            <w:pPr>
              <w:spacing w:after="0" w:line="240" w:lineRule="auto"/>
              <w:ind w:right="3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Почтовый адрес: 460009, Россия, г. Оренбург, ул. Цвиллинга, дом 61/1.</w:t>
            </w:r>
          </w:p>
          <w:p w:rsidR="00094312" w:rsidRDefault="00094312" w:rsidP="00094312">
            <w:pPr>
              <w:spacing w:after="0" w:line="240" w:lineRule="auto"/>
              <w:ind w:right="3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Тел. +7 (3532) 34-23-23</w:t>
            </w:r>
          </w:p>
          <w:p w:rsidR="00094312" w:rsidRDefault="00094312" w:rsidP="00094312">
            <w:pPr>
              <w:spacing w:after="0" w:line="240" w:lineRule="auto"/>
              <w:ind w:right="3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Факс +7 (3532) 34-23-80</w:t>
            </w:r>
          </w:p>
          <w:p w:rsidR="00094312" w:rsidRDefault="00094312" w:rsidP="00094312">
            <w:pPr>
              <w:spacing w:after="0" w:line="240" w:lineRule="auto"/>
              <w:ind w:right="30"/>
              <w:jc w:val="both"/>
              <w:rPr>
                <w:rStyle w:val="af5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Эл. почта: </w:t>
            </w:r>
            <w:hyperlink r:id="rId9" w:history="1">
              <w:r>
                <w:rPr>
                  <w:rStyle w:val="af5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info@russalt.ru</w:t>
              </w:r>
            </w:hyperlink>
          </w:p>
          <w:p w:rsidR="00094312" w:rsidRDefault="00094312" w:rsidP="00094312">
            <w:pPr>
              <w:spacing w:after="0" w:line="240" w:lineRule="auto"/>
              <w:ind w:right="30"/>
              <w:jc w:val="both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Банковские реквизиты</w:t>
            </w:r>
          </w:p>
          <w:p w:rsidR="00094312" w:rsidRDefault="00094312" w:rsidP="00094312">
            <w:pPr>
              <w:spacing w:after="0" w:line="240" w:lineRule="auto"/>
              <w:ind w:right="3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р/с 40702810300000046927</w:t>
            </w:r>
          </w:p>
          <w:p w:rsidR="00094312" w:rsidRDefault="00094312" w:rsidP="00094312">
            <w:pPr>
              <w:spacing w:after="0" w:line="240" w:lineRule="auto"/>
              <w:ind w:right="3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к/с 30101810200000000823</w:t>
            </w:r>
          </w:p>
          <w:p w:rsidR="00094312" w:rsidRDefault="00094312" w:rsidP="00094312">
            <w:pPr>
              <w:spacing w:after="0" w:line="240" w:lineRule="auto"/>
              <w:ind w:right="-6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 БАНК ГПБ (АО)</w:t>
            </w:r>
          </w:p>
          <w:p w:rsidR="00094312" w:rsidRPr="00094312" w:rsidRDefault="00094312" w:rsidP="00094312">
            <w:pPr>
              <w:widowControl w:val="0"/>
              <w:spacing w:after="0" w:line="240" w:lineRule="auto"/>
              <w:ind w:right="30"/>
              <w:jc w:val="both"/>
              <w:rPr>
                <w:rFonts w:ascii="Times New Roman" w:hAnsi="Times New Roman" w:cs="Times New Roman"/>
                <w:sz w:val="28"/>
                <w:szCs w:val="28"/>
                <w:lang w:bidi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БИК 044525823</w:t>
            </w:r>
          </w:p>
        </w:tc>
        <w:tc>
          <w:tcPr>
            <w:tcW w:w="2500" w:type="pct"/>
            <w:tcBorders>
              <w:top w:val="single" w:sz="2" w:space="0" w:color="auto"/>
              <w:left w:val="single" w:sz="2" w:space="0" w:color="auto"/>
              <w:bottom w:val="nil"/>
              <w:right w:val="single" w:sz="2" w:space="0" w:color="auto"/>
            </w:tcBorders>
          </w:tcPr>
          <w:p w:rsidR="00094312" w:rsidRPr="00094312" w:rsidRDefault="00094312" w:rsidP="0009431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bidi="ru-RU"/>
              </w:rPr>
            </w:pPr>
          </w:p>
        </w:tc>
      </w:tr>
      <w:tr w:rsidR="00094312" w:rsidRPr="00094312" w:rsidTr="00094312">
        <w:trPr>
          <w:trHeight w:val="95"/>
        </w:trPr>
        <w:tc>
          <w:tcPr>
            <w:tcW w:w="2500" w:type="pct"/>
            <w:tcBorders>
              <w:top w:val="nil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094312" w:rsidRPr="00094312" w:rsidRDefault="00094312" w:rsidP="0009431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bidi="ru-RU"/>
              </w:rPr>
            </w:pPr>
          </w:p>
        </w:tc>
        <w:tc>
          <w:tcPr>
            <w:tcW w:w="2500" w:type="pct"/>
            <w:tcBorders>
              <w:top w:val="nil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094312" w:rsidRPr="00094312" w:rsidRDefault="00094312" w:rsidP="0009431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bidi="ru-RU"/>
              </w:rPr>
            </w:pPr>
          </w:p>
        </w:tc>
      </w:tr>
      <w:tr w:rsidR="00094312" w:rsidRPr="00094312" w:rsidTr="00094312">
        <w:tc>
          <w:tcPr>
            <w:tcW w:w="2500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hideMark/>
          </w:tcPr>
          <w:p w:rsidR="00094312" w:rsidRPr="00094312" w:rsidRDefault="00094312" w:rsidP="0009431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bidi="ru-RU"/>
              </w:rPr>
            </w:pPr>
            <w:r w:rsidRPr="00094312">
              <w:rPr>
                <w:rFonts w:ascii="Times New Roman" w:hAnsi="Times New Roman" w:cs="Times New Roman"/>
                <w:sz w:val="28"/>
                <w:szCs w:val="28"/>
                <w:lang w:bidi="ru-RU"/>
              </w:rPr>
              <w:t xml:space="preserve">от имени </w:t>
            </w:r>
            <w:proofErr w:type="gramStart"/>
            <w:r w:rsidRPr="00094312">
              <w:rPr>
                <w:rFonts w:ascii="Times New Roman" w:hAnsi="Times New Roman" w:cs="Times New Roman"/>
                <w:sz w:val="28"/>
                <w:szCs w:val="28"/>
                <w:lang w:bidi="ru-RU"/>
              </w:rPr>
              <w:t>Заказчика:</w:t>
            </w:r>
            <w:r w:rsidRPr="00094312">
              <w:rPr>
                <w:rFonts w:ascii="Times New Roman" w:hAnsi="Times New Roman" w:cs="Times New Roman"/>
                <w:sz w:val="28"/>
                <w:szCs w:val="28"/>
                <w:lang w:bidi="ru-RU"/>
              </w:rPr>
              <w:br/>
            </w:r>
            <w:r>
              <w:rPr>
                <w:rFonts w:ascii="Times New Roman" w:hAnsi="Times New Roman" w:cs="Times New Roman"/>
                <w:sz w:val="28"/>
                <w:szCs w:val="28"/>
                <w:u w:val="single"/>
                <w:lang w:bidi="ru-RU"/>
              </w:rPr>
              <w:t>Директор</w:t>
            </w:r>
            <w:proofErr w:type="gramEnd"/>
            <w:r w:rsidRPr="00094312">
              <w:rPr>
                <w:rFonts w:ascii="Times New Roman" w:hAnsi="Times New Roman" w:cs="Times New Roman"/>
                <w:sz w:val="28"/>
                <w:szCs w:val="28"/>
                <w:lang w:bidi="ru-RU"/>
              </w:rPr>
              <w:br/>
              <w:t> </w:t>
            </w:r>
            <w:r w:rsidRPr="00094312">
              <w:rPr>
                <w:rFonts w:ascii="Times New Roman" w:hAnsi="Times New Roman" w:cs="Times New Roman"/>
                <w:sz w:val="28"/>
                <w:szCs w:val="28"/>
                <w:lang w:bidi="ru-RU"/>
              </w:rPr>
              <w:br/>
              <w:t>_______________/</w:t>
            </w:r>
            <w:r>
              <w:rPr>
                <w:rFonts w:ascii="Times New Roman" w:hAnsi="Times New Roman" w:cs="Times New Roman"/>
                <w:sz w:val="28"/>
                <w:szCs w:val="28"/>
                <w:u w:val="single"/>
                <w:lang w:bidi="ru-RU"/>
              </w:rPr>
              <w:t>Черный С.В.</w:t>
            </w:r>
            <w:r w:rsidRPr="00094312">
              <w:rPr>
                <w:rFonts w:ascii="Times New Roman" w:hAnsi="Times New Roman" w:cs="Times New Roman"/>
                <w:sz w:val="28"/>
                <w:szCs w:val="28"/>
                <w:lang w:bidi="ru-RU"/>
              </w:rPr>
              <w:t>/ </w:t>
            </w:r>
            <w:r w:rsidRPr="00094312">
              <w:rPr>
                <w:rFonts w:ascii="Times New Roman" w:hAnsi="Times New Roman" w:cs="Times New Roman"/>
                <w:sz w:val="28"/>
                <w:szCs w:val="28"/>
                <w:lang w:bidi="ru-RU"/>
              </w:rPr>
              <w:br/>
              <w:t> </w:t>
            </w:r>
            <w:r w:rsidRPr="00094312">
              <w:rPr>
                <w:rFonts w:ascii="Times New Roman" w:hAnsi="Times New Roman" w:cs="Times New Roman"/>
                <w:sz w:val="28"/>
                <w:szCs w:val="28"/>
                <w:lang w:bidi="ru-RU"/>
              </w:rPr>
              <w:br/>
              <w:t>М.П.</w:t>
            </w:r>
          </w:p>
        </w:tc>
        <w:tc>
          <w:tcPr>
            <w:tcW w:w="2500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094312" w:rsidRPr="00094312" w:rsidRDefault="00094312" w:rsidP="0009431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bidi="ru-RU"/>
              </w:rPr>
            </w:pPr>
          </w:p>
        </w:tc>
      </w:tr>
    </w:tbl>
    <w:p w:rsidR="003E11C5" w:rsidRPr="006540A0" w:rsidRDefault="003E11C5" w:rsidP="00C718FC">
      <w:pPr>
        <w:spacing w:after="0" w:line="240" w:lineRule="auto"/>
        <w:rPr>
          <w:sz w:val="28"/>
          <w:szCs w:val="28"/>
        </w:rPr>
        <w:sectPr w:rsidR="003E11C5" w:rsidRPr="006540A0" w:rsidSect="00943AF9">
          <w:footerReference w:type="default" r:id="rId10"/>
          <w:footerReference w:type="first" r:id="rId11"/>
          <w:pgSz w:w="11906" w:h="16838"/>
          <w:pgMar w:top="851" w:right="707" w:bottom="284" w:left="1418" w:header="397" w:footer="143" w:gutter="0"/>
          <w:cols w:space="708"/>
          <w:docGrid w:linePitch="360"/>
        </w:sectPr>
      </w:pPr>
    </w:p>
    <w:p w:rsidR="00F80FAC" w:rsidRDefault="00F80FAC" w:rsidP="00F80FAC">
      <w:pPr>
        <w:ind w:left="113"/>
        <w:rPr>
          <w:sz w:val="20"/>
        </w:rPr>
      </w:pPr>
      <w:bookmarkStart w:id="0" w:name="RANGE!A3"/>
      <w:bookmarkEnd w:id="0"/>
      <w:r>
        <w:rPr>
          <w:noProof/>
          <w:sz w:val="20"/>
          <w:lang w:eastAsia="ru-RU"/>
        </w:rPr>
        <w:lastRenderedPageBreak/>
        <w:drawing>
          <wp:inline distT="0" distB="0" distL="0" distR="0" wp14:anchorId="2B2DE7D7" wp14:editId="1B23E472">
            <wp:extent cx="7139217" cy="10160412"/>
            <wp:effectExtent l="0" t="0" r="0" b="0"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139217" cy="101604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0FAC" w:rsidRDefault="00F80FAC" w:rsidP="00F80FAC">
      <w:pPr>
        <w:rPr>
          <w:sz w:val="20"/>
        </w:rPr>
        <w:sectPr w:rsidR="00F80FAC" w:rsidSect="00F80FAC">
          <w:pgSz w:w="11910" w:h="16840"/>
          <w:pgMar w:top="160" w:right="0" w:bottom="0" w:left="40" w:header="720" w:footer="720" w:gutter="0"/>
          <w:cols w:space="720"/>
        </w:sectPr>
      </w:pPr>
    </w:p>
    <w:p w:rsidR="00F80FAC" w:rsidRDefault="00F80FAC" w:rsidP="00F80FAC">
      <w:pPr>
        <w:ind w:left="113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 wp14:anchorId="4AFFABE0" wp14:editId="4D718EA2">
            <wp:extent cx="7187144" cy="10257853"/>
            <wp:effectExtent l="0" t="0" r="0" b="0"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187144" cy="10257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0FAC" w:rsidRDefault="00F80FAC" w:rsidP="00F80FAC">
      <w:pPr>
        <w:rPr>
          <w:sz w:val="20"/>
        </w:rPr>
        <w:sectPr w:rsidR="00F80FAC">
          <w:pgSz w:w="11910" w:h="16840"/>
          <w:pgMar w:top="80" w:right="0" w:bottom="0" w:left="40" w:header="720" w:footer="720" w:gutter="0"/>
          <w:cols w:space="720"/>
        </w:sectPr>
      </w:pPr>
    </w:p>
    <w:p w:rsidR="00F80FAC" w:rsidRDefault="00F80FAC" w:rsidP="00F80FAC">
      <w:pPr>
        <w:ind w:left="113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 wp14:anchorId="1879CA06" wp14:editId="1348149C">
            <wp:extent cx="7184190" cy="10257853"/>
            <wp:effectExtent l="0" t="0" r="0" b="0"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184190" cy="10257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0FAC" w:rsidRDefault="00F80FAC" w:rsidP="00F80FAC">
      <w:pPr>
        <w:rPr>
          <w:sz w:val="20"/>
        </w:rPr>
        <w:sectPr w:rsidR="00F80FAC">
          <w:pgSz w:w="11910" w:h="16840"/>
          <w:pgMar w:top="80" w:right="0" w:bottom="0" w:left="40" w:header="720" w:footer="720" w:gutter="0"/>
          <w:cols w:space="720"/>
        </w:sectPr>
      </w:pPr>
    </w:p>
    <w:p w:rsidR="00F80FAC" w:rsidRDefault="00F80FAC" w:rsidP="00F80FAC">
      <w:pPr>
        <w:ind w:left="113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 wp14:anchorId="4F4B62A3" wp14:editId="1A13E960">
            <wp:extent cx="7187144" cy="10257853"/>
            <wp:effectExtent l="0" t="0" r="0" b="0"/>
            <wp:docPr id="7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187144" cy="10257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0FAC" w:rsidRDefault="00F80FAC" w:rsidP="00F80FAC">
      <w:pPr>
        <w:rPr>
          <w:sz w:val="20"/>
        </w:rPr>
        <w:sectPr w:rsidR="00F80FAC">
          <w:pgSz w:w="11910" w:h="16840"/>
          <w:pgMar w:top="80" w:right="0" w:bottom="0" w:left="40" w:header="720" w:footer="720" w:gutter="0"/>
          <w:cols w:space="720"/>
        </w:sectPr>
      </w:pPr>
    </w:p>
    <w:p w:rsidR="00F80FAC" w:rsidRDefault="00F80FAC" w:rsidP="00F80FAC">
      <w:pPr>
        <w:ind w:left="113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 wp14:anchorId="08ECB968" wp14:editId="7C9180BA">
            <wp:extent cx="7136797" cy="5049202"/>
            <wp:effectExtent l="0" t="0" r="0" b="0"/>
            <wp:docPr id="9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136797" cy="50492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3E5D" w:rsidRPr="006540A0" w:rsidRDefault="00143E5D" w:rsidP="002909E4">
      <w:pPr>
        <w:spacing w:after="0" w:line="360" w:lineRule="auto"/>
        <w:jc w:val="right"/>
        <w:outlineLvl w:val="1"/>
        <w:rPr>
          <w:rFonts w:ascii="Times New Roman" w:hAnsi="Times New Roman"/>
        </w:rPr>
      </w:pPr>
      <w:bookmarkStart w:id="1" w:name="_GoBack"/>
      <w:bookmarkEnd w:id="1"/>
    </w:p>
    <w:p w:rsidR="00CA0962" w:rsidRDefault="00CA0962" w:rsidP="005B5A51">
      <w:pPr>
        <w:pStyle w:val="10"/>
        <w:numPr>
          <w:ilvl w:val="0"/>
          <w:numId w:val="0"/>
        </w:numPr>
        <w:tabs>
          <w:tab w:val="clear" w:pos="1022"/>
        </w:tabs>
        <w:spacing w:before="0"/>
        <w:ind w:left="425" w:hanging="425"/>
        <w:jc w:val="right"/>
        <w:rPr>
          <w:szCs w:val="24"/>
        </w:rPr>
      </w:pPr>
    </w:p>
    <w:p w:rsidR="005B5A51" w:rsidRDefault="005B5A51" w:rsidP="005B5A51">
      <w:pPr>
        <w:pStyle w:val="10"/>
        <w:numPr>
          <w:ilvl w:val="0"/>
          <w:numId w:val="0"/>
        </w:numPr>
        <w:tabs>
          <w:tab w:val="clear" w:pos="1022"/>
        </w:tabs>
        <w:spacing w:before="0"/>
        <w:ind w:left="425" w:hanging="425"/>
        <w:jc w:val="right"/>
        <w:rPr>
          <w:szCs w:val="24"/>
        </w:rPr>
      </w:pPr>
    </w:p>
    <w:p w:rsidR="005B5A51" w:rsidRDefault="005B5A51" w:rsidP="005B5A51">
      <w:pPr>
        <w:pStyle w:val="10"/>
        <w:numPr>
          <w:ilvl w:val="0"/>
          <w:numId w:val="0"/>
        </w:numPr>
        <w:tabs>
          <w:tab w:val="clear" w:pos="1022"/>
        </w:tabs>
        <w:spacing w:before="0"/>
        <w:ind w:left="425" w:hanging="425"/>
        <w:jc w:val="right"/>
        <w:rPr>
          <w:szCs w:val="24"/>
        </w:rPr>
      </w:pPr>
    </w:p>
    <w:p w:rsidR="005B5A51" w:rsidRDefault="005B5A51" w:rsidP="005B5A51">
      <w:pPr>
        <w:pStyle w:val="10"/>
        <w:numPr>
          <w:ilvl w:val="0"/>
          <w:numId w:val="0"/>
        </w:numPr>
        <w:tabs>
          <w:tab w:val="clear" w:pos="1022"/>
        </w:tabs>
        <w:spacing w:before="0"/>
        <w:ind w:left="425" w:hanging="425"/>
        <w:jc w:val="right"/>
        <w:rPr>
          <w:szCs w:val="24"/>
        </w:rPr>
      </w:pPr>
    </w:p>
    <w:p w:rsidR="005B5A51" w:rsidRDefault="005B5A51" w:rsidP="005B5A51">
      <w:pPr>
        <w:pStyle w:val="10"/>
        <w:numPr>
          <w:ilvl w:val="0"/>
          <w:numId w:val="0"/>
        </w:numPr>
        <w:tabs>
          <w:tab w:val="clear" w:pos="1022"/>
        </w:tabs>
        <w:spacing w:before="0"/>
        <w:ind w:left="425" w:hanging="425"/>
        <w:jc w:val="right"/>
        <w:rPr>
          <w:szCs w:val="24"/>
        </w:rPr>
      </w:pPr>
    </w:p>
    <w:p w:rsidR="005B5A51" w:rsidRDefault="005B5A51" w:rsidP="005B5A51">
      <w:pPr>
        <w:pStyle w:val="10"/>
        <w:numPr>
          <w:ilvl w:val="0"/>
          <w:numId w:val="0"/>
        </w:numPr>
        <w:tabs>
          <w:tab w:val="clear" w:pos="1022"/>
        </w:tabs>
        <w:spacing w:before="0"/>
        <w:ind w:left="425" w:hanging="425"/>
        <w:jc w:val="right"/>
        <w:rPr>
          <w:szCs w:val="24"/>
        </w:rPr>
      </w:pPr>
    </w:p>
    <w:p w:rsidR="005B5A51" w:rsidRDefault="005B5A51" w:rsidP="005B5A51">
      <w:pPr>
        <w:pStyle w:val="10"/>
        <w:numPr>
          <w:ilvl w:val="0"/>
          <w:numId w:val="0"/>
        </w:numPr>
        <w:tabs>
          <w:tab w:val="clear" w:pos="1022"/>
        </w:tabs>
        <w:spacing w:before="0"/>
        <w:ind w:left="425" w:hanging="425"/>
        <w:jc w:val="right"/>
        <w:rPr>
          <w:szCs w:val="24"/>
        </w:rPr>
      </w:pPr>
    </w:p>
    <w:p w:rsidR="005B5A51" w:rsidRDefault="005B5A51" w:rsidP="005B5A51">
      <w:pPr>
        <w:pStyle w:val="10"/>
        <w:numPr>
          <w:ilvl w:val="0"/>
          <w:numId w:val="0"/>
        </w:numPr>
        <w:tabs>
          <w:tab w:val="clear" w:pos="1022"/>
        </w:tabs>
        <w:spacing w:before="0"/>
        <w:ind w:left="425" w:hanging="425"/>
        <w:jc w:val="right"/>
        <w:rPr>
          <w:szCs w:val="24"/>
        </w:rPr>
      </w:pPr>
    </w:p>
    <w:p w:rsidR="005B5A51" w:rsidRDefault="005B5A51" w:rsidP="005B5A51">
      <w:pPr>
        <w:pStyle w:val="10"/>
        <w:numPr>
          <w:ilvl w:val="0"/>
          <w:numId w:val="0"/>
        </w:numPr>
        <w:tabs>
          <w:tab w:val="clear" w:pos="1022"/>
        </w:tabs>
        <w:spacing w:before="0"/>
        <w:ind w:left="425" w:hanging="425"/>
        <w:jc w:val="right"/>
        <w:rPr>
          <w:szCs w:val="24"/>
        </w:rPr>
      </w:pPr>
    </w:p>
    <w:p w:rsidR="00062631" w:rsidRPr="006540A0" w:rsidRDefault="00062631" w:rsidP="00062631">
      <w:pPr>
        <w:pageBreakBefore/>
        <w:spacing w:after="0" w:line="360" w:lineRule="auto"/>
        <w:jc w:val="right"/>
        <w:rPr>
          <w:rFonts w:ascii="Times New Roman" w:hAnsi="Times New Roman"/>
        </w:rPr>
      </w:pPr>
      <w:r w:rsidRPr="006540A0">
        <w:rPr>
          <w:rFonts w:ascii="Times New Roman" w:hAnsi="Times New Roman"/>
        </w:rPr>
        <w:lastRenderedPageBreak/>
        <w:t xml:space="preserve">Приложение № </w:t>
      </w:r>
      <w:r>
        <w:rPr>
          <w:rFonts w:ascii="Times New Roman" w:hAnsi="Times New Roman"/>
        </w:rPr>
        <w:t>2</w:t>
      </w:r>
      <w:r w:rsidRPr="006540A0">
        <w:rPr>
          <w:rFonts w:ascii="Times New Roman" w:hAnsi="Times New Roman"/>
        </w:rPr>
        <w:t xml:space="preserve"> к Договору оказания услуг №__________ </w:t>
      </w:r>
    </w:p>
    <w:p w:rsidR="00062631" w:rsidRPr="006540A0" w:rsidRDefault="00062631" w:rsidP="00062631">
      <w:pPr>
        <w:spacing w:after="0" w:line="360" w:lineRule="auto"/>
        <w:jc w:val="right"/>
        <w:outlineLvl w:val="1"/>
        <w:rPr>
          <w:rFonts w:ascii="Times New Roman" w:hAnsi="Times New Roman"/>
        </w:rPr>
      </w:pPr>
      <w:r w:rsidRPr="006540A0">
        <w:rPr>
          <w:rFonts w:ascii="Times New Roman" w:hAnsi="Times New Roman"/>
        </w:rPr>
        <w:t>от «__</w:t>
      </w:r>
      <w:proofErr w:type="gramStart"/>
      <w:r w:rsidRPr="006540A0">
        <w:rPr>
          <w:rFonts w:ascii="Times New Roman" w:hAnsi="Times New Roman"/>
        </w:rPr>
        <w:t>_»_</w:t>
      </w:r>
      <w:proofErr w:type="gramEnd"/>
      <w:r w:rsidRPr="006540A0">
        <w:rPr>
          <w:rFonts w:ascii="Times New Roman" w:hAnsi="Times New Roman"/>
        </w:rPr>
        <w:t>____________ 20</w:t>
      </w:r>
      <w:r w:rsidR="003F29AC">
        <w:rPr>
          <w:rFonts w:ascii="Times New Roman" w:hAnsi="Times New Roman"/>
        </w:rPr>
        <w:t>24</w:t>
      </w:r>
      <w:r w:rsidRPr="006540A0">
        <w:rPr>
          <w:rFonts w:ascii="Times New Roman" w:hAnsi="Times New Roman"/>
        </w:rPr>
        <w:t xml:space="preserve"> г.</w:t>
      </w:r>
    </w:p>
    <w:p w:rsidR="00062631" w:rsidRDefault="00062631" w:rsidP="00062631">
      <w:pPr>
        <w:pStyle w:val="10"/>
        <w:numPr>
          <w:ilvl w:val="0"/>
          <w:numId w:val="0"/>
        </w:numPr>
        <w:tabs>
          <w:tab w:val="clear" w:pos="1022"/>
        </w:tabs>
        <w:spacing w:before="0"/>
        <w:ind w:left="425" w:hanging="425"/>
        <w:jc w:val="right"/>
        <w:rPr>
          <w:szCs w:val="24"/>
        </w:rPr>
      </w:pPr>
    </w:p>
    <w:p w:rsidR="00062631" w:rsidRPr="00A14419" w:rsidRDefault="00062631" w:rsidP="00062631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 w:rsidRPr="00A14419">
        <w:rPr>
          <w:rFonts w:ascii="Times New Roman" w:hAnsi="Times New Roman"/>
          <w:b/>
          <w:bCs/>
          <w:sz w:val="24"/>
          <w:szCs w:val="24"/>
        </w:rPr>
        <w:t>Расчет договорной цены</w:t>
      </w:r>
    </w:p>
    <w:p w:rsidR="00062631" w:rsidRPr="005B5A51" w:rsidRDefault="00062631" w:rsidP="00062631">
      <w:pPr>
        <w:pStyle w:val="af4"/>
        <w:spacing w:before="0" w:after="0"/>
        <w:jc w:val="center"/>
      </w:pPr>
    </w:p>
    <w:p w:rsidR="00062631" w:rsidRPr="00A14419" w:rsidRDefault="00062631" w:rsidP="00062631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tbl>
      <w:tblPr>
        <w:tblW w:w="0" w:type="auto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11"/>
        <w:gridCol w:w="188"/>
        <w:gridCol w:w="3549"/>
        <w:gridCol w:w="720"/>
        <w:gridCol w:w="145"/>
        <w:gridCol w:w="665"/>
        <w:gridCol w:w="941"/>
        <w:gridCol w:w="123"/>
        <w:gridCol w:w="1288"/>
        <w:gridCol w:w="90"/>
        <w:gridCol w:w="1529"/>
        <w:gridCol w:w="13"/>
      </w:tblGrid>
      <w:tr w:rsidR="00062631" w:rsidRPr="00A14419" w:rsidTr="00094312">
        <w:trPr>
          <w:trHeight w:val="1020"/>
        </w:trPr>
        <w:tc>
          <w:tcPr>
            <w:tcW w:w="599" w:type="dxa"/>
            <w:gridSpan w:val="2"/>
            <w:vAlign w:val="center"/>
          </w:tcPr>
          <w:p w:rsidR="00062631" w:rsidRPr="00A14419" w:rsidRDefault="00062631" w:rsidP="001D389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14419">
              <w:rPr>
                <w:rFonts w:ascii="Times New Roman" w:hAnsi="Times New Roman"/>
                <w:b/>
                <w:sz w:val="24"/>
                <w:szCs w:val="24"/>
              </w:rPr>
              <w:t>№ п/п</w:t>
            </w:r>
          </w:p>
        </w:tc>
        <w:tc>
          <w:tcPr>
            <w:tcW w:w="3549" w:type="dxa"/>
            <w:vAlign w:val="center"/>
          </w:tcPr>
          <w:p w:rsidR="00062631" w:rsidRPr="00A14419" w:rsidRDefault="00062631" w:rsidP="00C332F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14419">
              <w:rPr>
                <w:rFonts w:ascii="Times New Roman" w:hAnsi="Times New Roman"/>
                <w:b/>
                <w:sz w:val="24"/>
                <w:szCs w:val="24"/>
              </w:rPr>
              <w:t>Наименование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="00C332F6">
              <w:rPr>
                <w:rFonts w:ascii="Times New Roman" w:hAnsi="Times New Roman"/>
                <w:b/>
                <w:sz w:val="24"/>
                <w:szCs w:val="24"/>
              </w:rPr>
              <w:t>услуги</w:t>
            </w:r>
          </w:p>
        </w:tc>
        <w:tc>
          <w:tcPr>
            <w:tcW w:w="865" w:type="dxa"/>
            <w:gridSpan w:val="2"/>
            <w:vAlign w:val="center"/>
          </w:tcPr>
          <w:p w:rsidR="00062631" w:rsidRPr="00A14419" w:rsidRDefault="00062631" w:rsidP="001D389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14419">
              <w:rPr>
                <w:rFonts w:ascii="Times New Roman" w:hAnsi="Times New Roman"/>
                <w:b/>
                <w:sz w:val="24"/>
                <w:szCs w:val="24"/>
              </w:rPr>
              <w:t>Ед. изм.</w:t>
            </w:r>
          </w:p>
        </w:tc>
        <w:tc>
          <w:tcPr>
            <w:tcW w:w="1606" w:type="dxa"/>
            <w:gridSpan w:val="2"/>
            <w:vAlign w:val="center"/>
          </w:tcPr>
          <w:p w:rsidR="00062631" w:rsidRPr="00A14419" w:rsidRDefault="00062631" w:rsidP="001D389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14419">
              <w:rPr>
                <w:rFonts w:ascii="Times New Roman" w:hAnsi="Times New Roman"/>
                <w:b/>
                <w:sz w:val="24"/>
                <w:szCs w:val="24"/>
              </w:rPr>
              <w:t>Количество</w:t>
            </w:r>
          </w:p>
        </w:tc>
        <w:tc>
          <w:tcPr>
            <w:tcW w:w="1411" w:type="dxa"/>
            <w:gridSpan w:val="2"/>
            <w:vAlign w:val="center"/>
          </w:tcPr>
          <w:p w:rsidR="00062631" w:rsidRPr="00A14419" w:rsidRDefault="00062631" w:rsidP="001D389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14419">
              <w:rPr>
                <w:rFonts w:ascii="Times New Roman" w:hAnsi="Times New Roman"/>
                <w:b/>
                <w:sz w:val="24"/>
                <w:szCs w:val="24"/>
              </w:rPr>
              <w:t xml:space="preserve">Цена </w:t>
            </w:r>
          </w:p>
          <w:p w:rsidR="00062631" w:rsidRPr="00A14419" w:rsidRDefault="00062631" w:rsidP="001D389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14419">
              <w:rPr>
                <w:rFonts w:ascii="Times New Roman" w:hAnsi="Times New Roman"/>
                <w:sz w:val="24"/>
                <w:szCs w:val="24"/>
              </w:rPr>
              <w:t>(руб., без НДС)</w:t>
            </w:r>
          </w:p>
        </w:tc>
        <w:tc>
          <w:tcPr>
            <w:tcW w:w="1632" w:type="dxa"/>
            <w:gridSpan w:val="3"/>
            <w:vAlign w:val="center"/>
          </w:tcPr>
          <w:p w:rsidR="00062631" w:rsidRPr="00A14419" w:rsidRDefault="00062631" w:rsidP="001D389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14419">
              <w:rPr>
                <w:rFonts w:ascii="Times New Roman" w:hAnsi="Times New Roman"/>
                <w:b/>
                <w:sz w:val="24"/>
                <w:szCs w:val="24"/>
              </w:rPr>
              <w:t>Стоимость (руб.)</w:t>
            </w:r>
          </w:p>
        </w:tc>
      </w:tr>
      <w:tr w:rsidR="00062631" w:rsidRPr="00A14419" w:rsidTr="00094312">
        <w:trPr>
          <w:trHeight w:val="510"/>
        </w:trPr>
        <w:tc>
          <w:tcPr>
            <w:tcW w:w="599" w:type="dxa"/>
            <w:gridSpan w:val="2"/>
          </w:tcPr>
          <w:p w:rsidR="00062631" w:rsidRPr="00A14419" w:rsidRDefault="00062631" w:rsidP="001D389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1441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549" w:type="dxa"/>
          </w:tcPr>
          <w:p w:rsidR="003F29AC" w:rsidRPr="00A14419" w:rsidRDefault="003F29AC" w:rsidP="001D389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Измерение сопротивления (растекания заземляющих устройств)</w:t>
            </w:r>
          </w:p>
        </w:tc>
        <w:tc>
          <w:tcPr>
            <w:tcW w:w="865" w:type="dxa"/>
            <w:gridSpan w:val="2"/>
          </w:tcPr>
          <w:p w:rsidR="00062631" w:rsidRPr="00A14419" w:rsidRDefault="003F29AC" w:rsidP="001D389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Изм.</w:t>
            </w:r>
          </w:p>
        </w:tc>
        <w:tc>
          <w:tcPr>
            <w:tcW w:w="1606" w:type="dxa"/>
            <w:gridSpan w:val="2"/>
          </w:tcPr>
          <w:p w:rsidR="00062631" w:rsidRPr="00A14419" w:rsidRDefault="003F29AC" w:rsidP="001D389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94</w:t>
            </w:r>
          </w:p>
        </w:tc>
        <w:tc>
          <w:tcPr>
            <w:tcW w:w="1411" w:type="dxa"/>
            <w:gridSpan w:val="2"/>
          </w:tcPr>
          <w:p w:rsidR="00062631" w:rsidRPr="00A14419" w:rsidRDefault="00062631" w:rsidP="001D389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32" w:type="dxa"/>
            <w:gridSpan w:val="3"/>
          </w:tcPr>
          <w:p w:rsidR="00062631" w:rsidRPr="00A14419" w:rsidRDefault="00062631" w:rsidP="001D389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F29AC" w:rsidRPr="00A14419" w:rsidTr="00094312">
        <w:trPr>
          <w:trHeight w:val="510"/>
        </w:trPr>
        <w:tc>
          <w:tcPr>
            <w:tcW w:w="599" w:type="dxa"/>
            <w:gridSpan w:val="2"/>
          </w:tcPr>
          <w:p w:rsidR="003F29AC" w:rsidRPr="00A14419" w:rsidRDefault="008C5554" w:rsidP="001D389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549" w:type="dxa"/>
          </w:tcPr>
          <w:p w:rsidR="003F29AC" w:rsidRDefault="003F29AC" w:rsidP="001D389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Замер переходного сопротивления сети заземления</w:t>
            </w:r>
          </w:p>
        </w:tc>
        <w:tc>
          <w:tcPr>
            <w:tcW w:w="865" w:type="dxa"/>
            <w:gridSpan w:val="2"/>
          </w:tcPr>
          <w:p w:rsidR="003F29AC" w:rsidRDefault="003F29AC" w:rsidP="001D389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изм</w:t>
            </w:r>
            <w:proofErr w:type="spellEnd"/>
          </w:p>
        </w:tc>
        <w:tc>
          <w:tcPr>
            <w:tcW w:w="1606" w:type="dxa"/>
            <w:gridSpan w:val="2"/>
          </w:tcPr>
          <w:p w:rsidR="003F29AC" w:rsidRDefault="003F29AC" w:rsidP="001D389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1882</w:t>
            </w:r>
          </w:p>
        </w:tc>
        <w:tc>
          <w:tcPr>
            <w:tcW w:w="1411" w:type="dxa"/>
            <w:gridSpan w:val="2"/>
          </w:tcPr>
          <w:p w:rsidR="003F29AC" w:rsidRPr="00A14419" w:rsidRDefault="003F29AC" w:rsidP="001D389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32" w:type="dxa"/>
            <w:gridSpan w:val="3"/>
          </w:tcPr>
          <w:p w:rsidR="003F29AC" w:rsidRPr="00A14419" w:rsidRDefault="003F29AC" w:rsidP="001D389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F29AC" w:rsidRPr="00A14419" w:rsidTr="00094312">
        <w:trPr>
          <w:trHeight w:val="510"/>
        </w:trPr>
        <w:tc>
          <w:tcPr>
            <w:tcW w:w="599" w:type="dxa"/>
            <w:gridSpan w:val="2"/>
          </w:tcPr>
          <w:p w:rsidR="003F29AC" w:rsidRPr="00A14419" w:rsidRDefault="008C5554" w:rsidP="001D389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3549" w:type="dxa"/>
          </w:tcPr>
          <w:p w:rsidR="003F29AC" w:rsidRDefault="003F29AC" w:rsidP="001D389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Измерение сопротивления петли фазный-нулевой провод</w:t>
            </w:r>
          </w:p>
        </w:tc>
        <w:tc>
          <w:tcPr>
            <w:tcW w:w="865" w:type="dxa"/>
            <w:gridSpan w:val="2"/>
          </w:tcPr>
          <w:p w:rsidR="003F29AC" w:rsidRDefault="003F29AC" w:rsidP="001D389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изм</w:t>
            </w:r>
            <w:proofErr w:type="spellEnd"/>
          </w:p>
        </w:tc>
        <w:tc>
          <w:tcPr>
            <w:tcW w:w="1606" w:type="dxa"/>
            <w:gridSpan w:val="2"/>
          </w:tcPr>
          <w:p w:rsidR="003F29AC" w:rsidRDefault="003F29AC" w:rsidP="001D389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302</w:t>
            </w:r>
          </w:p>
        </w:tc>
        <w:tc>
          <w:tcPr>
            <w:tcW w:w="1411" w:type="dxa"/>
            <w:gridSpan w:val="2"/>
          </w:tcPr>
          <w:p w:rsidR="003F29AC" w:rsidRPr="00A14419" w:rsidRDefault="003F29AC" w:rsidP="001D389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32" w:type="dxa"/>
            <w:gridSpan w:val="3"/>
          </w:tcPr>
          <w:p w:rsidR="003F29AC" w:rsidRPr="00A14419" w:rsidRDefault="003F29AC" w:rsidP="001D389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F29AC" w:rsidRPr="00A14419" w:rsidTr="00094312">
        <w:trPr>
          <w:trHeight w:val="510"/>
        </w:trPr>
        <w:tc>
          <w:tcPr>
            <w:tcW w:w="599" w:type="dxa"/>
            <w:gridSpan w:val="2"/>
          </w:tcPr>
          <w:p w:rsidR="003F29AC" w:rsidRPr="00A14419" w:rsidRDefault="008C5554" w:rsidP="001D389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3549" w:type="dxa"/>
          </w:tcPr>
          <w:p w:rsidR="003F29AC" w:rsidRDefault="003F29AC" w:rsidP="001D389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Испытания сопротивления изоляции электрооборудования</w:t>
            </w:r>
          </w:p>
        </w:tc>
        <w:tc>
          <w:tcPr>
            <w:tcW w:w="865" w:type="dxa"/>
            <w:gridSpan w:val="2"/>
          </w:tcPr>
          <w:p w:rsidR="003F29AC" w:rsidRDefault="008C5554" w:rsidP="001D389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исп</w:t>
            </w:r>
            <w:proofErr w:type="spellEnd"/>
          </w:p>
        </w:tc>
        <w:tc>
          <w:tcPr>
            <w:tcW w:w="1606" w:type="dxa"/>
            <w:gridSpan w:val="2"/>
          </w:tcPr>
          <w:p w:rsidR="003F29AC" w:rsidRDefault="008C5554" w:rsidP="001D389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319</w:t>
            </w:r>
          </w:p>
        </w:tc>
        <w:tc>
          <w:tcPr>
            <w:tcW w:w="1411" w:type="dxa"/>
            <w:gridSpan w:val="2"/>
          </w:tcPr>
          <w:p w:rsidR="003F29AC" w:rsidRPr="00A14419" w:rsidRDefault="003F29AC" w:rsidP="001D389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32" w:type="dxa"/>
            <w:gridSpan w:val="3"/>
          </w:tcPr>
          <w:p w:rsidR="003F29AC" w:rsidRPr="00A14419" w:rsidRDefault="003F29AC" w:rsidP="001D389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C5554" w:rsidRPr="00A14419" w:rsidTr="00094312">
        <w:trPr>
          <w:trHeight w:val="510"/>
        </w:trPr>
        <w:tc>
          <w:tcPr>
            <w:tcW w:w="599" w:type="dxa"/>
            <w:gridSpan w:val="2"/>
          </w:tcPr>
          <w:p w:rsidR="008C5554" w:rsidRPr="00A14419" w:rsidRDefault="008C5554" w:rsidP="001D389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3549" w:type="dxa"/>
          </w:tcPr>
          <w:p w:rsidR="008C5554" w:rsidRDefault="008C5554" w:rsidP="001D389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Испытания силовых трансформаторов</w:t>
            </w:r>
          </w:p>
        </w:tc>
        <w:tc>
          <w:tcPr>
            <w:tcW w:w="865" w:type="dxa"/>
            <w:gridSpan w:val="2"/>
          </w:tcPr>
          <w:p w:rsidR="008C5554" w:rsidRDefault="008C5554" w:rsidP="001D389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шт</w:t>
            </w:r>
            <w:proofErr w:type="spellEnd"/>
          </w:p>
        </w:tc>
        <w:tc>
          <w:tcPr>
            <w:tcW w:w="1606" w:type="dxa"/>
            <w:gridSpan w:val="2"/>
          </w:tcPr>
          <w:p w:rsidR="008C5554" w:rsidRDefault="008C5554" w:rsidP="001D389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11" w:type="dxa"/>
            <w:gridSpan w:val="2"/>
          </w:tcPr>
          <w:p w:rsidR="008C5554" w:rsidRPr="00A14419" w:rsidRDefault="008C5554" w:rsidP="001D389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32" w:type="dxa"/>
            <w:gridSpan w:val="3"/>
          </w:tcPr>
          <w:p w:rsidR="008C5554" w:rsidRPr="00A14419" w:rsidRDefault="008C5554" w:rsidP="001D389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C5554" w:rsidRPr="00A14419" w:rsidTr="00094312">
        <w:trPr>
          <w:trHeight w:val="510"/>
        </w:trPr>
        <w:tc>
          <w:tcPr>
            <w:tcW w:w="599" w:type="dxa"/>
            <w:gridSpan w:val="2"/>
          </w:tcPr>
          <w:p w:rsidR="008C5554" w:rsidRDefault="008C5554" w:rsidP="001D389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3549" w:type="dxa"/>
          </w:tcPr>
          <w:p w:rsidR="008C5554" w:rsidRDefault="008C5554" w:rsidP="001D389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Испытание устройств автоматического контроля изоляции в трех проводной сети переменного тока с изолированной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нейтралью</w:t>
            </w:r>
            <w:proofErr w:type="spellEnd"/>
          </w:p>
        </w:tc>
        <w:tc>
          <w:tcPr>
            <w:tcW w:w="865" w:type="dxa"/>
            <w:gridSpan w:val="2"/>
          </w:tcPr>
          <w:p w:rsidR="008C5554" w:rsidRDefault="008C5554" w:rsidP="001D389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исп</w:t>
            </w:r>
            <w:proofErr w:type="spellEnd"/>
          </w:p>
        </w:tc>
        <w:tc>
          <w:tcPr>
            <w:tcW w:w="1606" w:type="dxa"/>
            <w:gridSpan w:val="2"/>
          </w:tcPr>
          <w:p w:rsidR="008C5554" w:rsidRDefault="008C5554" w:rsidP="001D389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11" w:type="dxa"/>
            <w:gridSpan w:val="2"/>
          </w:tcPr>
          <w:p w:rsidR="008C5554" w:rsidRPr="00A14419" w:rsidRDefault="008C5554" w:rsidP="001D389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32" w:type="dxa"/>
            <w:gridSpan w:val="3"/>
          </w:tcPr>
          <w:p w:rsidR="008C5554" w:rsidRPr="00A14419" w:rsidRDefault="008C5554" w:rsidP="001D389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62631" w:rsidRPr="00A14419" w:rsidTr="008C555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gridBefore w:val="1"/>
          <w:gridAfter w:val="1"/>
          <w:wBefore w:w="411" w:type="dxa"/>
          <w:wAfter w:w="13" w:type="dxa"/>
          <w:trHeight w:val="315"/>
        </w:trPr>
        <w:tc>
          <w:tcPr>
            <w:tcW w:w="445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062631" w:rsidRPr="00A14419" w:rsidRDefault="00062631" w:rsidP="00062631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81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062631" w:rsidRPr="00A14419" w:rsidRDefault="00062631" w:rsidP="00062631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06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062631" w:rsidRPr="00A14419" w:rsidRDefault="00062631" w:rsidP="001D389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3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062631" w:rsidRPr="00A14419" w:rsidRDefault="00062631" w:rsidP="001D389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52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062631" w:rsidRPr="00A14419" w:rsidRDefault="00062631" w:rsidP="001D389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</w:tbl>
    <w:p w:rsidR="00062631" w:rsidRPr="00A14419" w:rsidRDefault="00062631" w:rsidP="00062631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A14419">
        <w:rPr>
          <w:rFonts w:ascii="Times New Roman" w:hAnsi="Times New Roman"/>
          <w:sz w:val="24"/>
          <w:szCs w:val="24"/>
        </w:rPr>
        <w:t xml:space="preserve">Всего на сумму </w:t>
      </w:r>
      <w:r w:rsidRPr="00A14419">
        <w:rPr>
          <w:rFonts w:ascii="Times New Roman" w:hAnsi="Times New Roman"/>
          <w:b/>
          <w:sz w:val="24"/>
          <w:szCs w:val="24"/>
        </w:rPr>
        <w:t>______________ (_______________) рублей____ копеек</w:t>
      </w:r>
      <w:r>
        <w:rPr>
          <w:rFonts w:ascii="Times New Roman" w:hAnsi="Times New Roman"/>
          <w:sz w:val="24"/>
          <w:szCs w:val="24"/>
        </w:rPr>
        <w:t>, в том числе НДС 20</w:t>
      </w:r>
      <w:r w:rsidRPr="00A14419">
        <w:rPr>
          <w:rFonts w:ascii="Times New Roman" w:hAnsi="Times New Roman"/>
          <w:sz w:val="24"/>
          <w:szCs w:val="24"/>
        </w:rPr>
        <w:t>%</w:t>
      </w:r>
      <w:r>
        <w:rPr>
          <w:rFonts w:ascii="Times New Roman" w:hAnsi="Times New Roman"/>
          <w:sz w:val="24"/>
          <w:szCs w:val="24"/>
        </w:rPr>
        <w:t xml:space="preserve"> </w:t>
      </w:r>
      <w:r w:rsidRPr="00A14419">
        <w:rPr>
          <w:rFonts w:ascii="Times New Roman" w:hAnsi="Times New Roman"/>
          <w:sz w:val="24"/>
          <w:szCs w:val="24"/>
        </w:rPr>
        <w:t>______________ (_______________) рублей____ копеек.</w:t>
      </w:r>
    </w:p>
    <w:p w:rsidR="00062631" w:rsidRPr="00A14419" w:rsidRDefault="00062631" w:rsidP="00062631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062631" w:rsidRDefault="00062631" w:rsidP="00062631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62631" w:rsidRDefault="00062631" w:rsidP="00062631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62631" w:rsidRDefault="00062631" w:rsidP="00062631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62631" w:rsidRDefault="00062631" w:rsidP="00062631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62631" w:rsidRDefault="00062631" w:rsidP="00062631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62631" w:rsidRDefault="00062631" w:rsidP="00062631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ЗАКАЗЧИК</w:t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 w:rsidRPr="006540A0">
        <w:rPr>
          <w:rFonts w:ascii="11,5" w:hAnsi="11,5"/>
          <w:b/>
        </w:rPr>
        <w:t>ИСПОЛНИТЕЛЬ</w:t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</w:p>
    <w:p w:rsidR="00062631" w:rsidRDefault="00062631" w:rsidP="00062631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Директор</w:t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  <w:t xml:space="preserve"> </w:t>
      </w:r>
    </w:p>
    <w:p w:rsidR="00062631" w:rsidRDefault="00062631" w:rsidP="00062631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ООО «Руссоль»</w:t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</w:p>
    <w:p w:rsidR="00062631" w:rsidRDefault="00062631" w:rsidP="00062631">
      <w:pPr>
        <w:pStyle w:val="10"/>
        <w:numPr>
          <w:ilvl w:val="0"/>
          <w:numId w:val="0"/>
        </w:numPr>
        <w:tabs>
          <w:tab w:val="clear" w:pos="1022"/>
        </w:tabs>
        <w:spacing w:before="0"/>
        <w:rPr>
          <w:rFonts w:eastAsiaTheme="minorHAnsi" w:cstheme="minorBidi"/>
          <w:b/>
          <w:szCs w:val="24"/>
          <w:lang w:eastAsia="en-US"/>
        </w:rPr>
      </w:pPr>
    </w:p>
    <w:p w:rsidR="00062631" w:rsidRDefault="00062631" w:rsidP="00062631">
      <w:pPr>
        <w:pStyle w:val="10"/>
        <w:numPr>
          <w:ilvl w:val="0"/>
          <w:numId w:val="0"/>
        </w:numPr>
        <w:tabs>
          <w:tab w:val="clear" w:pos="1022"/>
        </w:tabs>
        <w:spacing w:before="0"/>
        <w:rPr>
          <w:rFonts w:eastAsiaTheme="minorHAnsi" w:cstheme="minorBidi"/>
          <w:b/>
          <w:szCs w:val="24"/>
          <w:lang w:eastAsia="en-US"/>
        </w:rPr>
      </w:pPr>
    </w:p>
    <w:p w:rsidR="00062631" w:rsidRDefault="00062631" w:rsidP="00062631">
      <w:pPr>
        <w:pStyle w:val="10"/>
        <w:numPr>
          <w:ilvl w:val="0"/>
          <w:numId w:val="0"/>
        </w:numPr>
        <w:tabs>
          <w:tab w:val="clear" w:pos="1022"/>
        </w:tabs>
        <w:spacing w:before="0"/>
        <w:rPr>
          <w:szCs w:val="24"/>
        </w:rPr>
      </w:pPr>
      <w:r>
        <w:rPr>
          <w:b/>
          <w:szCs w:val="24"/>
        </w:rPr>
        <w:t>________________ С.В. Черный</w:t>
      </w:r>
    </w:p>
    <w:p w:rsidR="00062631" w:rsidRDefault="00062631">
      <w:pPr>
        <w:rPr>
          <w:rFonts w:ascii="Times New Roman" w:hAnsi="Times New Roman"/>
        </w:rPr>
      </w:pPr>
    </w:p>
    <w:sectPr w:rsidR="00062631" w:rsidSect="00614EF8">
      <w:pgSz w:w="11906" w:h="16838"/>
      <w:pgMar w:top="709" w:right="851" w:bottom="1418" w:left="1701" w:header="397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B151F" w:rsidRDefault="003B151F" w:rsidP="00E12BB9">
      <w:pPr>
        <w:spacing w:after="0" w:line="240" w:lineRule="auto"/>
      </w:pPr>
      <w:r>
        <w:separator/>
      </w:r>
    </w:p>
  </w:endnote>
  <w:endnote w:type="continuationSeparator" w:id="0">
    <w:p w:rsidR="003B151F" w:rsidRDefault="003B151F" w:rsidP="00E12BB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OpenSymbol">
    <w:charset w:val="00"/>
    <w:family w:val="auto"/>
    <w:pitch w:val="variable"/>
    <w:sig w:usb0="800000AF" w:usb1="1001ECEA" w:usb2="00000000" w:usb3="00000000" w:csb0="00000001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11,5">
    <w:altName w:val="Times New Roman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5137985"/>
    </w:sdtPr>
    <w:sdtEndPr/>
    <w:sdtContent>
      <w:p w:rsidR="00187CCC" w:rsidRDefault="00BE70D7">
        <w:pPr>
          <w:pStyle w:val="a5"/>
          <w:jc w:val="center"/>
        </w:pPr>
        <w:r>
          <w:fldChar w:fldCharType="begin"/>
        </w:r>
        <w:r w:rsidR="00136E87">
          <w:instrText>PAGE   \* MERGEFORMAT</w:instrText>
        </w:r>
        <w:r>
          <w:fldChar w:fldCharType="separate"/>
        </w:r>
        <w:r w:rsidR="00F80FAC">
          <w:rPr>
            <w:noProof/>
          </w:rPr>
          <w:t>10</w:t>
        </w:r>
        <w:r>
          <w:rPr>
            <w:noProof/>
          </w:rPr>
          <w:fldChar w:fldCharType="end"/>
        </w:r>
      </w:p>
    </w:sdtContent>
  </w:sdt>
  <w:p w:rsidR="00187CCC" w:rsidRDefault="00187CCC">
    <w:pPr>
      <w:pStyle w:val="a5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5137986"/>
    </w:sdtPr>
    <w:sdtEndPr/>
    <w:sdtContent>
      <w:p w:rsidR="00187CCC" w:rsidRDefault="00BE70D7">
        <w:pPr>
          <w:pStyle w:val="a5"/>
          <w:jc w:val="center"/>
        </w:pPr>
        <w:r>
          <w:fldChar w:fldCharType="begin"/>
        </w:r>
        <w:r w:rsidR="00136E87">
          <w:instrText>PAGE   \* MERGEFORMAT</w:instrText>
        </w:r>
        <w:r>
          <w:fldChar w:fldCharType="separate"/>
        </w:r>
        <w:r w:rsidR="00187CCC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187CCC" w:rsidRDefault="00187CCC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B151F" w:rsidRDefault="003B151F" w:rsidP="00E12BB9">
      <w:pPr>
        <w:spacing w:after="0" w:line="240" w:lineRule="auto"/>
      </w:pPr>
      <w:r>
        <w:separator/>
      </w:r>
    </w:p>
  </w:footnote>
  <w:footnote w:type="continuationSeparator" w:id="0">
    <w:p w:rsidR="003B151F" w:rsidRDefault="003B151F" w:rsidP="00E12BB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1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 w15:restartNumberingAfterBreak="0">
    <w:nsid w:val="00000002"/>
    <w:multiLevelType w:val="multilevel"/>
    <w:tmpl w:val="00000002"/>
    <w:name w:val="WW8Num2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pStyle w:val="10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2" w15:restartNumberingAfterBreak="0">
    <w:nsid w:val="00000003"/>
    <w:multiLevelType w:val="multilevel"/>
    <w:tmpl w:val="00000003"/>
    <w:name w:val="WW8Num3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Symbol"/>
        <w:b w:val="0"/>
        <w:i w:val="0"/>
        <w:color w:val="000000"/>
        <w:spacing w:val="-1"/>
        <w:sz w:val="22"/>
        <w:szCs w:val="22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Symbol"/>
        <w:b w:val="0"/>
        <w:i w:val="0"/>
        <w:color w:val="000000"/>
        <w:spacing w:val="-1"/>
        <w:sz w:val="22"/>
        <w:szCs w:val="22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Symbol"/>
        <w:b w:val="0"/>
        <w:i w:val="0"/>
        <w:color w:val="000000"/>
        <w:spacing w:val="-1"/>
        <w:sz w:val="22"/>
        <w:szCs w:val="22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Symbol"/>
        <w:b w:val="0"/>
        <w:i w:val="0"/>
        <w:color w:val="000000"/>
        <w:spacing w:val="-1"/>
        <w:sz w:val="22"/>
        <w:szCs w:val="22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Symbol"/>
        <w:b w:val="0"/>
        <w:i w:val="0"/>
        <w:color w:val="000000"/>
        <w:spacing w:val="-1"/>
        <w:sz w:val="22"/>
        <w:szCs w:val="22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Symbol"/>
        <w:b w:val="0"/>
        <w:i w:val="0"/>
        <w:color w:val="000000"/>
        <w:spacing w:val="-1"/>
        <w:sz w:val="22"/>
        <w:szCs w:val="22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Symbol"/>
        <w:b w:val="0"/>
        <w:i w:val="0"/>
        <w:color w:val="000000"/>
        <w:spacing w:val="-1"/>
        <w:sz w:val="22"/>
        <w:szCs w:val="22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Symbol"/>
        <w:b w:val="0"/>
        <w:i w:val="0"/>
        <w:color w:val="000000"/>
        <w:spacing w:val="-1"/>
        <w:sz w:val="22"/>
        <w:szCs w:val="22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Symbol"/>
        <w:b w:val="0"/>
        <w:i w:val="0"/>
        <w:color w:val="000000"/>
        <w:spacing w:val="-1"/>
        <w:sz w:val="22"/>
        <w:szCs w:val="22"/>
      </w:rPr>
    </w:lvl>
  </w:abstractNum>
  <w:abstractNum w:abstractNumId="3" w15:restartNumberingAfterBreak="0">
    <w:nsid w:val="00000009"/>
    <w:multiLevelType w:val="multilevel"/>
    <w:tmpl w:val="00000009"/>
    <w:lvl w:ilvl="0">
      <w:start w:val="1"/>
      <w:numFmt w:val="bullet"/>
      <w:lvlText w:val=""/>
      <w:lvlJc w:val="left"/>
      <w:pPr>
        <w:tabs>
          <w:tab w:val="num" w:pos="786"/>
        </w:tabs>
        <w:ind w:left="786" w:hanging="360"/>
      </w:pPr>
      <w:rPr>
        <w:rFonts w:ascii="Symbol" w:hAnsi="Symbol" w:cs="OpenSymbol"/>
      </w:rPr>
    </w:lvl>
    <w:lvl w:ilvl="1">
      <w:start w:val="1"/>
      <w:numFmt w:val="bullet"/>
      <w:lvlText w:val=""/>
      <w:lvlJc w:val="left"/>
      <w:pPr>
        <w:tabs>
          <w:tab w:val="num" w:pos="1146"/>
        </w:tabs>
        <w:ind w:left="1146" w:hanging="360"/>
      </w:pPr>
      <w:rPr>
        <w:rFonts w:ascii="Symbol" w:hAnsi="Symbol" w:cs="OpenSymbol"/>
      </w:rPr>
    </w:lvl>
    <w:lvl w:ilvl="2">
      <w:start w:val="1"/>
      <w:numFmt w:val="bullet"/>
      <w:lvlText w:val=""/>
      <w:lvlJc w:val="left"/>
      <w:pPr>
        <w:tabs>
          <w:tab w:val="num" w:pos="1506"/>
        </w:tabs>
        <w:ind w:left="1506" w:hanging="360"/>
      </w:pPr>
      <w:rPr>
        <w:rFonts w:ascii="Symbol" w:hAnsi="Symbol" w:cs="OpenSymbol"/>
      </w:rPr>
    </w:lvl>
    <w:lvl w:ilvl="3">
      <w:start w:val="1"/>
      <w:numFmt w:val="bullet"/>
      <w:lvlText w:val=""/>
      <w:lvlJc w:val="left"/>
      <w:pPr>
        <w:tabs>
          <w:tab w:val="num" w:pos="1866"/>
        </w:tabs>
        <w:ind w:left="1866" w:hanging="360"/>
      </w:pPr>
      <w:rPr>
        <w:rFonts w:ascii="Symbol" w:hAnsi="Symbol" w:cs="OpenSymbol"/>
      </w:rPr>
    </w:lvl>
    <w:lvl w:ilvl="4">
      <w:start w:val="1"/>
      <w:numFmt w:val="bullet"/>
      <w:lvlText w:val=""/>
      <w:lvlJc w:val="left"/>
      <w:pPr>
        <w:tabs>
          <w:tab w:val="num" w:pos="2226"/>
        </w:tabs>
        <w:ind w:left="2226" w:hanging="360"/>
      </w:pPr>
      <w:rPr>
        <w:rFonts w:ascii="Symbol" w:hAnsi="Symbol" w:cs="OpenSymbol"/>
      </w:rPr>
    </w:lvl>
    <w:lvl w:ilvl="5">
      <w:start w:val="1"/>
      <w:numFmt w:val="bullet"/>
      <w:lvlText w:val=""/>
      <w:lvlJc w:val="left"/>
      <w:pPr>
        <w:tabs>
          <w:tab w:val="num" w:pos="2586"/>
        </w:tabs>
        <w:ind w:left="2586" w:hanging="360"/>
      </w:pPr>
      <w:rPr>
        <w:rFonts w:ascii="Symbol" w:hAnsi="Symbol" w:cs="OpenSymbol"/>
      </w:rPr>
    </w:lvl>
    <w:lvl w:ilvl="6">
      <w:start w:val="1"/>
      <w:numFmt w:val="bullet"/>
      <w:lvlText w:val=""/>
      <w:lvlJc w:val="left"/>
      <w:pPr>
        <w:tabs>
          <w:tab w:val="num" w:pos="2946"/>
        </w:tabs>
        <w:ind w:left="2946" w:hanging="360"/>
      </w:pPr>
      <w:rPr>
        <w:rFonts w:ascii="Symbol" w:hAnsi="Symbol" w:cs="OpenSymbol"/>
      </w:rPr>
    </w:lvl>
    <w:lvl w:ilvl="7">
      <w:start w:val="1"/>
      <w:numFmt w:val="bullet"/>
      <w:lvlText w:val=""/>
      <w:lvlJc w:val="left"/>
      <w:pPr>
        <w:tabs>
          <w:tab w:val="num" w:pos="3306"/>
        </w:tabs>
        <w:ind w:left="3306" w:hanging="360"/>
      </w:pPr>
      <w:rPr>
        <w:rFonts w:ascii="Symbol" w:hAnsi="Symbol" w:cs="OpenSymbol"/>
      </w:rPr>
    </w:lvl>
    <w:lvl w:ilvl="8">
      <w:start w:val="1"/>
      <w:numFmt w:val="bullet"/>
      <w:lvlText w:val=""/>
      <w:lvlJc w:val="left"/>
      <w:pPr>
        <w:tabs>
          <w:tab w:val="num" w:pos="3666"/>
        </w:tabs>
        <w:ind w:left="3666" w:hanging="360"/>
      </w:pPr>
      <w:rPr>
        <w:rFonts w:ascii="Symbol" w:hAnsi="Symbol" w:cs="OpenSymbol"/>
      </w:rPr>
    </w:lvl>
  </w:abstractNum>
  <w:abstractNum w:abstractNumId="4" w15:restartNumberingAfterBreak="0">
    <w:nsid w:val="16311832"/>
    <w:multiLevelType w:val="multilevel"/>
    <w:tmpl w:val="AFACC508"/>
    <w:lvl w:ilvl="0">
      <w:start w:val="1"/>
      <w:numFmt w:val="decimal"/>
      <w:suff w:val="space"/>
      <w:lvlText w:val="%1."/>
      <w:lvlJc w:val="left"/>
      <w:pPr>
        <w:ind w:left="720" w:hanging="360"/>
      </w:pPr>
      <w:rPr>
        <w:rFonts w:cs="Times New Roman" w:hint="default"/>
        <w:b/>
        <w:bCs/>
      </w:rPr>
    </w:lvl>
    <w:lvl w:ilvl="1">
      <w:start w:val="1"/>
      <w:numFmt w:val="decimal"/>
      <w:suff w:val="space"/>
      <w:lvlText w:val="%1.%2."/>
      <w:lvlJc w:val="left"/>
      <w:pPr>
        <w:ind w:left="1000" w:hanging="432"/>
      </w:pPr>
      <w:rPr>
        <w:rFonts w:cs="Times New Roman" w:hint="default"/>
        <w:b w:val="0"/>
        <w:color w:val="auto"/>
        <w:sz w:val="24"/>
        <w:szCs w:val="24"/>
      </w:rPr>
    </w:lvl>
    <w:lvl w:ilvl="2">
      <w:start w:val="1"/>
      <w:numFmt w:val="decimal"/>
      <w:suff w:val="space"/>
      <w:lvlText w:val="%1.%2.%3."/>
      <w:lvlJc w:val="left"/>
      <w:pPr>
        <w:ind w:left="984" w:hanging="504"/>
      </w:pPr>
      <w:rPr>
        <w:rFonts w:cs="Times New Roman" w:hint="default"/>
      </w:rPr>
    </w:lvl>
    <w:lvl w:ilvl="3">
      <w:start w:val="1"/>
      <w:numFmt w:val="decimal"/>
      <w:suff w:val="space"/>
      <w:lvlText w:val="%1.%2.%3.%4."/>
      <w:lvlJc w:val="left"/>
      <w:pPr>
        <w:ind w:left="1728" w:hanging="648"/>
      </w:pPr>
      <w:rPr>
        <w:rFonts w:cs="Times New Roman" w:hint="default"/>
      </w:rPr>
    </w:lvl>
    <w:lvl w:ilvl="4">
      <w:start w:val="1"/>
      <w:numFmt w:val="decimal"/>
      <w:suff w:val="space"/>
      <w:lvlText w:val="%1.%2.%3.%4.%5."/>
      <w:lvlJc w:val="left"/>
      <w:pPr>
        <w:ind w:left="2232" w:hanging="792"/>
      </w:pPr>
      <w:rPr>
        <w:rFonts w:cs="Times New Roman" w:hint="default"/>
      </w:rPr>
    </w:lvl>
    <w:lvl w:ilvl="5">
      <w:start w:val="1"/>
      <w:numFmt w:val="decimal"/>
      <w:suff w:val="space"/>
      <w:lvlText w:val="%1.%2.%3.%4.%5.%6."/>
      <w:lvlJc w:val="left"/>
      <w:pPr>
        <w:ind w:left="2736" w:hanging="936"/>
      </w:pPr>
      <w:rPr>
        <w:rFonts w:cs="Times New Roman" w:hint="default"/>
      </w:rPr>
    </w:lvl>
    <w:lvl w:ilvl="6">
      <w:start w:val="1"/>
      <w:numFmt w:val="decimal"/>
      <w:suff w:val="space"/>
      <w:lvlText w:val="%1.%2.%3.%4.%5.%6.%7."/>
      <w:lvlJc w:val="left"/>
      <w:pPr>
        <w:ind w:left="3240" w:hanging="1080"/>
      </w:pPr>
      <w:rPr>
        <w:rFonts w:cs="Times New Roman" w:hint="default"/>
      </w:rPr>
    </w:lvl>
    <w:lvl w:ilvl="7">
      <w:start w:val="1"/>
      <w:numFmt w:val="decimal"/>
      <w:suff w:val="space"/>
      <w:lvlText w:val="%1.%2.%3.%4.%5.%6.%7.%8."/>
      <w:lvlJc w:val="left"/>
      <w:pPr>
        <w:ind w:left="3744" w:hanging="1224"/>
      </w:pPr>
      <w:rPr>
        <w:rFonts w:cs="Times New Roman" w:hint="default"/>
      </w:rPr>
    </w:lvl>
    <w:lvl w:ilvl="8">
      <w:start w:val="1"/>
      <w:numFmt w:val="decimal"/>
      <w:suff w:val="space"/>
      <w:lvlText w:val="%1.%2.%3.%4.%5.%6.%7.%8.%9."/>
      <w:lvlJc w:val="left"/>
      <w:pPr>
        <w:ind w:left="4320" w:hanging="1440"/>
      </w:pPr>
      <w:rPr>
        <w:rFonts w:cs="Times New Roman" w:hint="default"/>
      </w:rPr>
    </w:lvl>
  </w:abstractNum>
  <w:abstractNum w:abstractNumId="5" w15:restartNumberingAfterBreak="0">
    <w:nsid w:val="17A07C8C"/>
    <w:multiLevelType w:val="hybridMultilevel"/>
    <w:tmpl w:val="C2246544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18A539A1"/>
    <w:multiLevelType w:val="multilevel"/>
    <w:tmpl w:val="0114AA9C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</w:rPr>
    </w:lvl>
  </w:abstractNum>
  <w:abstractNum w:abstractNumId="7" w15:restartNumberingAfterBreak="0">
    <w:nsid w:val="276B74A1"/>
    <w:multiLevelType w:val="multilevel"/>
    <w:tmpl w:val="55B09A06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7"/>
      <w:numFmt w:val="decimal"/>
      <w:lvlText w:val="%1.%2"/>
      <w:lvlJc w:val="left"/>
      <w:pPr>
        <w:ind w:left="360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8" w15:restartNumberingAfterBreak="0">
    <w:nsid w:val="3038031A"/>
    <w:multiLevelType w:val="multilevel"/>
    <w:tmpl w:val="39909DD2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617" w:hanging="105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617" w:hanging="105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617" w:hanging="105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64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007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367" w:hanging="1800"/>
      </w:pPr>
      <w:rPr>
        <w:rFonts w:hint="default"/>
      </w:rPr>
    </w:lvl>
  </w:abstractNum>
  <w:abstractNum w:abstractNumId="9" w15:restartNumberingAfterBreak="0">
    <w:nsid w:val="44F00029"/>
    <w:multiLevelType w:val="hybridMultilevel"/>
    <w:tmpl w:val="610EBF3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2BD60F0"/>
    <w:multiLevelType w:val="multilevel"/>
    <w:tmpl w:val="7B6094AC"/>
    <w:lvl w:ilvl="0">
      <w:start w:val="6"/>
      <w:numFmt w:val="decimal"/>
      <w:lvlText w:val="%1."/>
      <w:lvlJc w:val="left"/>
      <w:pPr>
        <w:ind w:left="927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992" w:hanging="1425"/>
      </w:pPr>
      <w:rPr>
        <w:rFonts w:hint="default"/>
        <w:sz w:val="24"/>
      </w:rPr>
    </w:lvl>
    <w:lvl w:ilvl="2">
      <w:start w:val="1"/>
      <w:numFmt w:val="decimal"/>
      <w:isLgl/>
      <w:lvlText w:val="%1.%2.%3."/>
      <w:lvlJc w:val="left"/>
      <w:pPr>
        <w:ind w:left="1992" w:hanging="1425"/>
      </w:pPr>
      <w:rPr>
        <w:rFonts w:hint="default"/>
        <w:sz w:val="24"/>
      </w:rPr>
    </w:lvl>
    <w:lvl w:ilvl="3">
      <w:start w:val="1"/>
      <w:numFmt w:val="decimal"/>
      <w:isLgl/>
      <w:lvlText w:val="%1.%2.%3.%4."/>
      <w:lvlJc w:val="left"/>
      <w:pPr>
        <w:ind w:left="1992" w:hanging="1425"/>
      </w:pPr>
      <w:rPr>
        <w:rFonts w:hint="default"/>
        <w:sz w:val="24"/>
      </w:rPr>
    </w:lvl>
    <w:lvl w:ilvl="4">
      <w:start w:val="1"/>
      <w:numFmt w:val="decimal"/>
      <w:isLgl/>
      <w:lvlText w:val="%1.%2.%3.%4.%5."/>
      <w:lvlJc w:val="left"/>
      <w:pPr>
        <w:ind w:left="1992" w:hanging="1425"/>
      </w:pPr>
      <w:rPr>
        <w:rFonts w:hint="default"/>
        <w:sz w:val="24"/>
      </w:rPr>
    </w:lvl>
    <w:lvl w:ilvl="5">
      <w:start w:val="1"/>
      <w:numFmt w:val="decimal"/>
      <w:isLgl/>
      <w:lvlText w:val="%1.%2.%3.%4.%5.%6."/>
      <w:lvlJc w:val="left"/>
      <w:pPr>
        <w:ind w:left="1992" w:hanging="1425"/>
      </w:pPr>
      <w:rPr>
        <w:rFonts w:hint="default"/>
        <w:sz w:val="24"/>
      </w:rPr>
    </w:lvl>
    <w:lvl w:ilvl="6">
      <w:start w:val="1"/>
      <w:numFmt w:val="decimal"/>
      <w:isLgl/>
      <w:lvlText w:val="%1.%2.%3.%4.%5.%6.%7."/>
      <w:lvlJc w:val="left"/>
      <w:pPr>
        <w:ind w:left="2007" w:hanging="1440"/>
      </w:pPr>
      <w:rPr>
        <w:rFonts w:hint="default"/>
        <w:sz w:val="24"/>
      </w:rPr>
    </w:lvl>
    <w:lvl w:ilvl="7">
      <w:start w:val="1"/>
      <w:numFmt w:val="decimal"/>
      <w:isLgl/>
      <w:lvlText w:val="%1.%2.%3.%4.%5.%6.%7.%8."/>
      <w:lvlJc w:val="left"/>
      <w:pPr>
        <w:ind w:left="2007" w:hanging="1440"/>
      </w:pPr>
      <w:rPr>
        <w:rFonts w:hint="default"/>
        <w:sz w:val="24"/>
      </w:rPr>
    </w:lvl>
    <w:lvl w:ilvl="8">
      <w:start w:val="1"/>
      <w:numFmt w:val="decimal"/>
      <w:isLgl/>
      <w:lvlText w:val="%1.%2.%3.%4.%5.%6.%7.%8.%9."/>
      <w:lvlJc w:val="left"/>
      <w:pPr>
        <w:ind w:left="2367" w:hanging="1800"/>
      </w:pPr>
      <w:rPr>
        <w:rFonts w:hint="default"/>
        <w:sz w:val="24"/>
      </w:rPr>
    </w:lvl>
  </w:abstractNum>
  <w:abstractNum w:abstractNumId="11" w15:restartNumberingAfterBreak="0">
    <w:nsid w:val="56640A00"/>
    <w:multiLevelType w:val="multilevel"/>
    <w:tmpl w:val="7ED65446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617" w:hanging="105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617" w:hanging="105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617" w:hanging="105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64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007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367" w:hanging="1800"/>
      </w:pPr>
      <w:rPr>
        <w:rFonts w:hint="default"/>
      </w:rPr>
    </w:lvl>
  </w:abstractNum>
  <w:abstractNum w:abstractNumId="12" w15:restartNumberingAfterBreak="0">
    <w:nsid w:val="60B83BAD"/>
    <w:multiLevelType w:val="hybridMultilevel"/>
    <w:tmpl w:val="5574DDDE"/>
    <w:lvl w:ilvl="0" w:tplc="FFFFFFFF">
      <w:start w:val="1"/>
      <w:numFmt w:val="bullet"/>
      <w:pStyle w:val="2"/>
      <w:lvlText w:val=""/>
      <w:lvlJc w:val="left"/>
      <w:pPr>
        <w:tabs>
          <w:tab w:val="num" w:pos="1928"/>
        </w:tabs>
        <w:ind w:left="1928" w:hanging="397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2213B48"/>
    <w:multiLevelType w:val="multilevel"/>
    <w:tmpl w:val="D35AE0BC"/>
    <w:lvl w:ilvl="0">
      <w:start w:val="1"/>
      <w:numFmt w:val="decimal"/>
      <w:lvlText w:val="%1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23" w:hanging="54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8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69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2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49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13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421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064" w:hanging="1800"/>
      </w:pPr>
      <w:rPr>
        <w:rFonts w:hint="default"/>
      </w:rPr>
    </w:lvl>
  </w:abstractNum>
  <w:abstractNum w:abstractNumId="14" w15:restartNumberingAfterBreak="0">
    <w:nsid w:val="7F84468A"/>
    <w:multiLevelType w:val="hybridMultilevel"/>
    <w:tmpl w:val="D62E5DDE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num w:numId="1">
    <w:abstractNumId w:val="1"/>
  </w:num>
  <w:num w:numId="2">
    <w:abstractNumId w:val="2"/>
  </w:num>
  <w:num w:numId="3">
    <w:abstractNumId w:val="8"/>
  </w:num>
  <w:num w:numId="4">
    <w:abstractNumId w:val="0"/>
  </w:num>
  <w:num w:numId="5">
    <w:abstractNumId w:val="14"/>
  </w:num>
  <w:num w:numId="6">
    <w:abstractNumId w:val="9"/>
  </w:num>
  <w:num w:numId="7">
    <w:abstractNumId w:val="5"/>
  </w:num>
  <w:num w:numId="8">
    <w:abstractNumId w:val="12"/>
  </w:num>
  <w:num w:numId="9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2"/>
    <w:lvlOverride w:ilvl="0"/>
    <w:lvlOverride w:ilvl="1"/>
    <w:lvlOverride w:ilvl="2">
      <w:startOverride w:val="1"/>
    </w:lvlOverride>
    <w:lvlOverride w:ilvl="3"/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4"/>
  </w:num>
  <w:num w:numId="12">
    <w:abstractNumId w:val="3"/>
  </w:num>
  <w:num w:numId="13">
    <w:abstractNumId w:val="11"/>
  </w:num>
  <w:num w:numId="14">
    <w:abstractNumId w:val="6"/>
  </w:num>
  <w:num w:numId="15">
    <w:abstractNumId w:val="10"/>
  </w:num>
  <w:num w:numId="16">
    <w:abstractNumId w:val="7"/>
  </w:num>
  <w:num w:numId="17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09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D06E6"/>
    <w:rsid w:val="00000E6D"/>
    <w:rsid w:val="000051A2"/>
    <w:rsid w:val="000054C9"/>
    <w:rsid w:val="000077FA"/>
    <w:rsid w:val="00013047"/>
    <w:rsid w:val="000176F1"/>
    <w:rsid w:val="00020B2F"/>
    <w:rsid w:val="00020D4E"/>
    <w:rsid w:val="000247B9"/>
    <w:rsid w:val="00024AD3"/>
    <w:rsid w:val="00024DE1"/>
    <w:rsid w:val="00031228"/>
    <w:rsid w:val="0003363F"/>
    <w:rsid w:val="00050063"/>
    <w:rsid w:val="00050635"/>
    <w:rsid w:val="00052263"/>
    <w:rsid w:val="000545D9"/>
    <w:rsid w:val="00056E8D"/>
    <w:rsid w:val="00062631"/>
    <w:rsid w:val="000652A7"/>
    <w:rsid w:val="000669FA"/>
    <w:rsid w:val="00074699"/>
    <w:rsid w:val="00075A90"/>
    <w:rsid w:val="00077806"/>
    <w:rsid w:val="000806C2"/>
    <w:rsid w:val="000822E3"/>
    <w:rsid w:val="00085105"/>
    <w:rsid w:val="00094312"/>
    <w:rsid w:val="000974D3"/>
    <w:rsid w:val="000A09F3"/>
    <w:rsid w:val="000A19E3"/>
    <w:rsid w:val="000A29B0"/>
    <w:rsid w:val="000A5544"/>
    <w:rsid w:val="000B26D1"/>
    <w:rsid w:val="000C3BC4"/>
    <w:rsid w:val="000C436E"/>
    <w:rsid w:val="000C4D84"/>
    <w:rsid w:val="000D31AB"/>
    <w:rsid w:val="000D3FF5"/>
    <w:rsid w:val="000D702F"/>
    <w:rsid w:val="000D7C81"/>
    <w:rsid w:val="000E039B"/>
    <w:rsid w:val="000E0F63"/>
    <w:rsid w:val="000E58C7"/>
    <w:rsid w:val="000F0338"/>
    <w:rsid w:val="000F05D3"/>
    <w:rsid w:val="000F4515"/>
    <w:rsid w:val="000F5EC1"/>
    <w:rsid w:val="00102102"/>
    <w:rsid w:val="001038E3"/>
    <w:rsid w:val="00103FF3"/>
    <w:rsid w:val="00104AF3"/>
    <w:rsid w:val="00105BE5"/>
    <w:rsid w:val="00106844"/>
    <w:rsid w:val="001113C1"/>
    <w:rsid w:val="00113ACC"/>
    <w:rsid w:val="0012047E"/>
    <w:rsid w:val="00136E87"/>
    <w:rsid w:val="00140BEF"/>
    <w:rsid w:val="00143E5D"/>
    <w:rsid w:val="001509A6"/>
    <w:rsid w:val="001536EA"/>
    <w:rsid w:val="0015662F"/>
    <w:rsid w:val="001643F8"/>
    <w:rsid w:val="0016467E"/>
    <w:rsid w:val="00167080"/>
    <w:rsid w:val="00174CCF"/>
    <w:rsid w:val="0018317F"/>
    <w:rsid w:val="00187CCC"/>
    <w:rsid w:val="0019194C"/>
    <w:rsid w:val="00191AC0"/>
    <w:rsid w:val="0019662E"/>
    <w:rsid w:val="001A4604"/>
    <w:rsid w:val="001A59EC"/>
    <w:rsid w:val="001A6150"/>
    <w:rsid w:val="001B2CB2"/>
    <w:rsid w:val="001C0552"/>
    <w:rsid w:val="001C67E5"/>
    <w:rsid w:val="001C6F4A"/>
    <w:rsid w:val="001C7082"/>
    <w:rsid w:val="001D389E"/>
    <w:rsid w:val="001D4F66"/>
    <w:rsid w:val="001D66A4"/>
    <w:rsid w:val="001E0C9A"/>
    <w:rsid w:val="001E0F68"/>
    <w:rsid w:val="001E17FF"/>
    <w:rsid w:val="001E22CC"/>
    <w:rsid w:val="001E2754"/>
    <w:rsid w:val="001E3C3E"/>
    <w:rsid w:val="001E6F95"/>
    <w:rsid w:val="001F14E2"/>
    <w:rsid w:val="001F17E6"/>
    <w:rsid w:val="001F3747"/>
    <w:rsid w:val="001F5E95"/>
    <w:rsid w:val="001F7F17"/>
    <w:rsid w:val="00207E95"/>
    <w:rsid w:val="00212187"/>
    <w:rsid w:val="00213852"/>
    <w:rsid w:val="00217BED"/>
    <w:rsid w:val="00217E3D"/>
    <w:rsid w:val="00220E76"/>
    <w:rsid w:val="00221D05"/>
    <w:rsid w:val="00223845"/>
    <w:rsid w:val="00224BB6"/>
    <w:rsid w:val="00224E2A"/>
    <w:rsid w:val="002308E6"/>
    <w:rsid w:val="00233574"/>
    <w:rsid w:val="00247F4B"/>
    <w:rsid w:val="0025099A"/>
    <w:rsid w:val="002572CC"/>
    <w:rsid w:val="002602FF"/>
    <w:rsid w:val="00261BE8"/>
    <w:rsid w:val="00275757"/>
    <w:rsid w:val="0027641C"/>
    <w:rsid w:val="00277D35"/>
    <w:rsid w:val="0028237C"/>
    <w:rsid w:val="002909E4"/>
    <w:rsid w:val="00291B0C"/>
    <w:rsid w:val="00292BD4"/>
    <w:rsid w:val="00294F62"/>
    <w:rsid w:val="002A2D6B"/>
    <w:rsid w:val="002A4B18"/>
    <w:rsid w:val="002B0092"/>
    <w:rsid w:val="002B0A9C"/>
    <w:rsid w:val="002B1C92"/>
    <w:rsid w:val="002B38B8"/>
    <w:rsid w:val="002B3993"/>
    <w:rsid w:val="002B735C"/>
    <w:rsid w:val="002B78BF"/>
    <w:rsid w:val="002C01AE"/>
    <w:rsid w:val="002C3C52"/>
    <w:rsid w:val="002C5A92"/>
    <w:rsid w:val="002E07C9"/>
    <w:rsid w:val="002E5FAF"/>
    <w:rsid w:val="002F33B1"/>
    <w:rsid w:val="0030237C"/>
    <w:rsid w:val="003028EB"/>
    <w:rsid w:val="0030731F"/>
    <w:rsid w:val="003107F1"/>
    <w:rsid w:val="00311D71"/>
    <w:rsid w:val="003152BB"/>
    <w:rsid w:val="003170BE"/>
    <w:rsid w:val="00321657"/>
    <w:rsid w:val="003224D8"/>
    <w:rsid w:val="003237B7"/>
    <w:rsid w:val="00326567"/>
    <w:rsid w:val="003304DE"/>
    <w:rsid w:val="003322E0"/>
    <w:rsid w:val="00332BE2"/>
    <w:rsid w:val="0033493A"/>
    <w:rsid w:val="00335669"/>
    <w:rsid w:val="003437D5"/>
    <w:rsid w:val="00343E47"/>
    <w:rsid w:val="00353849"/>
    <w:rsid w:val="00376BD1"/>
    <w:rsid w:val="003874EA"/>
    <w:rsid w:val="00392C14"/>
    <w:rsid w:val="003960A4"/>
    <w:rsid w:val="003A58BD"/>
    <w:rsid w:val="003B151F"/>
    <w:rsid w:val="003B38A1"/>
    <w:rsid w:val="003B6180"/>
    <w:rsid w:val="003B7029"/>
    <w:rsid w:val="003C148A"/>
    <w:rsid w:val="003C1C0D"/>
    <w:rsid w:val="003D539A"/>
    <w:rsid w:val="003D5603"/>
    <w:rsid w:val="003E0A90"/>
    <w:rsid w:val="003E1015"/>
    <w:rsid w:val="003E11C5"/>
    <w:rsid w:val="003E1FCC"/>
    <w:rsid w:val="003E5D1F"/>
    <w:rsid w:val="003E6365"/>
    <w:rsid w:val="003E779D"/>
    <w:rsid w:val="003F0970"/>
    <w:rsid w:val="003F1D36"/>
    <w:rsid w:val="003F24A8"/>
    <w:rsid w:val="003F29AC"/>
    <w:rsid w:val="003F6BFB"/>
    <w:rsid w:val="00406EEC"/>
    <w:rsid w:val="00411266"/>
    <w:rsid w:val="00420DF9"/>
    <w:rsid w:val="004379B9"/>
    <w:rsid w:val="00446BB4"/>
    <w:rsid w:val="00447653"/>
    <w:rsid w:val="00451660"/>
    <w:rsid w:val="0045267E"/>
    <w:rsid w:val="004573B8"/>
    <w:rsid w:val="004622DD"/>
    <w:rsid w:val="0046482C"/>
    <w:rsid w:val="004649EF"/>
    <w:rsid w:val="00471431"/>
    <w:rsid w:val="00474C21"/>
    <w:rsid w:val="00475079"/>
    <w:rsid w:val="00475A0E"/>
    <w:rsid w:val="00482340"/>
    <w:rsid w:val="00486B38"/>
    <w:rsid w:val="00497F42"/>
    <w:rsid w:val="004A1177"/>
    <w:rsid w:val="004A19F6"/>
    <w:rsid w:val="004A59AE"/>
    <w:rsid w:val="004B09CF"/>
    <w:rsid w:val="004B4579"/>
    <w:rsid w:val="004C046B"/>
    <w:rsid w:val="004D064C"/>
    <w:rsid w:val="004D5E1F"/>
    <w:rsid w:val="004D64C4"/>
    <w:rsid w:val="004E1160"/>
    <w:rsid w:val="004E3180"/>
    <w:rsid w:val="004E4BB5"/>
    <w:rsid w:val="004F57A0"/>
    <w:rsid w:val="004F59EC"/>
    <w:rsid w:val="004F68DB"/>
    <w:rsid w:val="00501CA6"/>
    <w:rsid w:val="005202C8"/>
    <w:rsid w:val="00521C44"/>
    <w:rsid w:val="00523E1D"/>
    <w:rsid w:val="00525165"/>
    <w:rsid w:val="00534E08"/>
    <w:rsid w:val="00540135"/>
    <w:rsid w:val="0054370D"/>
    <w:rsid w:val="00546329"/>
    <w:rsid w:val="00550600"/>
    <w:rsid w:val="00562B28"/>
    <w:rsid w:val="0056343B"/>
    <w:rsid w:val="00580F69"/>
    <w:rsid w:val="00583689"/>
    <w:rsid w:val="0058392B"/>
    <w:rsid w:val="00597CC7"/>
    <w:rsid w:val="005A0B3C"/>
    <w:rsid w:val="005A2514"/>
    <w:rsid w:val="005B1CD8"/>
    <w:rsid w:val="005B4DC0"/>
    <w:rsid w:val="005B5A51"/>
    <w:rsid w:val="005C4E9C"/>
    <w:rsid w:val="005D1C28"/>
    <w:rsid w:val="005D540E"/>
    <w:rsid w:val="005E5768"/>
    <w:rsid w:val="005F03C5"/>
    <w:rsid w:val="005F204C"/>
    <w:rsid w:val="005F2670"/>
    <w:rsid w:val="00602C9B"/>
    <w:rsid w:val="00607480"/>
    <w:rsid w:val="00610E53"/>
    <w:rsid w:val="0061253E"/>
    <w:rsid w:val="00614EF8"/>
    <w:rsid w:val="00615CB1"/>
    <w:rsid w:val="006166B4"/>
    <w:rsid w:val="00621373"/>
    <w:rsid w:val="00621CE3"/>
    <w:rsid w:val="0062322C"/>
    <w:rsid w:val="00627A3B"/>
    <w:rsid w:val="00632FEB"/>
    <w:rsid w:val="00635668"/>
    <w:rsid w:val="00641C7C"/>
    <w:rsid w:val="006478EA"/>
    <w:rsid w:val="006540A0"/>
    <w:rsid w:val="006566A8"/>
    <w:rsid w:val="00657E18"/>
    <w:rsid w:val="00660390"/>
    <w:rsid w:val="00672C65"/>
    <w:rsid w:val="0067597C"/>
    <w:rsid w:val="006770AE"/>
    <w:rsid w:val="0068621F"/>
    <w:rsid w:val="006A5226"/>
    <w:rsid w:val="006A523A"/>
    <w:rsid w:val="006B5674"/>
    <w:rsid w:val="006B7A56"/>
    <w:rsid w:val="006C4408"/>
    <w:rsid w:val="006C5763"/>
    <w:rsid w:val="006D06E6"/>
    <w:rsid w:val="006D1293"/>
    <w:rsid w:val="006D27D7"/>
    <w:rsid w:val="006D599F"/>
    <w:rsid w:val="006E0548"/>
    <w:rsid w:val="006E78F3"/>
    <w:rsid w:val="006F1F3B"/>
    <w:rsid w:val="006F2422"/>
    <w:rsid w:val="006F26FB"/>
    <w:rsid w:val="006F43D5"/>
    <w:rsid w:val="006F4F5E"/>
    <w:rsid w:val="006F6D51"/>
    <w:rsid w:val="00702331"/>
    <w:rsid w:val="00707653"/>
    <w:rsid w:val="00711AD1"/>
    <w:rsid w:val="00717E48"/>
    <w:rsid w:val="00725222"/>
    <w:rsid w:val="00733879"/>
    <w:rsid w:val="00740C9D"/>
    <w:rsid w:val="00743525"/>
    <w:rsid w:val="00750806"/>
    <w:rsid w:val="00753D25"/>
    <w:rsid w:val="007544ED"/>
    <w:rsid w:val="00762EF5"/>
    <w:rsid w:val="007672BC"/>
    <w:rsid w:val="00777597"/>
    <w:rsid w:val="00781C69"/>
    <w:rsid w:val="0078552A"/>
    <w:rsid w:val="00786755"/>
    <w:rsid w:val="00790AFD"/>
    <w:rsid w:val="00793492"/>
    <w:rsid w:val="007A55D2"/>
    <w:rsid w:val="007A63AC"/>
    <w:rsid w:val="007B080F"/>
    <w:rsid w:val="007B0F1B"/>
    <w:rsid w:val="007B13EF"/>
    <w:rsid w:val="007B5B14"/>
    <w:rsid w:val="007B7D90"/>
    <w:rsid w:val="007B7E90"/>
    <w:rsid w:val="007B7F36"/>
    <w:rsid w:val="007C1D2A"/>
    <w:rsid w:val="007D2A00"/>
    <w:rsid w:val="007D5103"/>
    <w:rsid w:val="007E27FC"/>
    <w:rsid w:val="007E5403"/>
    <w:rsid w:val="007E77E5"/>
    <w:rsid w:val="007F265C"/>
    <w:rsid w:val="00800554"/>
    <w:rsid w:val="00801D0A"/>
    <w:rsid w:val="008053F8"/>
    <w:rsid w:val="008055C0"/>
    <w:rsid w:val="00806C6A"/>
    <w:rsid w:val="008074E6"/>
    <w:rsid w:val="00811A7E"/>
    <w:rsid w:val="008178E2"/>
    <w:rsid w:val="0082046B"/>
    <w:rsid w:val="00821674"/>
    <w:rsid w:val="00827FF5"/>
    <w:rsid w:val="008311A0"/>
    <w:rsid w:val="00834092"/>
    <w:rsid w:val="00836DBB"/>
    <w:rsid w:val="00846739"/>
    <w:rsid w:val="0084766E"/>
    <w:rsid w:val="00852549"/>
    <w:rsid w:val="0086345D"/>
    <w:rsid w:val="008653BB"/>
    <w:rsid w:val="00872598"/>
    <w:rsid w:val="00886098"/>
    <w:rsid w:val="00887711"/>
    <w:rsid w:val="00891457"/>
    <w:rsid w:val="008A352B"/>
    <w:rsid w:val="008A5299"/>
    <w:rsid w:val="008B1294"/>
    <w:rsid w:val="008B4949"/>
    <w:rsid w:val="008C5554"/>
    <w:rsid w:val="008D2FDF"/>
    <w:rsid w:val="008D72F6"/>
    <w:rsid w:val="008E275E"/>
    <w:rsid w:val="008E5DE4"/>
    <w:rsid w:val="008F1BF3"/>
    <w:rsid w:val="008F2B70"/>
    <w:rsid w:val="008F6C8E"/>
    <w:rsid w:val="008F7ABC"/>
    <w:rsid w:val="009070F5"/>
    <w:rsid w:val="009077A6"/>
    <w:rsid w:val="0093107D"/>
    <w:rsid w:val="009314CF"/>
    <w:rsid w:val="00933876"/>
    <w:rsid w:val="00933AA0"/>
    <w:rsid w:val="00936F7E"/>
    <w:rsid w:val="00937345"/>
    <w:rsid w:val="00943AF9"/>
    <w:rsid w:val="0094713B"/>
    <w:rsid w:val="00957271"/>
    <w:rsid w:val="00960539"/>
    <w:rsid w:val="009638D9"/>
    <w:rsid w:val="00964EAC"/>
    <w:rsid w:val="009702C6"/>
    <w:rsid w:val="00970638"/>
    <w:rsid w:val="009720ED"/>
    <w:rsid w:val="009823BE"/>
    <w:rsid w:val="0098335D"/>
    <w:rsid w:val="00991E4F"/>
    <w:rsid w:val="009920EC"/>
    <w:rsid w:val="00993D3E"/>
    <w:rsid w:val="00996549"/>
    <w:rsid w:val="009A01A1"/>
    <w:rsid w:val="009A301B"/>
    <w:rsid w:val="009A32C5"/>
    <w:rsid w:val="009A7966"/>
    <w:rsid w:val="009A7E2E"/>
    <w:rsid w:val="009B5A27"/>
    <w:rsid w:val="009B7F46"/>
    <w:rsid w:val="009D2488"/>
    <w:rsid w:val="009D58F1"/>
    <w:rsid w:val="009D63D8"/>
    <w:rsid w:val="009D7EFD"/>
    <w:rsid w:val="009E0976"/>
    <w:rsid w:val="009E69F9"/>
    <w:rsid w:val="009E7E89"/>
    <w:rsid w:val="009F7CC9"/>
    <w:rsid w:val="00A1065B"/>
    <w:rsid w:val="00A246A7"/>
    <w:rsid w:val="00A2487B"/>
    <w:rsid w:val="00A3087B"/>
    <w:rsid w:val="00A36D15"/>
    <w:rsid w:val="00A41351"/>
    <w:rsid w:val="00A467F5"/>
    <w:rsid w:val="00A51633"/>
    <w:rsid w:val="00A53BC2"/>
    <w:rsid w:val="00A560D6"/>
    <w:rsid w:val="00A61808"/>
    <w:rsid w:val="00A64D3D"/>
    <w:rsid w:val="00A71C8B"/>
    <w:rsid w:val="00A7372B"/>
    <w:rsid w:val="00A77AF9"/>
    <w:rsid w:val="00A90DB0"/>
    <w:rsid w:val="00A90E0B"/>
    <w:rsid w:val="00A9410D"/>
    <w:rsid w:val="00A97674"/>
    <w:rsid w:val="00AA175A"/>
    <w:rsid w:val="00AA20FF"/>
    <w:rsid w:val="00AA4DCD"/>
    <w:rsid w:val="00AA65C4"/>
    <w:rsid w:val="00AB375D"/>
    <w:rsid w:val="00AB40B6"/>
    <w:rsid w:val="00AB5029"/>
    <w:rsid w:val="00AB57EC"/>
    <w:rsid w:val="00AC0A1D"/>
    <w:rsid w:val="00AC75E6"/>
    <w:rsid w:val="00AD4556"/>
    <w:rsid w:val="00AD68DB"/>
    <w:rsid w:val="00AE7845"/>
    <w:rsid w:val="00B10ED5"/>
    <w:rsid w:val="00B11B28"/>
    <w:rsid w:val="00B15F0F"/>
    <w:rsid w:val="00B21371"/>
    <w:rsid w:val="00B27F5E"/>
    <w:rsid w:val="00B333C7"/>
    <w:rsid w:val="00B342A1"/>
    <w:rsid w:val="00B41606"/>
    <w:rsid w:val="00B47947"/>
    <w:rsid w:val="00B524DE"/>
    <w:rsid w:val="00B639C0"/>
    <w:rsid w:val="00B652FC"/>
    <w:rsid w:val="00B70EB9"/>
    <w:rsid w:val="00B713FC"/>
    <w:rsid w:val="00B80E19"/>
    <w:rsid w:val="00B86EE0"/>
    <w:rsid w:val="00B96EB7"/>
    <w:rsid w:val="00BA4A57"/>
    <w:rsid w:val="00BB050F"/>
    <w:rsid w:val="00BB2CB9"/>
    <w:rsid w:val="00BC7349"/>
    <w:rsid w:val="00BD041E"/>
    <w:rsid w:val="00BE3969"/>
    <w:rsid w:val="00BE4DF2"/>
    <w:rsid w:val="00BE50B6"/>
    <w:rsid w:val="00BE5FCA"/>
    <w:rsid w:val="00BE70D7"/>
    <w:rsid w:val="00BE78AE"/>
    <w:rsid w:val="00BF693E"/>
    <w:rsid w:val="00C00AA4"/>
    <w:rsid w:val="00C102D6"/>
    <w:rsid w:val="00C13DE8"/>
    <w:rsid w:val="00C16148"/>
    <w:rsid w:val="00C2473E"/>
    <w:rsid w:val="00C24E2F"/>
    <w:rsid w:val="00C3268D"/>
    <w:rsid w:val="00C332F6"/>
    <w:rsid w:val="00C422D5"/>
    <w:rsid w:val="00C44BFE"/>
    <w:rsid w:val="00C50E81"/>
    <w:rsid w:val="00C51DBB"/>
    <w:rsid w:val="00C55882"/>
    <w:rsid w:val="00C652CF"/>
    <w:rsid w:val="00C65C71"/>
    <w:rsid w:val="00C718FC"/>
    <w:rsid w:val="00C752C5"/>
    <w:rsid w:val="00C81A11"/>
    <w:rsid w:val="00C823CC"/>
    <w:rsid w:val="00C86A66"/>
    <w:rsid w:val="00C91C54"/>
    <w:rsid w:val="00C9440E"/>
    <w:rsid w:val="00C96D51"/>
    <w:rsid w:val="00CA0962"/>
    <w:rsid w:val="00CA1BB3"/>
    <w:rsid w:val="00CC6D62"/>
    <w:rsid w:val="00CD0890"/>
    <w:rsid w:val="00CD0914"/>
    <w:rsid w:val="00CF0F88"/>
    <w:rsid w:val="00CF3BEE"/>
    <w:rsid w:val="00D01BF9"/>
    <w:rsid w:val="00D01D4E"/>
    <w:rsid w:val="00D02B0E"/>
    <w:rsid w:val="00D03BFA"/>
    <w:rsid w:val="00D07CA9"/>
    <w:rsid w:val="00D107BA"/>
    <w:rsid w:val="00D109CB"/>
    <w:rsid w:val="00D10EE3"/>
    <w:rsid w:val="00D11CAF"/>
    <w:rsid w:val="00D14035"/>
    <w:rsid w:val="00D14604"/>
    <w:rsid w:val="00D361B2"/>
    <w:rsid w:val="00D41506"/>
    <w:rsid w:val="00D4403F"/>
    <w:rsid w:val="00D44862"/>
    <w:rsid w:val="00D46369"/>
    <w:rsid w:val="00D51F89"/>
    <w:rsid w:val="00D53DDD"/>
    <w:rsid w:val="00D77DB5"/>
    <w:rsid w:val="00D806F2"/>
    <w:rsid w:val="00D90CF8"/>
    <w:rsid w:val="00D937F4"/>
    <w:rsid w:val="00DA329A"/>
    <w:rsid w:val="00DA3EFF"/>
    <w:rsid w:val="00DA40F7"/>
    <w:rsid w:val="00DA46B6"/>
    <w:rsid w:val="00DC2127"/>
    <w:rsid w:val="00DC7BF2"/>
    <w:rsid w:val="00DD1A64"/>
    <w:rsid w:val="00DD4342"/>
    <w:rsid w:val="00DD53A6"/>
    <w:rsid w:val="00DD5F3A"/>
    <w:rsid w:val="00DD78E4"/>
    <w:rsid w:val="00DD7D1E"/>
    <w:rsid w:val="00DD7EA4"/>
    <w:rsid w:val="00DE3B97"/>
    <w:rsid w:val="00DE6C9F"/>
    <w:rsid w:val="00DF1F72"/>
    <w:rsid w:val="00DF45C2"/>
    <w:rsid w:val="00DF51AD"/>
    <w:rsid w:val="00DF59A7"/>
    <w:rsid w:val="00E05C3B"/>
    <w:rsid w:val="00E06223"/>
    <w:rsid w:val="00E121E9"/>
    <w:rsid w:val="00E12BB9"/>
    <w:rsid w:val="00E20E02"/>
    <w:rsid w:val="00E2570B"/>
    <w:rsid w:val="00E26F8D"/>
    <w:rsid w:val="00E3145E"/>
    <w:rsid w:val="00E4631C"/>
    <w:rsid w:val="00E47C2C"/>
    <w:rsid w:val="00E50151"/>
    <w:rsid w:val="00E606A0"/>
    <w:rsid w:val="00E6653B"/>
    <w:rsid w:val="00E671FE"/>
    <w:rsid w:val="00E73B84"/>
    <w:rsid w:val="00E75799"/>
    <w:rsid w:val="00E76787"/>
    <w:rsid w:val="00E767F7"/>
    <w:rsid w:val="00E83418"/>
    <w:rsid w:val="00E86715"/>
    <w:rsid w:val="00E933B8"/>
    <w:rsid w:val="00E9698A"/>
    <w:rsid w:val="00E97604"/>
    <w:rsid w:val="00EC3B3E"/>
    <w:rsid w:val="00EC7382"/>
    <w:rsid w:val="00ED0D27"/>
    <w:rsid w:val="00ED5092"/>
    <w:rsid w:val="00ED79A5"/>
    <w:rsid w:val="00EF0141"/>
    <w:rsid w:val="00EF0C11"/>
    <w:rsid w:val="00EF1B29"/>
    <w:rsid w:val="00F108C2"/>
    <w:rsid w:val="00F15282"/>
    <w:rsid w:val="00F167C3"/>
    <w:rsid w:val="00F3643E"/>
    <w:rsid w:val="00F4270F"/>
    <w:rsid w:val="00F4405C"/>
    <w:rsid w:val="00F50CBC"/>
    <w:rsid w:val="00F51785"/>
    <w:rsid w:val="00F5240D"/>
    <w:rsid w:val="00F548A8"/>
    <w:rsid w:val="00F73F8F"/>
    <w:rsid w:val="00F75847"/>
    <w:rsid w:val="00F80FAC"/>
    <w:rsid w:val="00F90C57"/>
    <w:rsid w:val="00F9396B"/>
    <w:rsid w:val="00F9477C"/>
    <w:rsid w:val="00FA1CD6"/>
    <w:rsid w:val="00FA220E"/>
    <w:rsid w:val="00FA33CC"/>
    <w:rsid w:val="00FA4506"/>
    <w:rsid w:val="00FA6B0F"/>
    <w:rsid w:val="00FB0962"/>
    <w:rsid w:val="00FC1508"/>
    <w:rsid w:val="00FC3388"/>
    <w:rsid w:val="00FC4005"/>
    <w:rsid w:val="00FC6C49"/>
    <w:rsid w:val="00FC719D"/>
    <w:rsid w:val="00FE257C"/>
    <w:rsid w:val="00FE2A22"/>
    <w:rsid w:val="00FE7DA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00EE4D35-11F1-4067-BCE3-E7FF641A1A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31228"/>
  </w:style>
  <w:style w:type="paragraph" w:styleId="1">
    <w:name w:val="heading 1"/>
    <w:basedOn w:val="a"/>
    <w:next w:val="a"/>
    <w:link w:val="11"/>
    <w:qFormat/>
    <w:rsid w:val="00D01BF9"/>
    <w:pPr>
      <w:keepNext/>
      <w:keepLines/>
      <w:numPr>
        <w:numId w:val="4"/>
      </w:numPr>
      <w:suppressAutoHyphens/>
      <w:spacing w:before="480" w:after="0" w:line="276" w:lineRule="auto"/>
      <w:outlineLvl w:val="0"/>
    </w:pPr>
    <w:rPr>
      <w:rFonts w:ascii="Cambria" w:eastAsia="Times New Roman" w:hAnsi="Cambria" w:cs="Cambria"/>
      <w:b/>
      <w:bCs/>
      <w:color w:val="365F91"/>
      <w:sz w:val="28"/>
      <w:szCs w:val="28"/>
      <w:lang w:eastAsia="ar-SA"/>
    </w:rPr>
  </w:style>
  <w:style w:type="paragraph" w:styleId="20">
    <w:name w:val="heading 2"/>
    <w:basedOn w:val="a"/>
    <w:next w:val="a"/>
    <w:link w:val="21"/>
    <w:uiPriority w:val="9"/>
    <w:semiHidden/>
    <w:unhideWhenUsed/>
    <w:qFormat/>
    <w:rsid w:val="007E77E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7E77E5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E12BB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E12BB9"/>
  </w:style>
  <w:style w:type="paragraph" w:styleId="a5">
    <w:name w:val="footer"/>
    <w:basedOn w:val="a"/>
    <w:link w:val="a6"/>
    <w:uiPriority w:val="99"/>
    <w:unhideWhenUsed/>
    <w:rsid w:val="00E12BB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E12BB9"/>
  </w:style>
  <w:style w:type="paragraph" w:styleId="a7">
    <w:name w:val="Balloon Text"/>
    <w:basedOn w:val="a"/>
    <w:link w:val="a8"/>
    <w:uiPriority w:val="99"/>
    <w:semiHidden/>
    <w:unhideWhenUsed/>
    <w:rsid w:val="00C24E2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C24E2F"/>
    <w:rPr>
      <w:rFonts w:ascii="Segoe UI" w:hAnsi="Segoe UI" w:cs="Segoe UI"/>
      <w:sz w:val="18"/>
      <w:szCs w:val="18"/>
    </w:rPr>
  </w:style>
  <w:style w:type="character" w:customStyle="1" w:styleId="11">
    <w:name w:val="Заголовок 1 Знак"/>
    <w:basedOn w:val="a0"/>
    <w:link w:val="1"/>
    <w:rsid w:val="00D01BF9"/>
    <w:rPr>
      <w:rFonts w:ascii="Cambria" w:eastAsia="Times New Roman" w:hAnsi="Cambria" w:cs="Cambria"/>
      <w:b/>
      <w:bCs/>
      <w:color w:val="365F91"/>
      <w:sz w:val="28"/>
      <w:szCs w:val="28"/>
      <w:lang w:eastAsia="ar-SA"/>
    </w:rPr>
  </w:style>
  <w:style w:type="paragraph" w:styleId="a9">
    <w:name w:val="Body Text"/>
    <w:basedOn w:val="a"/>
    <w:link w:val="aa"/>
    <w:rsid w:val="00D01BF9"/>
    <w:pPr>
      <w:suppressAutoHyphens/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aa">
    <w:name w:val="Основной текст Знак"/>
    <w:basedOn w:val="a0"/>
    <w:link w:val="a9"/>
    <w:rsid w:val="00D01BF9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ab">
    <w:name w:val="List Paragraph"/>
    <w:basedOn w:val="a"/>
    <w:uiPriority w:val="34"/>
    <w:qFormat/>
    <w:rsid w:val="00223845"/>
    <w:pPr>
      <w:ind w:left="720"/>
      <w:contextualSpacing/>
    </w:pPr>
  </w:style>
  <w:style w:type="character" w:styleId="ac">
    <w:name w:val="annotation reference"/>
    <w:basedOn w:val="a0"/>
    <w:uiPriority w:val="99"/>
    <w:semiHidden/>
    <w:unhideWhenUsed/>
    <w:rsid w:val="00FC719D"/>
    <w:rPr>
      <w:sz w:val="16"/>
      <w:szCs w:val="16"/>
    </w:rPr>
  </w:style>
  <w:style w:type="paragraph" w:styleId="ad">
    <w:name w:val="annotation text"/>
    <w:basedOn w:val="a"/>
    <w:link w:val="ae"/>
    <w:uiPriority w:val="99"/>
    <w:semiHidden/>
    <w:unhideWhenUsed/>
    <w:rsid w:val="00FC719D"/>
    <w:pPr>
      <w:spacing w:line="240" w:lineRule="auto"/>
    </w:pPr>
    <w:rPr>
      <w:sz w:val="20"/>
      <w:szCs w:val="20"/>
    </w:rPr>
  </w:style>
  <w:style w:type="character" w:customStyle="1" w:styleId="ae">
    <w:name w:val="Текст примечания Знак"/>
    <w:basedOn w:val="a0"/>
    <w:link w:val="ad"/>
    <w:uiPriority w:val="99"/>
    <w:semiHidden/>
    <w:rsid w:val="00FC719D"/>
    <w:rPr>
      <w:sz w:val="20"/>
      <w:szCs w:val="20"/>
    </w:rPr>
  </w:style>
  <w:style w:type="paragraph" w:styleId="af">
    <w:name w:val="annotation subject"/>
    <w:basedOn w:val="ad"/>
    <w:next w:val="ad"/>
    <w:link w:val="af0"/>
    <w:uiPriority w:val="99"/>
    <w:semiHidden/>
    <w:unhideWhenUsed/>
    <w:rsid w:val="00FC719D"/>
    <w:rPr>
      <w:b/>
      <w:bCs/>
    </w:rPr>
  </w:style>
  <w:style w:type="character" w:customStyle="1" w:styleId="af0">
    <w:name w:val="Тема примечания Знак"/>
    <w:basedOn w:val="ae"/>
    <w:link w:val="af"/>
    <w:uiPriority w:val="99"/>
    <w:semiHidden/>
    <w:rsid w:val="00FC719D"/>
    <w:rPr>
      <w:b/>
      <w:bCs/>
      <w:sz w:val="20"/>
      <w:szCs w:val="20"/>
    </w:rPr>
  </w:style>
  <w:style w:type="paragraph" w:customStyle="1" w:styleId="10">
    <w:name w:val="Текст 1"/>
    <w:basedOn w:val="20"/>
    <w:rsid w:val="007E77E5"/>
    <w:pPr>
      <w:keepNext w:val="0"/>
      <w:keepLines w:val="0"/>
      <w:widowControl w:val="0"/>
      <w:numPr>
        <w:ilvl w:val="1"/>
        <w:numId w:val="1"/>
      </w:numPr>
      <w:tabs>
        <w:tab w:val="clear" w:pos="0"/>
        <w:tab w:val="num" w:pos="426"/>
        <w:tab w:val="num" w:pos="1022"/>
      </w:tabs>
      <w:overflowPunct w:val="0"/>
      <w:autoSpaceDE w:val="0"/>
      <w:autoSpaceDN w:val="0"/>
      <w:adjustRightInd w:val="0"/>
      <w:spacing w:before="60" w:line="240" w:lineRule="auto"/>
      <w:ind w:left="425" w:hanging="425"/>
      <w:jc w:val="both"/>
      <w:textAlignment w:val="baseline"/>
    </w:pPr>
    <w:rPr>
      <w:rFonts w:ascii="Times New Roman" w:eastAsia="Times New Roman" w:hAnsi="Times New Roman" w:cs="Times New Roman"/>
      <w:b w:val="0"/>
      <w:bCs w:val="0"/>
      <w:color w:val="auto"/>
      <w:sz w:val="24"/>
      <w:szCs w:val="20"/>
      <w:lang w:eastAsia="ru-RU"/>
    </w:rPr>
  </w:style>
  <w:style w:type="paragraph" w:customStyle="1" w:styleId="2">
    <w:name w:val="Текст 2"/>
    <w:basedOn w:val="3"/>
    <w:link w:val="22"/>
    <w:rsid w:val="007E77E5"/>
    <w:pPr>
      <w:keepNext w:val="0"/>
      <w:keepLines w:val="0"/>
      <w:widowControl w:val="0"/>
      <w:numPr>
        <w:numId w:val="8"/>
      </w:numPr>
      <w:overflowPunct w:val="0"/>
      <w:autoSpaceDE w:val="0"/>
      <w:autoSpaceDN w:val="0"/>
      <w:adjustRightInd w:val="0"/>
      <w:spacing w:before="60" w:line="240" w:lineRule="auto"/>
      <w:jc w:val="both"/>
      <w:textAlignment w:val="baseline"/>
    </w:pPr>
    <w:rPr>
      <w:rFonts w:ascii="Times New Roman" w:eastAsia="Times New Roman" w:hAnsi="Times New Roman" w:cs="Times New Roman"/>
      <w:b w:val="0"/>
      <w:bCs w:val="0"/>
      <w:color w:val="auto"/>
      <w:sz w:val="24"/>
      <w:szCs w:val="20"/>
      <w:lang w:eastAsia="ru-RU"/>
    </w:rPr>
  </w:style>
  <w:style w:type="character" w:customStyle="1" w:styleId="22">
    <w:name w:val="Текст 2 Знак Знак"/>
    <w:link w:val="2"/>
    <w:rsid w:val="007E77E5"/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21">
    <w:name w:val="Заголовок 2 Знак"/>
    <w:basedOn w:val="a0"/>
    <w:link w:val="20"/>
    <w:uiPriority w:val="9"/>
    <w:semiHidden/>
    <w:rsid w:val="007E77E5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semiHidden/>
    <w:rsid w:val="007E77E5"/>
    <w:rPr>
      <w:rFonts w:asciiTheme="majorHAnsi" w:eastAsiaTheme="majorEastAsia" w:hAnsiTheme="majorHAnsi" w:cstheme="majorBidi"/>
      <w:b/>
      <w:bCs/>
      <w:color w:val="5B9BD5" w:themeColor="accent1"/>
    </w:rPr>
  </w:style>
  <w:style w:type="table" w:styleId="af1">
    <w:name w:val="Table Grid"/>
    <w:basedOn w:val="a1"/>
    <w:uiPriority w:val="39"/>
    <w:rsid w:val="00836DB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23">
    <w:name w:val="Body Text Indent 2"/>
    <w:basedOn w:val="a"/>
    <w:link w:val="24"/>
    <w:uiPriority w:val="99"/>
    <w:unhideWhenUsed/>
    <w:rsid w:val="001E3C3E"/>
    <w:pPr>
      <w:spacing w:after="120" w:line="480" w:lineRule="auto"/>
      <w:ind w:left="283"/>
    </w:pPr>
  </w:style>
  <w:style w:type="character" w:customStyle="1" w:styleId="24">
    <w:name w:val="Основной текст с отступом 2 Знак"/>
    <w:basedOn w:val="a0"/>
    <w:link w:val="23"/>
    <w:uiPriority w:val="99"/>
    <w:rsid w:val="001E3C3E"/>
  </w:style>
  <w:style w:type="character" w:customStyle="1" w:styleId="Bodytext2">
    <w:name w:val="Body text (2)_"/>
    <w:basedOn w:val="a0"/>
    <w:link w:val="Bodytext20"/>
    <w:rsid w:val="001D66A4"/>
    <w:rPr>
      <w:rFonts w:ascii="Times New Roman" w:eastAsia="Times New Roman" w:hAnsi="Times New Roman" w:cs="Times New Roman"/>
      <w:shd w:val="clear" w:color="auto" w:fill="FFFFFF"/>
    </w:rPr>
  </w:style>
  <w:style w:type="paragraph" w:customStyle="1" w:styleId="Bodytext20">
    <w:name w:val="Body text (2)"/>
    <w:basedOn w:val="a"/>
    <w:link w:val="Bodytext2"/>
    <w:rsid w:val="001D66A4"/>
    <w:pPr>
      <w:widowControl w:val="0"/>
      <w:shd w:val="clear" w:color="auto" w:fill="FFFFFF"/>
      <w:spacing w:before="240" w:after="60" w:line="0" w:lineRule="atLeast"/>
      <w:ind w:hanging="300"/>
      <w:jc w:val="both"/>
    </w:pPr>
    <w:rPr>
      <w:rFonts w:ascii="Times New Roman" w:eastAsia="Times New Roman" w:hAnsi="Times New Roman" w:cs="Times New Roman"/>
    </w:rPr>
  </w:style>
  <w:style w:type="paragraph" w:styleId="af2">
    <w:name w:val="Body Text Indent"/>
    <w:basedOn w:val="a"/>
    <w:link w:val="af3"/>
    <w:uiPriority w:val="99"/>
    <w:semiHidden/>
    <w:unhideWhenUsed/>
    <w:rsid w:val="00E47C2C"/>
    <w:pPr>
      <w:spacing w:after="120"/>
      <w:ind w:left="283"/>
    </w:pPr>
  </w:style>
  <w:style w:type="character" w:customStyle="1" w:styleId="af3">
    <w:name w:val="Основной текст с отступом Знак"/>
    <w:basedOn w:val="a0"/>
    <w:link w:val="af2"/>
    <w:uiPriority w:val="99"/>
    <w:semiHidden/>
    <w:rsid w:val="00E47C2C"/>
  </w:style>
  <w:style w:type="paragraph" w:styleId="af4">
    <w:name w:val="Normal (Web)"/>
    <w:basedOn w:val="a"/>
    <w:rsid w:val="005B5A51"/>
    <w:pPr>
      <w:suppressAutoHyphens/>
      <w:spacing w:before="280" w:after="280" w:line="240" w:lineRule="auto"/>
    </w:pPr>
    <w:rPr>
      <w:rFonts w:ascii="Times New Roman" w:eastAsia="Times New Roman" w:hAnsi="Times New Roman" w:cs="Times New Roman"/>
      <w:kern w:val="1"/>
      <w:sz w:val="24"/>
      <w:szCs w:val="24"/>
      <w:lang w:eastAsia="ar-SA"/>
    </w:rPr>
  </w:style>
  <w:style w:type="character" w:styleId="af5">
    <w:name w:val="Hyperlink"/>
    <w:basedOn w:val="a0"/>
    <w:uiPriority w:val="99"/>
    <w:unhideWhenUsed/>
    <w:rsid w:val="003E11C5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216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62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603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281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042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498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871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164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436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809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195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619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173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589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58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603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908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739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544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russalt.ru/informacziya-o-zakupkah/08-otvetstvennost-podryadchikov%20" TargetMode="External"/><Relationship Id="rId13" Type="http://schemas.openxmlformats.org/officeDocument/2006/relationships/image" Target="media/image2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1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5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4.jpeg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mailto:info@russalt.ru" TargetMode="External"/><Relationship Id="rId14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10F3542-7343-499C-B669-658226CFE1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40</TotalTime>
  <Pages>11</Pages>
  <Words>2408</Words>
  <Characters>13729</Characters>
  <Application>Microsoft Office Word</Application>
  <DocSecurity>0</DocSecurity>
  <Lines>114</Lines>
  <Paragraphs>32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16105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Овчаренко Александр</dc:creator>
  <cp:lastModifiedBy>Савельев Максим Андреевич</cp:lastModifiedBy>
  <cp:revision>6</cp:revision>
  <cp:lastPrinted>2017-06-26T05:54:00Z</cp:lastPrinted>
  <dcterms:created xsi:type="dcterms:W3CDTF">2023-11-16T05:49:00Z</dcterms:created>
  <dcterms:modified xsi:type="dcterms:W3CDTF">2024-02-09T05:34:00Z</dcterms:modified>
</cp:coreProperties>
</file>